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6E932" w14:textId="77777777" w:rsidR="00B835C5" w:rsidRDefault="00B835C5" w:rsidP="004E331B">
      <w:pPr>
        <w:autoSpaceDE w:val="0"/>
        <w:autoSpaceDN w:val="0"/>
        <w:adjustRightInd w:val="0"/>
        <w:spacing w:line="240" w:lineRule="auto"/>
        <w:jc w:val="both"/>
        <w:rPr>
          <w:rFonts w:cs="Arial"/>
          <w:sz w:val="20"/>
        </w:rPr>
      </w:pPr>
    </w:p>
    <w:p w14:paraId="3456F2E9" w14:textId="77777777" w:rsidR="000D0D84" w:rsidRPr="000D0D84" w:rsidRDefault="000D0D84" w:rsidP="000D0D84">
      <w:pPr>
        <w:tabs>
          <w:tab w:val="center" w:pos="4320"/>
          <w:tab w:val="right" w:pos="8640"/>
        </w:tabs>
        <w:spacing w:line="240" w:lineRule="auto"/>
        <w:rPr>
          <w:rFonts w:eastAsia="Times New Roman" w:cs="Arial"/>
          <w:sz w:val="20"/>
        </w:rPr>
      </w:pPr>
      <w:r w:rsidRPr="000D0D84">
        <w:rPr>
          <w:rFonts w:eastAsia="Times New Roman" w:cs="Arial"/>
          <w:sz w:val="20"/>
        </w:rPr>
        <w:t>Srednješolski izobraževalni center Radovljica</w:t>
      </w:r>
    </w:p>
    <w:p w14:paraId="195A4BD4" w14:textId="28409544" w:rsidR="00B835C5" w:rsidRPr="00B835C5" w:rsidRDefault="00B835C5" w:rsidP="004E331B">
      <w:pPr>
        <w:autoSpaceDE w:val="0"/>
        <w:autoSpaceDN w:val="0"/>
        <w:adjustRightInd w:val="0"/>
        <w:spacing w:line="240" w:lineRule="auto"/>
        <w:jc w:val="both"/>
        <w:rPr>
          <w:rFonts w:cs="Arial"/>
          <w:sz w:val="20"/>
        </w:rPr>
      </w:pPr>
      <w:r w:rsidRPr="00B835C5">
        <w:rPr>
          <w:rFonts w:cs="Arial"/>
          <w:sz w:val="20"/>
        </w:rPr>
        <w:t>Kranjska cesta 24</w:t>
      </w:r>
      <w:r w:rsidR="00B671E8">
        <w:rPr>
          <w:rFonts w:cs="Arial"/>
          <w:sz w:val="20"/>
        </w:rPr>
        <w:t xml:space="preserve">  </w:t>
      </w:r>
    </w:p>
    <w:p w14:paraId="381BC5BB" w14:textId="77777777" w:rsidR="00B835C5" w:rsidRPr="00B835C5" w:rsidRDefault="00B835C5" w:rsidP="004E331B">
      <w:pPr>
        <w:autoSpaceDE w:val="0"/>
        <w:autoSpaceDN w:val="0"/>
        <w:adjustRightInd w:val="0"/>
        <w:spacing w:line="240" w:lineRule="auto"/>
        <w:jc w:val="both"/>
        <w:rPr>
          <w:rFonts w:cs="Arial"/>
          <w:sz w:val="20"/>
        </w:rPr>
      </w:pPr>
      <w:r w:rsidRPr="00B835C5">
        <w:rPr>
          <w:rFonts w:cs="Arial"/>
          <w:sz w:val="20"/>
        </w:rPr>
        <w:t>4240 Radovljica</w:t>
      </w:r>
    </w:p>
    <w:p w14:paraId="1C7D55E0" w14:textId="77777777" w:rsidR="00F71D7B" w:rsidRPr="00B835C5" w:rsidRDefault="00F71D7B" w:rsidP="00C51C42">
      <w:pPr>
        <w:autoSpaceDE w:val="0"/>
        <w:autoSpaceDN w:val="0"/>
        <w:adjustRightInd w:val="0"/>
        <w:spacing w:line="240" w:lineRule="auto"/>
        <w:jc w:val="both"/>
        <w:rPr>
          <w:rFonts w:cs="Arial"/>
          <w:sz w:val="20"/>
        </w:rPr>
      </w:pPr>
    </w:p>
    <w:p w14:paraId="0F543C08" w14:textId="77777777" w:rsidR="00F71D7B" w:rsidRDefault="00F71D7B" w:rsidP="00C51C42">
      <w:pPr>
        <w:autoSpaceDE w:val="0"/>
        <w:autoSpaceDN w:val="0"/>
        <w:adjustRightInd w:val="0"/>
        <w:spacing w:line="240" w:lineRule="auto"/>
        <w:jc w:val="both"/>
        <w:rPr>
          <w:rFonts w:cs="Arial"/>
          <w:noProof/>
          <w:sz w:val="20"/>
        </w:rPr>
      </w:pPr>
    </w:p>
    <w:p w14:paraId="2D8FC797" w14:textId="7A6C8434" w:rsidR="00804784" w:rsidRPr="00F220AD" w:rsidRDefault="00C51C42" w:rsidP="0064075D">
      <w:pPr>
        <w:autoSpaceDE w:val="0"/>
        <w:autoSpaceDN w:val="0"/>
        <w:adjustRightInd w:val="0"/>
        <w:spacing w:line="240" w:lineRule="auto"/>
        <w:jc w:val="both"/>
        <w:rPr>
          <w:rFonts w:cs="Arial"/>
          <w:noProof/>
          <w:sz w:val="20"/>
        </w:rPr>
      </w:pPr>
      <w:r w:rsidRPr="00F220AD">
        <w:rPr>
          <w:rFonts w:cs="Arial"/>
          <w:noProof/>
          <w:sz w:val="20"/>
        </w:rPr>
        <w:t>Datum</w:t>
      </w:r>
      <w:r w:rsidRPr="004E331B">
        <w:rPr>
          <w:rFonts w:cs="Arial"/>
          <w:noProof/>
          <w:sz w:val="20"/>
        </w:rPr>
        <w:t>:</w:t>
      </w:r>
      <w:r w:rsidR="00E27E42">
        <w:rPr>
          <w:rFonts w:cs="Arial"/>
          <w:noProof/>
          <w:sz w:val="20"/>
        </w:rPr>
        <w:t xml:space="preserve"> </w:t>
      </w:r>
      <w:r w:rsidR="00A7511B">
        <w:rPr>
          <w:rFonts w:cs="Arial"/>
          <w:noProof/>
          <w:sz w:val="20"/>
        </w:rPr>
        <w:t>31</w:t>
      </w:r>
      <w:r w:rsidR="00640278">
        <w:rPr>
          <w:rFonts w:cs="Arial"/>
          <w:noProof/>
          <w:sz w:val="20"/>
        </w:rPr>
        <w:t>.3.2025</w:t>
      </w:r>
    </w:p>
    <w:p w14:paraId="7FE8A6AC" w14:textId="77777777"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14:paraId="1B4F04E1" w14:textId="77777777"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14:paraId="417AF0E6" w14:textId="77777777" w:rsidR="00AD4926" w:rsidRPr="00F220AD" w:rsidRDefault="00AD4926"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0"/>
        </w:rPr>
      </w:pPr>
    </w:p>
    <w:p w14:paraId="24787422" w14:textId="77777777" w:rsidR="00804784" w:rsidRPr="00F220AD" w:rsidRDefault="00804784"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4"/>
          <w:szCs w:val="24"/>
        </w:rPr>
      </w:pPr>
      <w:r w:rsidRPr="00F220AD">
        <w:rPr>
          <w:rFonts w:cs="Arial"/>
          <w:b/>
          <w:bCs/>
          <w:noProof/>
          <w:sz w:val="24"/>
          <w:szCs w:val="24"/>
        </w:rPr>
        <w:t>RAZPISNA DOKUMENTACIJA</w:t>
      </w:r>
      <w:r w:rsidR="00C51C42" w:rsidRPr="00F220AD">
        <w:rPr>
          <w:rFonts w:cs="Arial"/>
          <w:b/>
          <w:bCs/>
          <w:noProof/>
          <w:sz w:val="24"/>
          <w:szCs w:val="24"/>
        </w:rPr>
        <w:t xml:space="preserve"> ZA ODDAJO JAVNEGA NAROČILA</w:t>
      </w:r>
    </w:p>
    <w:p w14:paraId="3C0C0841" w14:textId="77777777" w:rsidR="00AD4926" w:rsidRPr="00F220AD" w:rsidRDefault="00AD4926" w:rsidP="005728A0">
      <w:pPr>
        <w:pStyle w:val="Glava"/>
        <w:pBdr>
          <w:top w:val="single" w:sz="4" w:space="1" w:color="auto"/>
          <w:left w:val="single" w:sz="4" w:space="1" w:color="auto"/>
          <w:bottom w:val="single" w:sz="4" w:space="1" w:color="auto"/>
          <w:right w:val="single" w:sz="4" w:space="1" w:color="auto"/>
        </w:pBdr>
        <w:rPr>
          <w:rFonts w:ascii="Verdana" w:hAnsi="Verdana" w:cs="Arial"/>
          <w:b/>
          <w:bCs/>
          <w:noProof/>
          <w:szCs w:val="24"/>
          <w:lang w:val="sl-SI"/>
        </w:rPr>
      </w:pPr>
    </w:p>
    <w:p w14:paraId="34A57F87" w14:textId="035AFBC2" w:rsidR="00AD4926" w:rsidRPr="0093229F" w:rsidRDefault="00AD4926" w:rsidP="0074131C">
      <w:pPr>
        <w:pStyle w:val="Glava"/>
        <w:pBdr>
          <w:top w:val="single" w:sz="4" w:space="1" w:color="auto"/>
          <w:left w:val="single" w:sz="4" w:space="1" w:color="auto"/>
          <w:bottom w:val="single" w:sz="4" w:space="1" w:color="auto"/>
          <w:right w:val="single" w:sz="4" w:space="1" w:color="auto"/>
        </w:pBdr>
        <w:spacing w:line="276" w:lineRule="auto"/>
        <w:jc w:val="center"/>
        <w:rPr>
          <w:rFonts w:ascii="Verdana" w:hAnsi="Verdana" w:cs="Arial"/>
          <w:b/>
          <w:bCs/>
          <w:noProof/>
          <w:szCs w:val="24"/>
          <w:lang w:val="sl-SI"/>
        </w:rPr>
      </w:pPr>
      <w:bookmarkStart w:id="0" w:name="_Hlk193356776"/>
      <w:bookmarkStart w:id="1" w:name="_Hlk193359009"/>
      <w:r w:rsidRPr="0093229F">
        <w:rPr>
          <w:rFonts w:ascii="Verdana" w:hAnsi="Verdana" w:cs="Arial"/>
          <w:b/>
          <w:bCs/>
          <w:noProof/>
          <w:szCs w:val="24"/>
          <w:lang w:val="sl-SI"/>
        </w:rPr>
        <w:t>"</w:t>
      </w:r>
      <w:r w:rsidR="00890E5D">
        <w:rPr>
          <w:rFonts w:ascii="Verdana" w:hAnsi="Verdana" w:cs="Arial"/>
          <w:b/>
          <w:bCs/>
          <w:noProof/>
          <w:szCs w:val="24"/>
          <w:lang w:val="sl-SI"/>
        </w:rPr>
        <w:t xml:space="preserve">Okolju prijazne storitve </w:t>
      </w:r>
      <w:r w:rsidR="00E27E42" w:rsidRPr="0093229F">
        <w:rPr>
          <w:rFonts w:ascii="Verdana" w:hAnsi="Verdana" w:cs="Arial"/>
          <w:b/>
          <w:bCs/>
          <w:noProof/>
          <w:szCs w:val="24"/>
          <w:lang w:val="sl-SI"/>
        </w:rPr>
        <w:t>čiščenja</w:t>
      </w:r>
      <w:r w:rsidR="00890E5D">
        <w:rPr>
          <w:rFonts w:ascii="Verdana" w:hAnsi="Verdana" w:cs="Arial"/>
          <w:b/>
          <w:bCs/>
          <w:noProof/>
          <w:szCs w:val="24"/>
          <w:lang w:val="sl-SI"/>
        </w:rPr>
        <w:t xml:space="preserve"> </w:t>
      </w:r>
      <w:r w:rsidR="005A6E29">
        <w:rPr>
          <w:rFonts w:ascii="Verdana" w:hAnsi="Verdana" w:cs="Arial"/>
          <w:b/>
          <w:bCs/>
          <w:noProof/>
          <w:szCs w:val="24"/>
          <w:lang w:val="sl-SI"/>
        </w:rPr>
        <w:t>SIC</w:t>
      </w:r>
      <w:r w:rsidR="00890E5D">
        <w:rPr>
          <w:rFonts w:ascii="Verdana" w:hAnsi="Verdana" w:cs="Arial"/>
          <w:b/>
          <w:bCs/>
          <w:noProof/>
          <w:szCs w:val="24"/>
          <w:lang w:val="sl-SI"/>
        </w:rPr>
        <w:t xml:space="preserve"> Radovljica</w:t>
      </w:r>
      <w:r w:rsidRPr="0093229F">
        <w:rPr>
          <w:rFonts w:ascii="Verdana" w:hAnsi="Verdana" w:cs="Arial"/>
          <w:b/>
          <w:bCs/>
          <w:noProof/>
          <w:szCs w:val="24"/>
          <w:lang w:val="sl-SI"/>
        </w:rPr>
        <w:t>"</w:t>
      </w:r>
      <w:bookmarkEnd w:id="0"/>
    </w:p>
    <w:bookmarkEnd w:id="1"/>
    <w:p w14:paraId="4C1A36AF" w14:textId="77777777" w:rsidR="00AD4926" w:rsidRPr="006D1513" w:rsidRDefault="00AD4926"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p>
    <w:p w14:paraId="24B0ACD8" w14:textId="4B751DBB" w:rsidR="00692809" w:rsidRPr="00F220AD" w:rsidRDefault="00405BE2" w:rsidP="001D6BDD">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r>
        <w:rPr>
          <w:rFonts w:ascii="Verdana" w:hAnsi="Verdana" w:cs="Arial"/>
          <w:b/>
          <w:bCs/>
          <w:noProof/>
          <w:szCs w:val="24"/>
          <w:lang w:val="sl-SI"/>
        </w:rPr>
        <w:t>POPRAVEK</w:t>
      </w:r>
    </w:p>
    <w:p w14:paraId="28E3A912" w14:textId="77777777" w:rsidR="00AF5AD2" w:rsidRPr="00F220AD" w:rsidRDefault="00AF5AD2"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p>
    <w:p w14:paraId="40D9DFC5" w14:textId="77777777" w:rsidR="00804784" w:rsidRPr="00F220AD" w:rsidRDefault="00804784" w:rsidP="00804784">
      <w:pPr>
        <w:autoSpaceDE w:val="0"/>
        <w:autoSpaceDN w:val="0"/>
        <w:adjustRightInd w:val="0"/>
        <w:spacing w:line="240" w:lineRule="auto"/>
        <w:jc w:val="center"/>
        <w:rPr>
          <w:rFonts w:cs="Arial"/>
          <w:noProof/>
          <w:sz w:val="20"/>
        </w:rPr>
      </w:pPr>
    </w:p>
    <w:p w14:paraId="016A664E" w14:textId="77777777" w:rsidR="00804784" w:rsidRPr="00F220AD" w:rsidRDefault="00804784" w:rsidP="00E362C8">
      <w:pPr>
        <w:tabs>
          <w:tab w:val="center" w:pos="4536"/>
        </w:tabs>
        <w:autoSpaceDE w:val="0"/>
        <w:autoSpaceDN w:val="0"/>
        <w:adjustRightInd w:val="0"/>
        <w:spacing w:line="240" w:lineRule="auto"/>
        <w:rPr>
          <w:rFonts w:cs="Arial"/>
          <w:noProof/>
          <w:sz w:val="20"/>
        </w:rPr>
      </w:pPr>
      <w:r w:rsidRPr="00F220AD">
        <w:rPr>
          <w:rFonts w:cs="Arial"/>
          <w:noProof/>
          <w:sz w:val="20"/>
        </w:rPr>
        <w:t xml:space="preserve"> </w:t>
      </w:r>
      <w:r w:rsidR="008A479D" w:rsidRPr="00F220AD">
        <w:rPr>
          <w:rFonts w:cs="Arial"/>
          <w:noProof/>
          <w:sz w:val="20"/>
        </w:rPr>
        <w:tab/>
      </w:r>
      <w:r w:rsidRPr="00F220AD">
        <w:rPr>
          <w:rFonts w:cs="Arial"/>
          <w:noProof/>
          <w:sz w:val="20"/>
        </w:rPr>
        <w:t xml:space="preserve">   </w:t>
      </w:r>
    </w:p>
    <w:sdt>
      <w:sdtPr>
        <w:rPr>
          <w:rFonts w:ascii="Verdana" w:eastAsia="Calibri" w:hAnsi="Verdana" w:cs="Times New Roman"/>
          <w:b w:val="0"/>
          <w:bCs w:val="0"/>
          <w:caps/>
          <w:noProof/>
          <w:color w:val="auto"/>
          <w:sz w:val="19"/>
          <w:szCs w:val="20"/>
          <w:u w:val="single"/>
          <w:lang w:val="sl-SI"/>
        </w:rPr>
        <w:id w:val="1547649589"/>
        <w:docPartObj>
          <w:docPartGallery w:val="Table of Contents"/>
          <w:docPartUnique/>
        </w:docPartObj>
      </w:sdtPr>
      <w:sdtEndPr>
        <w:rPr>
          <w:rFonts w:asciiTheme="minorHAnsi" w:hAnsiTheme="minorHAnsi"/>
          <w:b/>
          <w:bCs/>
          <w:sz w:val="22"/>
          <w:szCs w:val="22"/>
        </w:rPr>
      </w:sdtEndPr>
      <w:sdtContent>
        <w:p w14:paraId="69E37ABA" w14:textId="77777777" w:rsidR="00E362C8" w:rsidRPr="00F220AD" w:rsidRDefault="00E362C8">
          <w:pPr>
            <w:pStyle w:val="NaslovTOC"/>
            <w:rPr>
              <w:noProof/>
              <w:lang w:val="sl-SI"/>
            </w:rPr>
          </w:pPr>
          <w:r w:rsidRPr="00F220AD">
            <w:rPr>
              <w:noProof/>
              <w:lang w:val="sl-SI"/>
            </w:rPr>
            <w:t>KAZALO</w:t>
          </w:r>
        </w:p>
        <w:p w14:paraId="56E81AD8" w14:textId="467E05F8" w:rsidR="00EF6B21" w:rsidRDefault="00E362C8">
          <w:pPr>
            <w:pStyle w:val="Kazalovsebine1"/>
            <w:tabs>
              <w:tab w:val="right" w:leader="dot" w:pos="9062"/>
            </w:tabs>
            <w:rPr>
              <w:rFonts w:eastAsiaTheme="minorEastAsia" w:cstheme="minorBidi"/>
              <w:b w:val="0"/>
              <w:bCs w:val="0"/>
              <w:caps w:val="0"/>
              <w:noProof/>
              <w:u w:val="none"/>
              <w:lang w:eastAsia="sl-SI"/>
            </w:rPr>
          </w:pPr>
          <w:r w:rsidRPr="00F220AD">
            <w:rPr>
              <w:b w:val="0"/>
              <w:bCs w:val="0"/>
              <w:noProof/>
            </w:rPr>
            <w:fldChar w:fldCharType="begin"/>
          </w:r>
          <w:r w:rsidRPr="00F220AD">
            <w:rPr>
              <w:noProof/>
            </w:rPr>
            <w:instrText xml:space="preserve"> TOC \o "1-3" \h \z \u </w:instrText>
          </w:r>
          <w:r w:rsidRPr="00F220AD">
            <w:rPr>
              <w:b w:val="0"/>
              <w:bCs w:val="0"/>
              <w:noProof/>
            </w:rPr>
            <w:fldChar w:fldCharType="separate"/>
          </w:r>
          <w:hyperlink w:anchor="_Toc80012066" w:history="1">
            <w:r w:rsidR="00EF6B21" w:rsidRPr="003158F1">
              <w:rPr>
                <w:rStyle w:val="Hiperpovezava"/>
                <w:noProof/>
              </w:rPr>
              <w:t>OSNOVNI PODATKI O NAROČNIKU</w:t>
            </w:r>
            <w:r w:rsidR="00EF6B21">
              <w:rPr>
                <w:noProof/>
                <w:webHidden/>
              </w:rPr>
              <w:tab/>
            </w:r>
            <w:r w:rsidR="00EF6B21">
              <w:rPr>
                <w:noProof/>
                <w:webHidden/>
              </w:rPr>
              <w:fldChar w:fldCharType="begin"/>
            </w:r>
            <w:r w:rsidR="00EF6B21">
              <w:rPr>
                <w:noProof/>
                <w:webHidden/>
              </w:rPr>
              <w:instrText xml:space="preserve"> PAGEREF _Toc80012066 \h </w:instrText>
            </w:r>
            <w:r w:rsidR="00EF6B21">
              <w:rPr>
                <w:noProof/>
                <w:webHidden/>
              </w:rPr>
            </w:r>
            <w:r w:rsidR="00EF6B21">
              <w:rPr>
                <w:noProof/>
                <w:webHidden/>
              </w:rPr>
              <w:fldChar w:fldCharType="separate"/>
            </w:r>
            <w:r w:rsidR="00640278">
              <w:rPr>
                <w:noProof/>
                <w:webHidden/>
              </w:rPr>
              <w:t>4</w:t>
            </w:r>
            <w:r w:rsidR="00EF6B21">
              <w:rPr>
                <w:noProof/>
                <w:webHidden/>
              </w:rPr>
              <w:fldChar w:fldCharType="end"/>
            </w:r>
          </w:hyperlink>
        </w:p>
        <w:p w14:paraId="215ABDA4" w14:textId="21B551C3" w:rsidR="00EF6B21" w:rsidRDefault="002777C8">
          <w:pPr>
            <w:pStyle w:val="Kazalovsebine1"/>
            <w:tabs>
              <w:tab w:val="right" w:leader="dot" w:pos="9062"/>
            </w:tabs>
            <w:rPr>
              <w:rFonts w:eastAsiaTheme="minorEastAsia" w:cstheme="minorBidi"/>
              <w:b w:val="0"/>
              <w:bCs w:val="0"/>
              <w:caps w:val="0"/>
              <w:noProof/>
              <w:u w:val="none"/>
              <w:lang w:eastAsia="sl-SI"/>
            </w:rPr>
          </w:pPr>
          <w:hyperlink w:anchor="_Toc80012067" w:history="1">
            <w:r w:rsidR="00EF6B21" w:rsidRPr="003158F1">
              <w:rPr>
                <w:rStyle w:val="Hiperpovezava"/>
                <w:noProof/>
              </w:rPr>
              <w:t>OSNOVNI PODATKI O JAVNEM NAROČILU</w:t>
            </w:r>
            <w:r w:rsidR="00EF6B21">
              <w:rPr>
                <w:noProof/>
                <w:webHidden/>
              </w:rPr>
              <w:tab/>
            </w:r>
            <w:r w:rsidR="00EF6B21">
              <w:rPr>
                <w:noProof/>
                <w:webHidden/>
              </w:rPr>
              <w:fldChar w:fldCharType="begin"/>
            </w:r>
            <w:r w:rsidR="00EF6B21">
              <w:rPr>
                <w:noProof/>
                <w:webHidden/>
              </w:rPr>
              <w:instrText xml:space="preserve"> PAGEREF _Toc80012067 \h </w:instrText>
            </w:r>
            <w:r w:rsidR="00EF6B21">
              <w:rPr>
                <w:noProof/>
                <w:webHidden/>
              </w:rPr>
            </w:r>
            <w:r w:rsidR="00EF6B21">
              <w:rPr>
                <w:noProof/>
                <w:webHidden/>
              </w:rPr>
              <w:fldChar w:fldCharType="separate"/>
            </w:r>
            <w:r w:rsidR="00640278">
              <w:rPr>
                <w:noProof/>
                <w:webHidden/>
              </w:rPr>
              <w:t>4</w:t>
            </w:r>
            <w:r w:rsidR="00EF6B21">
              <w:rPr>
                <w:noProof/>
                <w:webHidden/>
              </w:rPr>
              <w:fldChar w:fldCharType="end"/>
            </w:r>
          </w:hyperlink>
        </w:p>
        <w:p w14:paraId="312A0902" w14:textId="3DB7FFF0" w:rsidR="00EF6B21" w:rsidRDefault="002777C8">
          <w:pPr>
            <w:pStyle w:val="Kazalovsebine1"/>
            <w:tabs>
              <w:tab w:val="right" w:leader="dot" w:pos="9062"/>
            </w:tabs>
            <w:rPr>
              <w:rFonts w:eastAsiaTheme="minorEastAsia" w:cstheme="minorBidi"/>
              <w:b w:val="0"/>
              <w:bCs w:val="0"/>
              <w:caps w:val="0"/>
              <w:noProof/>
              <w:u w:val="none"/>
              <w:lang w:eastAsia="sl-SI"/>
            </w:rPr>
          </w:pPr>
          <w:hyperlink w:anchor="_Toc80012068" w:history="1">
            <w:r w:rsidR="00EF6B21" w:rsidRPr="003158F1">
              <w:rPr>
                <w:rStyle w:val="Hiperpovezava"/>
                <w:noProof/>
              </w:rPr>
              <w:t>POVABILO K ODDAJI PONUDBE</w:t>
            </w:r>
            <w:r w:rsidR="00EF6B21">
              <w:rPr>
                <w:noProof/>
                <w:webHidden/>
              </w:rPr>
              <w:tab/>
            </w:r>
            <w:r w:rsidR="00EF6B21">
              <w:rPr>
                <w:noProof/>
                <w:webHidden/>
              </w:rPr>
              <w:fldChar w:fldCharType="begin"/>
            </w:r>
            <w:r w:rsidR="00EF6B21">
              <w:rPr>
                <w:noProof/>
                <w:webHidden/>
              </w:rPr>
              <w:instrText xml:space="preserve"> PAGEREF _Toc80012068 \h </w:instrText>
            </w:r>
            <w:r w:rsidR="00EF6B21">
              <w:rPr>
                <w:noProof/>
                <w:webHidden/>
              </w:rPr>
            </w:r>
            <w:r w:rsidR="00EF6B21">
              <w:rPr>
                <w:noProof/>
                <w:webHidden/>
              </w:rPr>
              <w:fldChar w:fldCharType="separate"/>
            </w:r>
            <w:r w:rsidR="00640278">
              <w:rPr>
                <w:noProof/>
                <w:webHidden/>
              </w:rPr>
              <w:t>5</w:t>
            </w:r>
            <w:r w:rsidR="00EF6B21">
              <w:rPr>
                <w:noProof/>
                <w:webHidden/>
              </w:rPr>
              <w:fldChar w:fldCharType="end"/>
            </w:r>
          </w:hyperlink>
        </w:p>
        <w:p w14:paraId="34A84FB1" w14:textId="7B1869E4" w:rsidR="00EF6B21" w:rsidRPr="00BC7230" w:rsidRDefault="002777C8" w:rsidP="00BC7230">
          <w:pPr>
            <w:pStyle w:val="Kazalovsebine1"/>
            <w:tabs>
              <w:tab w:val="right" w:leader="dot" w:pos="9062"/>
            </w:tabs>
            <w:rPr>
              <w:rFonts w:eastAsiaTheme="minorEastAsia" w:cstheme="minorBidi"/>
              <w:b w:val="0"/>
              <w:bCs w:val="0"/>
              <w:caps w:val="0"/>
              <w:noProof/>
              <w:u w:val="none"/>
              <w:lang w:eastAsia="sl-SI"/>
            </w:rPr>
          </w:pPr>
          <w:hyperlink w:anchor="_Toc80012069" w:history="1">
            <w:r w:rsidR="00EF6B21" w:rsidRPr="003158F1">
              <w:rPr>
                <w:rStyle w:val="Hiperpovezava"/>
                <w:noProof/>
              </w:rPr>
              <w:t>ZAHTEVE NAROČNIKA IN SPECIFIKACIJA DEL</w:t>
            </w:r>
            <w:r w:rsidR="00EF6B21">
              <w:rPr>
                <w:noProof/>
                <w:webHidden/>
              </w:rPr>
              <w:tab/>
            </w:r>
            <w:r w:rsidR="00EF6B21">
              <w:rPr>
                <w:noProof/>
                <w:webHidden/>
              </w:rPr>
              <w:fldChar w:fldCharType="begin"/>
            </w:r>
            <w:r w:rsidR="00EF6B21">
              <w:rPr>
                <w:noProof/>
                <w:webHidden/>
              </w:rPr>
              <w:instrText xml:space="preserve"> PAGEREF _Toc80012069 \h </w:instrText>
            </w:r>
            <w:r w:rsidR="00EF6B21">
              <w:rPr>
                <w:noProof/>
                <w:webHidden/>
              </w:rPr>
            </w:r>
            <w:r w:rsidR="00EF6B21">
              <w:rPr>
                <w:noProof/>
                <w:webHidden/>
              </w:rPr>
              <w:fldChar w:fldCharType="separate"/>
            </w:r>
            <w:r w:rsidR="00640278">
              <w:rPr>
                <w:noProof/>
                <w:webHidden/>
              </w:rPr>
              <w:t>6</w:t>
            </w:r>
            <w:r w:rsidR="00EF6B21">
              <w:rPr>
                <w:noProof/>
                <w:webHidden/>
              </w:rPr>
              <w:fldChar w:fldCharType="end"/>
            </w:r>
          </w:hyperlink>
        </w:p>
        <w:p w14:paraId="38061B75" w14:textId="6DB48928" w:rsidR="00EF6B21" w:rsidRDefault="002777C8">
          <w:pPr>
            <w:pStyle w:val="Kazalovsebine1"/>
            <w:tabs>
              <w:tab w:val="right" w:leader="dot" w:pos="9062"/>
            </w:tabs>
            <w:rPr>
              <w:rFonts w:eastAsiaTheme="minorEastAsia" w:cstheme="minorBidi"/>
              <w:b w:val="0"/>
              <w:bCs w:val="0"/>
              <w:caps w:val="0"/>
              <w:noProof/>
              <w:u w:val="none"/>
              <w:lang w:eastAsia="sl-SI"/>
            </w:rPr>
          </w:pPr>
          <w:hyperlink w:anchor="_Toc80012073" w:history="1">
            <w:r w:rsidR="00EF6B21" w:rsidRPr="003158F1">
              <w:rPr>
                <w:rStyle w:val="Hiperpovezava"/>
                <w:noProof/>
              </w:rPr>
              <w:t>PONUDBENA DOKUMENTACIJA</w:t>
            </w:r>
            <w:r w:rsidR="00EF6B21">
              <w:rPr>
                <w:noProof/>
                <w:webHidden/>
              </w:rPr>
              <w:tab/>
            </w:r>
            <w:r w:rsidR="00EF6B21">
              <w:rPr>
                <w:noProof/>
                <w:webHidden/>
              </w:rPr>
              <w:fldChar w:fldCharType="begin"/>
            </w:r>
            <w:r w:rsidR="00EF6B21">
              <w:rPr>
                <w:noProof/>
                <w:webHidden/>
              </w:rPr>
              <w:instrText xml:space="preserve"> PAGEREF _Toc80012073 \h </w:instrText>
            </w:r>
            <w:r w:rsidR="00EF6B21">
              <w:rPr>
                <w:noProof/>
                <w:webHidden/>
              </w:rPr>
            </w:r>
            <w:r w:rsidR="00EF6B21">
              <w:rPr>
                <w:noProof/>
                <w:webHidden/>
              </w:rPr>
              <w:fldChar w:fldCharType="separate"/>
            </w:r>
            <w:r w:rsidR="00640278">
              <w:rPr>
                <w:noProof/>
                <w:webHidden/>
              </w:rPr>
              <w:t>14</w:t>
            </w:r>
            <w:r w:rsidR="00EF6B21">
              <w:rPr>
                <w:noProof/>
                <w:webHidden/>
              </w:rPr>
              <w:fldChar w:fldCharType="end"/>
            </w:r>
          </w:hyperlink>
        </w:p>
        <w:p w14:paraId="5D582F65" w14:textId="2A32F9F6" w:rsidR="00EF6B21" w:rsidRDefault="002777C8">
          <w:pPr>
            <w:pStyle w:val="Kazalovsebine1"/>
            <w:tabs>
              <w:tab w:val="right" w:leader="dot" w:pos="9062"/>
            </w:tabs>
            <w:rPr>
              <w:rFonts w:eastAsiaTheme="minorEastAsia" w:cstheme="minorBidi"/>
              <w:b w:val="0"/>
              <w:bCs w:val="0"/>
              <w:caps w:val="0"/>
              <w:noProof/>
              <w:u w:val="none"/>
              <w:lang w:eastAsia="sl-SI"/>
            </w:rPr>
          </w:pPr>
          <w:hyperlink w:anchor="_Toc80012074" w:history="1">
            <w:r w:rsidR="00EF6B21" w:rsidRPr="003158F1">
              <w:rPr>
                <w:rStyle w:val="Hiperpovezava"/>
                <w:noProof/>
              </w:rPr>
              <w:t>VSEBINA IN PREDMET JAVNEGA NAROČILA</w:t>
            </w:r>
            <w:r w:rsidR="00EF6B21">
              <w:rPr>
                <w:noProof/>
                <w:webHidden/>
              </w:rPr>
              <w:tab/>
            </w:r>
            <w:r w:rsidR="00EF6B21">
              <w:rPr>
                <w:noProof/>
                <w:webHidden/>
              </w:rPr>
              <w:fldChar w:fldCharType="begin"/>
            </w:r>
            <w:r w:rsidR="00EF6B21">
              <w:rPr>
                <w:noProof/>
                <w:webHidden/>
              </w:rPr>
              <w:instrText xml:space="preserve"> PAGEREF _Toc80012074 \h </w:instrText>
            </w:r>
            <w:r w:rsidR="00EF6B21">
              <w:rPr>
                <w:noProof/>
                <w:webHidden/>
              </w:rPr>
            </w:r>
            <w:r w:rsidR="00EF6B21">
              <w:rPr>
                <w:noProof/>
                <w:webHidden/>
              </w:rPr>
              <w:fldChar w:fldCharType="separate"/>
            </w:r>
            <w:r w:rsidR="00640278">
              <w:rPr>
                <w:noProof/>
                <w:webHidden/>
              </w:rPr>
              <w:t>14</w:t>
            </w:r>
            <w:r w:rsidR="00EF6B21">
              <w:rPr>
                <w:noProof/>
                <w:webHidden/>
              </w:rPr>
              <w:fldChar w:fldCharType="end"/>
            </w:r>
          </w:hyperlink>
        </w:p>
        <w:p w14:paraId="1B1F1201" w14:textId="41CA239A" w:rsidR="00EF6B21" w:rsidRDefault="002777C8">
          <w:pPr>
            <w:pStyle w:val="Kazalovsebine1"/>
            <w:tabs>
              <w:tab w:val="right" w:leader="dot" w:pos="9062"/>
            </w:tabs>
            <w:rPr>
              <w:rFonts w:eastAsiaTheme="minorEastAsia" w:cstheme="minorBidi"/>
              <w:b w:val="0"/>
              <w:bCs w:val="0"/>
              <w:caps w:val="0"/>
              <w:noProof/>
              <w:u w:val="none"/>
              <w:lang w:eastAsia="sl-SI"/>
            </w:rPr>
          </w:pPr>
          <w:hyperlink w:anchor="_Toc80012075" w:history="1">
            <w:r w:rsidR="00EF6B21" w:rsidRPr="003158F1">
              <w:rPr>
                <w:rStyle w:val="Hiperpovezava"/>
                <w:noProof/>
              </w:rPr>
              <w:t>NAVODILA ZA IZDELAVO PONUDBE</w:t>
            </w:r>
            <w:r w:rsidR="00EF6B21">
              <w:rPr>
                <w:noProof/>
                <w:webHidden/>
              </w:rPr>
              <w:tab/>
            </w:r>
            <w:r w:rsidR="00EF6B21">
              <w:rPr>
                <w:noProof/>
                <w:webHidden/>
              </w:rPr>
              <w:fldChar w:fldCharType="begin"/>
            </w:r>
            <w:r w:rsidR="00EF6B21">
              <w:rPr>
                <w:noProof/>
                <w:webHidden/>
              </w:rPr>
              <w:instrText xml:space="preserve"> PAGEREF _Toc80012075 \h </w:instrText>
            </w:r>
            <w:r w:rsidR="00EF6B21">
              <w:rPr>
                <w:noProof/>
                <w:webHidden/>
              </w:rPr>
            </w:r>
            <w:r w:rsidR="00EF6B21">
              <w:rPr>
                <w:noProof/>
                <w:webHidden/>
              </w:rPr>
              <w:fldChar w:fldCharType="separate"/>
            </w:r>
            <w:r w:rsidR="00640278">
              <w:rPr>
                <w:noProof/>
                <w:webHidden/>
              </w:rPr>
              <w:t>15</w:t>
            </w:r>
            <w:r w:rsidR="00EF6B21">
              <w:rPr>
                <w:noProof/>
                <w:webHidden/>
              </w:rPr>
              <w:fldChar w:fldCharType="end"/>
            </w:r>
          </w:hyperlink>
        </w:p>
        <w:p w14:paraId="120281D0" w14:textId="773195C5" w:rsidR="00EF6B21" w:rsidRDefault="002777C8">
          <w:pPr>
            <w:pStyle w:val="Kazalovsebine2"/>
            <w:tabs>
              <w:tab w:val="right" w:leader="dot" w:pos="9062"/>
            </w:tabs>
            <w:rPr>
              <w:rFonts w:eastAsiaTheme="minorEastAsia" w:cstheme="minorBidi"/>
              <w:b w:val="0"/>
              <w:bCs w:val="0"/>
              <w:smallCaps w:val="0"/>
              <w:noProof/>
              <w:lang w:eastAsia="sl-SI"/>
            </w:rPr>
          </w:pPr>
          <w:hyperlink w:anchor="_Toc80012076" w:history="1">
            <w:r w:rsidR="00EF6B21" w:rsidRPr="003158F1">
              <w:rPr>
                <w:rStyle w:val="Hiperpovezava"/>
                <w:noProof/>
              </w:rPr>
              <w:t>Skupna ponudba</w:t>
            </w:r>
            <w:r w:rsidR="00EF6B21">
              <w:rPr>
                <w:noProof/>
                <w:webHidden/>
              </w:rPr>
              <w:tab/>
            </w:r>
            <w:r w:rsidR="00EF6B21">
              <w:rPr>
                <w:noProof/>
                <w:webHidden/>
              </w:rPr>
              <w:fldChar w:fldCharType="begin"/>
            </w:r>
            <w:r w:rsidR="00EF6B21">
              <w:rPr>
                <w:noProof/>
                <w:webHidden/>
              </w:rPr>
              <w:instrText xml:space="preserve"> PAGEREF _Toc80012076 \h </w:instrText>
            </w:r>
            <w:r w:rsidR="00EF6B21">
              <w:rPr>
                <w:noProof/>
                <w:webHidden/>
              </w:rPr>
            </w:r>
            <w:r w:rsidR="00EF6B21">
              <w:rPr>
                <w:noProof/>
                <w:webHidden/>
              </w:rPr>
              <w:fldChar w:fldCharType="separate"/>
            </w:r>
            <w:r w:rsidR="00640278">
              <w:rPr>
                <w:noProof/>
                <w:webHidden/>
              </w:rPr>
              <w:t>15</w:t>
            </w:r>
            <w:r w:rsidR="00EF6B21">
              <w:rPr>
                <w:noProof/>
                <w:webHidden/>
              </w:rPr>
              <w:fldChar w:fldCharType="end"/>
            </w:r>
          </w:hyperlink>
        </w:p>
        <w:p w14:paraId="053ACD0D" w14:textId="6DDB8809" w:rsidR="00EF6B21" w:rsidRDefault="002777C8">
          <w:pPr>
            <w:pStyle w:val="Kazalovsebine2"/>
            <w:tabs>
              <w:tab w:val="right" w:leader="dot" w:pos="9062"/>
            </w:tabs>
            <w:rPr>
              <w:rFonts w:eastAsiaTheme="minorEastAsia" w:cstheme="minorBidi"/>
              <w:b w:val="0"/>
              <w:bCs w:val="0"/>
              <w:smallCaps w:val="0"/>
              <w:noProof/>
              <w:lang w:eastAsia="sl-SI"/>
            </w:rPr>
          </w:pPr>
          <w:hyperlink w:anchor="_Toc80012077" w:history="1">
            <w:r w:rsidR="00EF6B21" w:rsidRPr="003158F1">
              <w:rPr>
                <w:rStyle w:val="Hiperpovezava"/>
                <w:noProof/>
              </w:rPr>
              <w:t>Ponudba s podizvajalcem</w:t>
            </w:r>
            <w:r w:rsidR="00EF6B21">
              <w:rPr>
                <w:noProof/>
                <w:webHidden/>
              </w:rPr>
              <w:tab/>
            </w:r>
            <w:r w:rsidR="00EF6B21">
              <w:rPr>
                <w:noProof/>
                <w:webHidden/>
              </w:rPr>
              <w:fldChar w:fldCharType="begin"/>
            </w:r>
            <w:r w:rsidR="00EF6B21">
              <w:rPr>
                <w:noProof/>
                <w:webHidden/>
              </w:rPr>
              <w:instrText xml:space="preserve"> PAGEREF _Toc80012077 \h </w:instrText>
            </w:r>
            <w:r w:rsidR="00EF6B21">
              <w:rPr>
                <w:noProof/>
                <w:webHidden/>
              </w:rPr>
            </w:r>
            <w:r w:rsidR="00EF6B21">
              <w:rPr>
                <w:noProof/>
                <w:webHidden/>
              </w:rPr>
              <w:fldChar w:fldCharType="separate"/>
            </w:r>
            <w:r w:rsidR="00640278">
              <w:rPr>
                <w:noProof/>
                <w:webHidden/>
              </w:rPr>
              <w:t>15</w:t>
            </w:r>
            <w:r w:rsidR="00EF6B21">
              <w:rPr>
                <w:noProof/>
                <w:webHidden/>
              </w:rPr>
              <w:fldChar w:fldCharType="end"/>
            </w:r>
          </w:hyperlink>
        </w:p>
        <w:p w14:paraId="3BD91FF3" w14:textId="28FC157E" w:rsidR="00EF6B21" w:rsidRDefault="002777C8">
          <w:pPr>
            <w:pStyle w:val="Kazalovsebine2"/>
            <w:tabs>
              <w:tab w:val="right" w:leader="dot" w:pos="9062"/>
            </w:tabs>
            <w:rPr>
              <w:rFonts w:eastAsiaTheme="minorEastAsia" w:cstheme="minorBidi"/>
              <w:b w:val="0"/>
              <w:bCs w:val="0"/>
              <w:smallCaps w:val="0"/>
              <w:noProof/>
              <w:lang w:eastAsia="sl-SI"/>
            </w:rPr>
          </w:pPr>
          <w:hyperlink w:anchor="_Toc80012078" w:history="1">
            <w:r w:rsidR="00EF6B21" w:rsidRPr="003158F1">
              <w:rPr>
                <w:rStyle w:val="Hiperpovezava"/>
                <w:noProof/>
              </w:rPr>
              <w:t>Pravni viri</w:t>
            </w:r>
            <w:r w:rsidR="00EF6B21">
              <w:rPr>
                <w:noProof/>
                <w:webHidden/>
              </w:rPr>
              <w:tab/>
            </w:r>
            <w:r w:rsidR="00EF6B21">
              <w:rPr>
                <w:noProof/>
                <w:webHidden/>
              </w:rPr>
              <w:fldChar w:fldCharType="begin"/>
            </w:r>
            <w:r w:rsidR="00EF6B21">
              <w:rPr>
                <w:noProof/>
                <w:webHidden/>
              </w:rPr>
              <w:instrText xml:space="preserve"> PAGEREF _Toc80012078 \h </w:instrText>
            </w:r>
            <w:r w:rsidR="00EF6B21">
              <w:rPr>
                <w:noProof/>
                <w:webHidden/>
              </w:rPr>
            </w:r>
            <w:r w:rsidR="00EF6B21">
              <w:rPr>
                <w:noProof/>
                <w:webHidden/>
              </w:rPr>
              <w:fldChar w:fldCharType="separate"/>
            </w:r>
            <w:r w:rsidR="00640278">
              <w:rPr>
                <w:noProof/>
                <w:webHidden/>
              </w:rPr>
              <w:t>17</w:t>
            </w:r>
            <w:r w:rsidR="00EF6B21">
              <w:rPr>
                <w:noProof/>
                <w:webHidden/>
              </w:rPr>
              <w:fldChar w:fldCharType="end"/>
            </w:r>
          </w:hyperlink>
        </w:p>
        <w:p w14:paraId="13AB77E9" w14:textId="4C632668" w:rsidR="00EF6B21" w:rsidRDefault="002777C8">
          <w:pPr>
            <w:pStyle w:val="Kazalovsebine2"/>
            <w:tabs>
              <w:tab w:val="right" w:leader="dot" w:pos="9062"/>
            </w:tabs>
            <w:rPr>
              <w:rFonts w:eastAsiaTheme="minorEastAsia" w:cstheme="minorBidi"/>
              <w:b w:val="0"/>
              <w:bCs w:val="0"/>
              <w:smallCaps w:val="0"/>
              <w:noProof/>
              <w:lang w:eastAsia="sl-SI"/>
            </w:rPr>
          </w:pPr>
          <w:hyperlink w:anchor="_Toc80012079" w:history="1">
            <w:r w:rsidR="00EF6B21" w:rsidRPr="003158F1">
              <w:rPr>
                <w:rStyle w:val="Hiperpovezava"/>
                <w:noProof/>
              </w:rPr>
              <w:t>Izpolnjevanje obrazcev</w:t>
            </w:r>
            <w:r w:rsidR="00EF6B21">
              <w:rPr>
                <w:noProof/>
                <w:webHidden/>
              </w:rPr>
              <w:tab/>
            </w:r>
            <w:r w:rsidR="00EF6B21">
              <w:rPr>
                <w:noProof/>
                <w:webHidden/>
              </w:rPr>
              <w:fldChar w:fldCharType="begin"/>
            </w:r>
            <w:r w:rsidR="00EF6B21">
              <w:rPr>
                <w:noProof/>
                <w:webHidden/>
              </w:rPr>
              <w:instrText xml:space="preserve"> PAGEREF _Toc80012079 \h </w:instrText>
            </w:r>
            <w:r w:rsidR="00EF6B21">
              <w:rPr>
                <w:noProof/>
                <w:webHidden/>
              </w:rPr>
            </w:r>
            <w:r w:rsidR="00EF6B21">
              <w:rPr>
                <w:noProof/>
                <w:webHidden/>
              </w:rPr>
              <w:fldChar w:fldCharType="separate"/>
            </w:r>
            <w:r w:rsidR="00640278">
              <w:rPr>
                <w:noProof/>
                <w:webHidden/>
              </w:rPr>
              <w:t>17</w:t>
            </w:r>
            <w:r w:rsidR="00EF6B21">
              <w:rPr>
                <w:noProof/>
                <w:webHidden/>
              </w:rPr>
              <w:fldChar w:fldCharType="end"/>
            </w:r>
          </w:hyperlink>
        </w:p>
        <w:p w14:paraId="3423D5D3" w14:textId="2E54E146" w:rsidR="00EF6B21" w:rsidRDefault="002777C8">
          <w:pPr>
            <w:pStyle w:val="Kazalovsebine2"/>
            <w:tabs>
              <w:tab w:val="right" w:leader="dot" w:pos="9062"/>
            </w:tabs>
            <w:rPr>
              <w:rFonts w:eastAsiaTheme="minorEastAsia" w:cstheme="minorBidi"/>
              <w:b w:val="0"/>
              <w:bCs w:val="0"/>
              <w:smallCaps w:val="0"/>
              <w:noProof/>
              <w:lang w:eastAsia="sl-SI"/>
            </w:rPr>
          </w:pPr>
          <w:hyperlink w:anchor="_Toc80012080" w:history="1">
            <w:r w:rsidR="00EF6B21" w:rsidRPr="003158F1">
              <w:rPr>
                <w:rStyle w:val="Hiperpovezava"/>
                <w:noProof/>
              </w:rPr>
              <w:t>Jezik ponudbe</w:t>
            </w:r>
            <w:r w:rsidR="00EF6B21">
              <w:rPr>
                <w:noProof/>
                <w:webHidden/>
              </w:rPr>
              <w:tab/>
            </w:r>
            <w:r w:rsidR="00EF6B21">
              <w:rPr>
                <w:noProof/>
                <w:webHidden/>
              </w:rPr>
              <w:fldChar w:fldCharType="begin"/>
            </w:r>
            <w:r w:rsidR="00EF6B21">
              <w:rPr>
                <w:noProof/>
                <w:webHidden/>
              </w:rPr>
              <w:instrText xml:space="preserve"> PAGEREF _Toc80012080 \h </w:instrText>
            </w:r>
            <w:r w:rsidR="00EF6B21">
              <w:rPr>
                <w:noProof/>
                <w:webHidden/>
              </w:rPr>
            </w:r>
            <w:r w:rsidR="00EF6B21">
              <w:rPr>
                <w:noProof/>
                <w:webHidden/>
              </w:rPr>
              <w:fldChar w:fldCharType="separate"/>
            </w:r>
            <w:r w:rsidR="00640278">
              <w:rPr>
                <w:noProof/>
                <w:webHidden/>
              </w:rPr>
              <w:t>17</w:t>
            </w:r>
            <w:r w:rsidR="00EF6B21">
              <w:rPr>
                <w:noProof/>
                <w:webHidden/>
              </w:rPr>
              <w:fldChar w:fldCharType="end"/>
            </w:r>
          </w:hyperlink>
        </w:p>
        <w:p w14:paraId="5DCED19F" w14:textId="242FC5B0" w:rsidR="00EF6B21" w:rsidRDefault="002777C8">
          <w:pPr>
            <w:pStyle w:val="Kazalovsebine2"/>
            <w:tabs>
              <w:tab w:val="right" w:leader="dot" w:pos="9062"/>
            </w:tabs>
            <w:rPr>
              <w:rFonts w:eastAsiaTheme="minorEastAsia" w:cstheme="minorBidi"/>
              <w:b w:val="0"/>
              <w:bCs w:val="0"/>
              <w:smallCaps w:val="0"/>
              <w:noProof/>
              <w:lang w:eastAsia="sl-SI"/>
            </w:rPr>
          </w:pPr>
          <w:hyperlink w:anchor="_Toc80012081" w:history="1">
            <w:r w:rsidR="00EF6B21" w:rsidRPr="003158F1">
              <w:rPr>
                <w:rStyle w:val="Hiperpovezava"/>
                <w:noProof/>
              </w:rPr>
              <w:t>Vsebina ponudbe</w:t>
            </w:r>
            <w:r w:rsidR="00EF6B21">
              <w:rPr>
                <w:noProof/>
                <w:webHidden/>
              </w:rPr>
              <w:tab/>
            </w:r>
            <w:r w:rsidR="00EF6B21">
              <w:rPr>
                <w:noProof/>
                <w:webHidden/>
              </w:rPr>
              <w:fldChar w:fldCharType="begin"/>
            </w:r>
            <w:r w:rsidR="00EF6B21">
              <w:rPr>
                <w:noProof/>
                <w:webHidden/>
              </w:rPr>
              <w:instrText xml:space="preserve"> PAGEREF _Toc80012081 \h </w:instrText>
            </w:r>
            <w:r w:rsidR="00EF6B21">
              <w:rPr>
                <w:noProof/>
                <w:webHidden/>
              </w:rPr>
            </w:r>
            <w:r w:rsidR="00EF6B21">
              <w:rPr>
                <w:noProof/>
                <w:webHidden/>
              </w:rPr>
              <w:fldChar w:fldCharType="separate"/>
            </w:r>
            <w:r w:rsidR="00640278">
              <w:rPr>
                <w:noProof/>
                <w:webHidden/>
              </w:rPr>
              <w:t>17</w:t>
            </w:r>
            <w:r w:rsidR="00EF6B21">
              <w:rPr>
                <w:noProof/>
                <w:webHidden/>
              </w:rPr>
              <w:fldChar w:fldCharType="end"/>
            </w:r>
          </w:hyperlink>
        </w:p>
        <w:p w14:paraId="624CB606" w14:textId="15B0F686" w:rsidR="00EF6B21" w:rsidRDefault="002777C8">
          <w:pPr>
            <w:pStyle w:val="Kazalovsebine3"/>
            <w:tabs>
              <w:tab w:val="right" w:leader="dot" w:pos="9062"/>
            </w:tabs>
            <w:rPr>
              <w:rFonts w:eastAsiaTheme="minorEastAsia" w:cstheme="minorBidi"/>
              <w:smallCaps w:val="0"/>
              <w:noProof/>
              <w:lang w:eastAsia="sl-SI"/>
            </w:rPr>
          </w:pPr>
          <w:hyperlink w:anchor="_Toc80012082" w:history="1">
            <w:r w:rsidR="00EF6B21" w:rsidRPr="003158F1">
              <w:rPr>
                <w:rStyle w:val="Hiperpovezava"/>
                <w:noProof/>
              </w:rPr>
              <w:t>Nastopanje ponudnika</w:t>
            </w:r>
            <w:r w:rsidR="00EF6B21">
              <w:rPr>
                <w:noProof/>
                <w:webHidden/>
              </w:rPr>
              <w:tab/>
            </w:r>
            <w:r w:rsidR="00EF6B21">
              <w:rPr>
                <w:noProof/>
                <w:webHidden/>
              </w:rPr>
              <w:fldChar w:fldCharType="begin"/>
            </w:r>
            <w:r w:rsidR="00EF6B21">
              <w:rPr>
                <w:noProof/>
                <w:webHidden/>
              </w:rPr>
              <w:instrText xml:space="preserve"> PAGEREF _Toc80012082 \h </w:instrText>
            </w:r>
            <w:r w:rsidR="00EF6B21">
              <w:rPr>
                <w:noProof/>
                <w:webHidden/>
              </w:rPr>
            </w:r>
            <w:r w:rsidR="00EF6B21">
              <w:rPr>
                <w:noProof/>
                <w:webHidden/>
              </w:rPr>
              <w:fldChar w:fldCharType="separate"/>
            </w:r>
            <w:r w:rsidR="00640278">
              <w:rPr>
                <w:noProof/>
                <w:webHidden/>
              </w:rPr>
              <w:t>17</w:t>
            </w:r>
            <w:r w:rsidR="00EF6B21">
              <w:rPr>
                <w:noProof/>
                <w:webHidden/>
              </w:rPr>
              <w:fldChar w:fldCharType="end"/>
            </w:r>
          </w:hyperlink>
        </w:p>
        <w:p w14:paraId="33EFE849" w14:textId="0208A221" w:rsidR="00EF6B21" w:rsidRDefault="002777C8">
          <w:pPr>
            <w:pStyle w:val="Kazalovsebine3"/>
            <w:tabs>
              <w:tab w:val="right" w:leader="dot" w:pos="9062"/>
            </w:tabs>
            <w:rPr>
              <w:rFonts w:eastAsiaTheme="minorEastAsia" w:cstheme="minorBidi"/>
              <w:smallCaps w:val="0"/>
              <w:noProof/>
              <w:lang w:eastAsia="sl-SI"/>
            </w:rPr>
          </w:pPr>
          <w:hyperlink w:anchor="_Toc80012083" w:history="1">
            <w:r w:rsidR="00EF6B21" w:rsidRPr="003158F1">
              <w:rPr>
                <w:rStyle w:val="Hiperpovezava"/>
                <w:noProof/>
              </w:rPr>
              <w:t>Veljavnost ponudbe</w:t>
            </w:r>
            <w:r w:rsidR="00EF6B21">
              <w:rPr>
                <w:noProof/>
                <w:webHidden/>
              </w:rPr>
              <w:tab/>
            </w:r>
            <w:r w:rsidR="00EF6B21">
              <w:rPr>
                <w:noProof/>
                <w:webHidden/>
              </w:rPr>
              <w:fldChar w:fldCharType="begin"/>
            </w:r>
            <w:r w:rsidR="00EF6B21">
              <w:rPr>
                <w:noProof/>
                <w:webHidden/>
              </w:rPr>
              <w:instrText xml:space="preserve"> PAGEREF _Toc80012083 \h </w:instrText>
            </w:r>
            <w:r w:rsidR="00EF6B21">
              <w:rPr>
                <w:noProof/>
                <w:webHidden/>
              </w:rPr>
            </w:r>
            <w:r w:rsidR="00EF6B21">
              <w:rPr>
                <w:noProof/>
                <w:webHidden/>
              </w:rPr>
              <w:fldChar w:fldCharType="separate"/>
            </w:r>
            <w:r w:rsidR="00640278">
              <w:rPr>
                <w:noProof/>
                <w:webHidden/>
              </w:rPr>
              <w:t>17</w:t>
            </w:r>
            <w:r w:rsidR="00EF6B21">
              <w:rPr>
                <w:noProof/>
                <w:webHidden/>
              </w:rPr>
              <w:fldChar w:fldCharType="end"/>
            </w:r>
          </w:hyperlink>
        </w:p>
        <w:p w14:paraId="15AF05C6" w14:textId="22B283EA" w:rsidR="00EF6B21" w:rsidRDefault="002777C8">
          <w:pPr>
            <w:pStyle w:val="Kazalovsebine3"/>
            <w:tabs>
              <w:tab w:val="right" w:leader="dot" w:pos="9062"/>
            </w:tabs>
            <w:rPr>
              <w:rFonts w:eastAsiaTheme="minorEastAsia" w:cstheme="minorBidi"/>
              <w:smallCaps w:val="0"/>
              <w:noProof/>
              <w:lang w:eastAsia="sl-SI"/>
            </w:rPr>
          </w:pPr>
          <w:hyperlink w:anchor="_Toc80012084" w:history="1">
            <w:r w:rsidR="00EF6B21" w:rsidRPr="003158F1">
              <w:rPr>
                <w:rStyle w:val="Hiperpovezava"/>
                <w:noProof/>
              </w:rPr>
              <w:t>Ponudbena cena in rok za plačilo</w:t>
            </w:r>
            <w:r w:rsidR="00EF6B21">
              <w:rPr>
                <w:noProof/>
                <w:webHidden/>
              </w:rPr>
              <w:tab/>
            </w:r>
            <w:r w:rsidR="00EF6B21">
              <w:rPr>
                <w:noProof/>
                <w:webHidden/>
              </w:rPr>
              <w:fldChar w:fldCharType="begin"/>
            </w:r>
            <w:r w:rsidR="00EF6B21">
              <w:rPr>
                <w:noProof/>
                <w:webHidden/>
              </w:rPr>
              <w:instrText xml:space="preserve"> PAGEREF _Toc80012084 \h </w:instrText>
            </w:r>
            <w:r w:rsidR="00EF6B21">
              <w:rPr>
                <w:noProof/>
                <w:webHidden/>
              </w:rPr>
            </w:r>
            <w:r w:rsidR="00EF6B21">
              <w:rPr>
                <w:noProof/>
                <w:webHidden/>
              </w:rPr>
              <w:fldChar w:fldCharType="separate"/>
            </w:r>
            <w:r w:rsidR="00640278">
              <w:rPr>
                <w:noProof/>
                <w:webHidden/>
              </w:rPr>
              <w:t>17</w:t>
            </w:r>
            <w:r w:rsidR="00EF6B21">
              <w:rPr>
                <w:noProof/>
                <w:webHidden/>
              </w:rPr>
              <w:fldChar w:fldCharType="end"/>
            </w:r>
          </w:hyperlink>
        </w:p>
        <w:p w14:paraId="767D3AD1" w14:textId="13BA9DCD" w:rsidR="00EF6B21" w:rsidRDefault="002777C8">
          <w:pPr>
            <w:pStyle w:val="Kazalovsebine2"/>
            <w:tabs>
              <w:tab w:val="right" w:leader="dot" w:pos="9062"/>
            </w:tabs>
            <w:rPr>
              <w:rFonts w:eastAsiaTheme="minorEastAsia" w:cstheme="minorBidi"/>
              <w:b w:val="0"/>
              <w:bCs w:val="0"/>
              <w:smallCaps w:val="0"/>
              <w:noProof/>
              <w:lang w:eastAsia="sl-SI"/>
            </w:rPr>
          </w:pPr>
          <w:hyperlink w:anchor="_Toc80012086" w:history="1">
            <w:r w:rsidR="00EF6B21" w:rsidRPr="003158F1">
              <w:rPr>
                <w:rStyle w:val="Hiperpovezava"/>
                <w:noProof/>
              </w:rPr>
              <w:t>Druga dokumentacija</w:t>
            </w:r>
            <w:r w:rsidR="00EF6B21">
              <w:rPr>
                <w:noProof/>
                <w:webHidden/>
              </w:rPr>
              <w:tab/>
            </w:r>
            <w:r w:rsidR="00EF6B21">
              <w:rPr>
                <w:noProof/>
                <w:webHidden/>
              </w:rPr>
              <w:fldChar w:fldCharType="begin"/>
            </w:r>
            <w:r w:rsidR="00EF6B21">
              <w:rPr>
                <w:noProof/>
                <w:webHidden/>
              </w:rPr>
              <w:instrText xml:space="preserve"> PAGEREF _Toc80012086 \h </w:instrText>
            </w:r>
            <w:r w:rsidR="00EF6B21">
              <w:rPr>
                <w:noProof/>
                <w:webHidden/>
              </w:rPr>
            </w:r>
            <w:r w:rsidR="00EF6B21">
              <w:rPr>
                <w:noProof/>
                <w:webHidden/>
              </w:rPr>
              <w:fldChar w:fldCharType="separate"/>
            </w:r>
            <w:r w:rsidR="00640278">
              <w:rPr>
                <w:noProof/>
                <w:webHidden/>
              </w:rPr>
              <w:t>18</w:t>
            </w:r>
            <w:r w:rsidR="00EF6B21">
              <w:rPr>
                <w:noProof/>
                <w:webHidden/>
              </w:rPr>
              <w:fldChar w:fldCharType="end"/>
            </w:r>
          </w:hyperlink>
        </w:p>
        <w:p w14:paraId="3D46657A" w14:textId="0174D4CB" w:rsidR="00EF6B21" w:rsidRDefault="002777C8">
          <w:pPr>
            <w:pStyle w:val="Kazalovsebine2"/>
            <w:tabs>
              <w:tab w:val="right" w:leader="dot" w:pos="9062"/>
            </w:tabs>
            <w:rPr>
              <w:rFonts w:eastAsiaTheme="minorEastAsia" w:cstheme="minorBidi"/>
              <w:b w:val="0"/>
              <w:bCs w:val="0"/>
              <w:smallCaps w:val="0"/>
              <w:noProof/>
              <w:lang w:eastAsia="sl-SI"/>
            </w:rPr>
          </w:pPr>
          <w:hyperlink w:anchor="_Toc80012087" w:history="1">
            <w:r w:rsidR="00EF6B21" w:rsidRPr="003158F1">
              <w:rPr>
                <w:rStyle w:val="Hiperpovezava"/>
                <w:noProof/>
              </w:rPr>
              <w:t>Resničnost podatkov</w:t>
            </w:r>
            <w:r w:rsidR="00EF6B21">
              <w:rPr>
                <w:noProof/>
                <w:webHidden/>
              </w:rPr>
              <w:tab/>
            </w:r>
            <w:r w:rsidR="00EF6B21">
              <w:rPr>
                <w:noProof/>
                <w:webHidden/>
              </w:rPr>
              <w:fldChar w:fldCharType="begin"/>
            </w:r>
            <w:r w:rsidR="00EF6B21">
              <w:rPr>
                <w:noProof/>
                <w:webHidden/>
              </w:rPr>
              <w:instrText xml:space="preserve"> PAGEREF _Toc80012087 \h </w:instrText>
            </w:r>
            <w:r w:rsidR="00EF6B21">
              <w:rPr>
                <w:noProof/>
                <w:webHidden/>
              </w:rPr>
            </w:r>
            <w:r w:rsidR="00EF6B21">
              <w:rPr>
                <w:noProof/>
                <w:webHidden/>
              </w:rPr>
              <w:fldChar w:fldCharType="separate"/>
            </w:r>
            <w:r w:rsidR="00640278">
              <w:rPr>
                <w:noProof/>
                <w:webHidden/>
              </w:rPr>
              <w:t>18</w:t>
            </w:r>
            <w:r w:rsidR="00EF6B21">
              <w:rPr>
                <w:noProof/>
                <w:webHidden/>
              </w:rPr>
              <w:fldChar w:fldCharType="end"/>
            </w:r>
          </w:hyperlink>
        </w:p>
        <w:p w14:paraId="50AFD568" w14:textId="5577A314" w:rsidR="00EF6B21" w:rsidRDefault="002777C8">
          <w:pPr>
            <w:pStyle w:val="Kazalovsebine1"/>
            <w:tabs>
              <w:tab w:val="right" w:leader="dot" w:pos="9062"/>
            </w:tabs>
            <w:rPr>
              <w:rFonts w:eastAsiaTheme="minorEastAsia" w:cstheme="minorBidi"/>
              <w:b w:val="0"/>
              <w:bCs w:val="0"/>
              <w:caps w:val="0"/>
              <w:noProof/>
              <w:u w:val="none"/>
              <w:lang w:eastAsia="sl-SI"/>
            </w:rPr>
          </w:pPr>
          <w:hyperlink w:anchor="_Toc80012088" w:history="1">
            <w:r w:rsidR="00EF6B21" w:rsidRPr="003158F1">
              <w:rPr>
                <w:rStyle w:val="Hiperpovezava"/>
                <w:noProof/>
              </w:rPr>
              <w:t>ODDAJA PONUDBE</w:t>
            </w:r>
            <w:r w:rsidR="00EF6B21">
              <w:rPr>
                <w:noProof/>
                <w:webHidden/>
              </w:rPr>
              <w:tab/>
            </w:r>
            <w:r w:rsidR="00EF6B21">
              <w:rPr>
                <w:noProof/>
                <w:webHidden/>
              </w:rPr>
              <w:fldChar w:fldCharType="begin"/>
            </w:r>
            <w:r w:rsidR="00EF6B21">
              <w:rPr>
                <w:noProof/>
                <w:webHidden/>
              </w:rPr>
              <w:instrText xml:space="preserve"> PAGEREF _Toc80012088 \h </w:instrText>
            </w:r>
            <w:r w:rsidR="00EF6B21">
              <w:rPr>
                <w:noProof/>
                <w:webHidden/>
              </w:rPr>
            </w:r>
            <w:r w:rsidR="00EF6B21">
              <w:rPr>
                <w:noProof/>
                <w:webHidden/>
              </w:rPr>
              <w:fldChar w:fldCharType="separate"/>
            </w:r>
            <w:r w:rsidR="00640278">
              <w:rPr>
                <w:noProof/>
                <w:webHidden/>
              </w:rPr>
              <w:t>18</w:t>
            </w:r>
            <w:r w:rsidR="00EF6B21">
              <w:rPr>
                <w:noProof/>
                <w:webHidden/>
              </w:rPr>
              <w:fldChar w:fldCharType="end"/>
            </w:r>
          </w:hyperlink>
        </w:p>
        <w:p w14:paraId="049AD9B1" w14:textId="4368D3F6" w:rsidR="00EF6B21" w:rsidRDefault="002777C8">
          <w:pPr>
            <w:pStyle w:val="Kazalovsebine1"/>
            <w:tabs>
              <w:tab w:val="right" w:leader="dot" w:pos="9062"/>
            </w:tabs>
            <w:rPr>
              <w:rFonts w:eastAsiaTheme="minorEastAsia" w:cstheme="minorBidi"/>
              <w:b w:val="0"/>
              <w:bCs w:val="0"/>
              <w:caps w:val="0"/>
              <w:noProof/>
              <w:u w:val="none"/>
              <w:lang w:eastAsia="sl-SI"/>
            </w:rPr>
          </w:pPr>
          <w:hyperlink w:anchor="_Toc80012089" w:history="1">
            <w:r w:rsidR="00EF6B21" w:rsidRPr="003158F1">
              <w:rPr>
                <w:rStyle w:val="Hiperpovezava"/>
                <w:noProof/>
              </w:rPr>
              <w:t>JAVNO ODPIRANJE PONUDB</w:t>
            </w:r>
            <w:r w:rsidR="00EF6B21">
              <w:rPr>
                <w:noProof/>
                <w:webHidden/>
              </w:rPr>
              <w:tab/>
            </w:r>
            <w:r w:rsidR="00EF6B21">
              <w:rPr>
                <w:noProof/>
                <w:webHidden/>
              </w:rPr>
              <w:fldChar w:fldCharType="begin"/>
            </w:r>
            <w:r w:rsidR="00EF6B21">
              <w:rPr>
                <w:noProof/>
                <w:webHidden/>
              </w:rPr>
              <w:instrText xml:space="preserve"> PAGEREF _Toc80012089 \h </w:instrText>
            </w:r>
            <w:r w:rsidR="00EF6B21">
              <w:rPr>
                <w:noProof/>
                <w:webHidden/>
              </w:rPr>
            </w:r>
            <w:r w:rsidR="00EF6B21">
              <w:rPr>
                <w:noProof/>
                <w:webHidden/>
              </w:rPr>
              <w:fldChar w:fldCharType="separate"/>
            </w:r>
            <w:r w:rsidR="00640278">
              <w:rPr>
                <w:noProof/>
                <w:webHidden/>
              </w:rPr>
              <w:t>19</w:t>
            </w:r>
            <w:r w:rsidR="00EF6B21">
              <w:rPr>
                <w:noProof/>
                <w:webHidden/>
              </w:rPr>
              <w:fldChar w:fldCharType="end"/>
            </w:r>
          </w:hyperlink>
        </w:p>
        <w:p w14:paraId="439E05C9" w14:textId="3C1EE18C" w:rsidR="00EF6B21" w:rsidRDefault="002777C8">
          <w:pPr>
            <w:pStyle w:val="Kazalovsebine1"/>
            <w:tabs>
              <w:tab w:val="right" w:leader="dot" w:pos="9062"/>
            </w:tabs>
            <w:rPr>
              <w:rFonts w:eastAsiaTheme="minorEastAsia" w:cstheme="minorBidi"/>
              <w:b w:val="0"/>
              <w:bCs w:val="0"/>
              <w:caps w:val="0"/>
              <w:noProof/>
              <w:u w:val="none"/>
              <w:lang w:eastAsia="sl-SI"/>
            </w:rPr>
          </w:pPr>
          <w:hyperlink w:anchor="_Toc80012090" w:history="1">
            <w:r w:rsidR="00EF6B21" w:rsidRPr="003158F1">
              <w:rPr>
                <w:rStyle w:val="Hiperpovezava"/>
                <w:noProof/>
              </w:rPr>
              <w:t>DOPOLNITEV PONUDBE</w:t>
            </w:r>
            <w:r w:rsidR="00EF6B21">
              <w:rPr>
                <w:noProof/>
                <w:webHidden/>
              </w:rPr>
              <w:tab/>
            </w:r>
            <w:r w:rsidR="00EF6B21">
              <w:rPr>
                <w:noProof/>
                <w:webHidden/>
              </w:rPr>
              <w:fldChar w:fldCharType="begin"/>
            </w:r>
            <w:r w:rsidR="00EF6B21">
              <w:rPr>
                <w:noProof/>
                <w:webHidden/>
              </w:rPr>
              <w:instrText xml:space="preserve"> PAGEREF _Toc80012090 \h </w:instrText>
            </w:r>
            <w:r w:rsidR="00EF6B21">
              <w:rPr>
                <w:noProof/>
                <w:webHidden/>
              </w:rPr>
            </w:r>
            <w:r w:rsidR="00EF6B21">
              <w:rPr>
                <w:noProof/>
                <w:webHidden/>
              </w:rPr>
              <w:fldChar w:fldCharType="separate"/>
            </w:r>
            <w:r w:rsidR="00640278">
              <w:rPr>
                <w:noProof/>
                <w:webHidden/>
              </w:rPr>
              <w:t>19</w:t>
            </w:r>
            <w:r w:rsidR="00EF6B21">
              <w:rPr>
                <w:noProof/>
                <w:webHidden/>
              </w:rPr>
              <w:fldChar w:fldCharType="end"/>
            </w:r>
          </w:hyperlink>
        </w:p>
        <w:p w14:paraId="2050C97C" w14:textId="57ED9710" w:rsidR="00EF6B21" w:rsidRDefault="002777C8">
          <w:pPr>
            <w:pStyle w:val="Kazalovsebine1"/>
            <w:tabs>
              <w:tab w:val="right" w:leader="dot" w:pos="9062"/>
            </w:tabs>
            <w:rPr>
              <w:rFonts w:eastAsiaTheme="minorEastAsia" w:cstheme="minorBidi"/>
              <w:b w:val="0"/>
              <w:bCs w:val="0"/>
              <w:caps w:val="0"/>
              <w:noProof/>
              <w:u w:val="none"/>
              <w:lang w:eastAsia="sl-SI"/>
            </w:rPr>
          </w:pPr>
          <w:hyperlink w:anchor="_Toc80012091" w:history="1">
            <w:r w:rsidR="00EF6B21" w:rsidRPr="003158F1">
              <w:rPr>
                <w:rStyle w:val="Hiperpovezava"/>
                <w:noProof/>
              </w:rPr>
              <w:t>ODLOČITEV NAROČNIKA</w:t>
            </w:r>
            <w:r w:rsidR="00EF6B21">
              <w:rPr>
                <w:noProof/>
                <w:webHidden/>
              </w:rPr>
              <w:tab/>
            </w:r>
            <w:r w:rsidR="00EF6B21">
              <w:rPr>
                <w:noProof/>
                <w:webHidden/>
              </w:rPr>
              <w:fldChar w:fldCharType="begin"/>
            </w:r>
            <w:r w:rsidR="00EF6B21">
              <w:rPr>
                <w:noProof/>
                <w:webHidden/>
              </w:rPr>
              <w:instrText xml:space="preserve"> PAGEREF _Toc80012091 \h </w:instrText>
            </w:r>
            <w:r w:rsidR="00EF6B21">
              <w:rPr>
                <w:noProof/>
                <w:webHidden/>
              </w:rPr>
            </w:r>
            <w:r w:rsidR="00EF6B21">
              <w:rPr>
                <w:noProof/>
                <w:webHidden/>
              </w:rPr>
              <w:fldChar w:fldCharType="separate"/>
            </w:r>
            <w:r w:rsidR="00640278">
              <w:rPr>
                <w:noProof/>
                <w:webHidden/>
              </w:rPr>
              <w:t>20</w:t>
            </w:r>
            <w:r w:rsidR="00EF6B21">
              <w:rPr>
                <w:noProof/>
                <w:webHidden/>
              </w:rPr>
              <w:fldChar w:fldCharType="end"/>
            </w:r>
          </w:hyperlink>
        </w:p>
        <w:p w14:paraId="564E6F3D" w14:textId="1E4234DD" w:rsidR="00EF6B21" w:rsidRDefault="002777C8">
          <w:pPr>
            <w:pStyle w:val="Kazalovsebine2"/>
            <w:tabs>
              <w:tab w:val="right" w:leader="dot" w:pos="9062"/>
            </w:tabs>
            <w:rPr>
              <w:rFonts w:eastAsiaTheme="minorEastAsia" w:cstheme="minorBidi"/>
              <w:b w:val="0"/>
              <w:bCs w:val="0"/>
              <w:smallCaps w:val="0"/>
              <w:noProof/>
              <w:lang w:eastAsia="sl-SI"/>
            </w:rPr>
          </w:pPr>
          <w:hyperlink w:anchor="_Toc80012092" w:history="1">
            <w:r w:rsidR="00EF6B21" w:rsidRPr="003158F1">
              <w:rPr>
                <w:rStyle w:val="Hiperpovezava"/>
                <w:noProof/>
              </w:rPr>
              <w:t>Vrste odločitev naročnika</w:t>
            </w:r>
            <w:r w:rsidR="00EF6B21">
              <w:rPr>
                <w:noProof/>
                <w:webHidden/>
              </w:rPr>
              <w:tab/>
            </w:r>
            <w:r w:rsidR="00EF6B21">
              <w:rPr>
                <w:noProof/>
                <w:webHidden/>
              </w:rPr>
              <w:fldChar w:fldCharType="begin"/>
            </w:r>
            <w:r w:rsidR="00EF6B21">
              <w:rPr>
                <w:noProof/>
                <w:webHidden/>
              </w:rPr>
              <w:instrText xml:space="preserve"> PAGEREF _Toc80012092 \h </w:instrText>
            </w:r>
            <w:r w:rsidR="00EF6B21">
              <w:rPr>
                <w:noProof/>
                <w:webHidden/>
              </w:rPr>
            </w:r>
            <w:r w:rsidR="00EF6B21">
              <w:rPr>
                <w:noProof/>
                <w:webHidden/>
              </w:rPr>
              <w:fldChar w:fldCharType="separate"/>
            </w:r>
            <w:r w:rsidR="00640278">
              <w:rPr>
                <w:noProof/>
                <w:webHidden/>
              </w:rPr>
              <w:t>20</w:t>
            </w:r>
            <w:r w:rsidR="00EF6B21">
              <w:rPr>
                <w:noProof/>
                <w:webHidden/>
              </w:rPr>
              <w:fldChar w:fldCharType="end"/>
            </w:r>
          </w:hyperlink>
        </w:p>
        <w:p w14:paraId="1A0E6528" w14:textId="3C755A4A" w:rsidR="00EF6B21" w:rsidRDefault="002777C8">
          <w:pPr>
            <w:pStyle w:val="Kazalovsebine3"/>
            <w:tabs>
              <w:tab w:val="right" w:leader="dot" w:pos="9062"/>
            </w:tabs>
            <w:rPr>
              <w:rFonts w:eastAsiaTheme="minorEastAsia" w:cstheme="minorBidi"/>
              <w:smallCaps w:val="0"/>
              <w:noProof/>
              <w:lang w:eastAsia="sl-SI"/>
            </w:rPr>
          </w:pPr>
          <w:hyperlink w:anchor="_Toc80012093" w:history="1">
            <w:r w:rsidR="00EF6B21" w:rsidRPr="003158F1">
              <w:rPr>
                <w:rStyle w:val="Hiperpovezava"/>
                <w:noProof/>
              </w:rPr>
              <w:t>Ustavitev postopka</w:t>
            </w:r>
            <w:r w:rsidR="00EF6B21">
              <w:rPr>
                <w:noProof/>
                <w:webHidden/>
              </w:rPr>
              <w:tab/>
            </w:r>
            <w:r w:rsidR="00EF6B21">
              <w:rPr>
                <w:noProof/>
                <w:webHidden/>
              </w:rPr>
              <w:fldChar w:fldCharType="begin"/>
            </w:r>
            <w:r w:rsidR="00EF6B21">
              <w:rPr>
                <w:noProof/>
                <w:webHidden/>
              </w:rPr>
              <w:instrText xml:space="preserve"> PAGEREF _Toc80012093 \h </w:instrText>
            </w:r>
            <w:r w:rsidR="00EF6B21">
              <w:rPr>
                <w:noProof/>
                <w:webHidden/>
              </w:rPr>
            </w:r>
            <w:r w:rsidR="00EF6B21">
              <w:rPr>
                <w:noProof/>
                <w:webHidden/>
              </w:rPr>
              <w:fldChar w:fldCharType="separate"/>
            </w:r>
            <w:r w:rsidR="00640278">
              <w:rPr>
                <w:noProof/>
                <w:webHidden/>
              </w:rPr>
              <w:t>20</w:t>
            </w:r>
            <w:r w:rsidR="00EF6B21">
              <w:rPr>
                <w:noProof/>
                <w:webHidden/>
              </w:rPr>
              <w:fldChar w:fldCharType="end"/>
            </w:r>
          </w:hyperlink>
        </w:p>
        <w:p w14:paraId="354B7BE2" w14:textId="1A30133E" w:rsidR="00EF6B21" w:rsidRDefault="002777C8">
          <w:pPr>
            <w:pStyle w:val="Kazalovsebine3"/>
            <w:tabs>
              <w:tab w:val="right" w:leader="dot" w:pos="9062"/>
            </w:tabs>
            <w:rPr>
              <w:rFonts w:eastAsiaTheme="minorEastAsia" w:cstheme="minorBidi"/>
              <w:smallCaps w:val="0"/>
              <w:noProof/>
              <w:lang w:eastAsia="sl-SI"/>
            </w:rPr>
          </w:pPr>
          <w:hyperlink w:anchor="_Toc80012094" w:history="1">
            <w:r w:rsidR="00EF6B21" w:rsidRPr="003158F1">
              <w:rPr>
                <w:rStyle w:val="Hiperpovezava"/>
                <w:noProof/>
              </w:rPr>
              <w:t>Zavrnitev vseh ponudb</w:t>
            </w:r>
            <w:r w:rsidR="00EF6B21">
              <w:rPr>
                <w:noProof/>
                <w:webHidden/>
              </w:rPr>
              <w:tab/>
            </w:r>
            <w:r w:rsidR="00EF6B21">
              <w:rPr>
                <w:noProof/>
                <w:webHidden/>
              </w:rPr>
              <w:fldChar w:fldCharType="begin"/>
            </w:r>
            <w:r w:rsidR="00EF6B21">
              <w:rPr>
                <w:noProof/>
                <w:webHidden/>
              </w:rPr>
              <w:instrText xml:space="preserve"> PAGEREF _Toc80012094 \h </w:instrText>
            </w:r>
            <w:r w:rsidR="00EF6B21">
              <w:rPr>
                <w:noProof/>
                <w:webHidden/>
              </w:rPr>
            </w:r>
            <w:r w:rsidR="00EF6B21">
              <w:rPr>
                <w:noProof/>
                <w:webHidden/>
              </w:rPr>
              <w:fldChar w:fldCharType="separate"/>
            </w:r>
            <w:r w:rsidR="00640278">
              <w:rPr>
                <w:noProof/>
                <w:webHidden/>
              </w:rPr>
              <w:t>20</w:t>
            </w:r>
            <w:r w:rsidR="00EF6B21">
              <w:rPr>
                <w:noProof/>
                <w:webHidden/>
              </w:rPr>
              <w:fldChar w:fldCharType="end"/>
            </w:r>
          </w:hyperlink>
        </w:p>
        <w:p w14:paraId="2BDC6A77" w14:textId="360A5EE3" w:rsidR="00EF6B21" w:rsidRDefault="002777C8">
          <w:pPr>
            <w:pStyle w:val="Kazalovsebine3"/>
            <w:tabs>
              <w:tab w:val="right" w:leader="dot" w:pos="9062"/>
            </w:tabs>
            <w:rPr>
              <w:rFonts w:eastAsiaTheme="minorEastAsia" w:cstheme="minorBidi"/>
              <w:smallCaps w:val="0"/>
              <w:noProof/>
              <w:lang w:eastAsia="sl-SI"/>
            </w:rPr>
          </w:pPr>
          <w:hyperlink w:anchor="_Toc80012095" w:history="1">
            <w:r w:rsidR="00EF6B21" w:rsidRPr="003158F1">
              <w:rPr>
                <w:rStyle w:val="Hiperpovezava"/>
                <w:noProof/>
              </w:rPr>
              <w:t>Neoddaja javnega naročila</w:t>
            </w:r>
            <w:r w:rsidR="00EF6B21">
              <w:rPr>
                <w:noProof/>
                <w:webHidden/>
              </w:rPr>
              <w:tab/>
            </w:r>
            <w:r w:rsidR="00EF6B21">
              <w:rPr>
                <w:noProof/>
                <w:webHidden/>
              </w:rPr>
              <w:fldChar w:fldCharType="begin"/>
            </w:r>
            <w:r w:rsidR="00EF6B21">
              <w:rPr>
                <w:noProof/>
                <w:webHidden/>
              </w:rPr>
              <w:instrText xml:space="preserve"> PAGEREF _Toc80012095 \h </w:instrText>
            </w:r>
            <w:r w:rsidR="00EF6B21">
              <w:rPr>
                <w:noProof/>
                <w:webHidden/>
              </w:rPr>
            </w:r>
            <w:r w:rsidR="00EF6B21">
              <w:rPr>
                <w:noProof/>
                <w:webHidden/>
              </w:rPr>
              <w:fldChar w:fldCharType="separate"/>
            </w:r>
            <w:r w:rsidR="00640278">
              <w:rPr>
                <w:noProof/>
                <w:webHidden/>
              </w:rPr>
              <w:t>20</w:t>
            </w:r>
            <w:r w:rsidR="00EF6B21">
              <w:rPr>
                <w:noProof/>
                <w:webHidden/>
              </w:rPr>
              <w:fldChar w:fldCharType="end"/>
            </w:r>
          </w:hyperlink>
        </w:p>
        <w:p w14:paraId="41ED1725" w14:textId="566E07A1" w:rsidR="00EF6B21" w:rsidRDefault="002777C8">
          <w:pPr>
            <w:pStyle w:val="Kazalovsebine3"/>
            <w:tabs>
              <w:tab w:val="right" w:leader="dot" w:pos="9062"/>
            </w:tabs>
            <w:rPr>
              <w:rFonts w:eastAsiaTheme="minorEastAsia" w:cstheme="minorBidi"/>
              <w:smallCaps w:val="0"/>
              <w:noProof/>
              <w:lang w:eastAsia="sl-SI"/>
            </w:rPr>
          </w:pPr>
          <w:hyperlink w:anchor="_Toc80012096" w:history="1">
            <w:r w:rsidR="00EF6B21" w:rsidRPr="003158F1">
              <w:rPr>
                <w:rStyle w:val="Hiperpovezava"/>
                <w:noProof/>
              </w:rPr>
              <w:t>Odločitev o oddaji javnega naročila</w:t>
            </w:r>
            <w:r w:rsidR="00EF6B21">
              <w:rPr>
                <w:noProof/>
                <w:webHidden/>
              </w:rPr>
              <w:tab/>
            </w:r>
            <w:r w:rsidR="00EF6B21">
              <w:rPr>
                <w:noProof/>
                <w:webHidden/>
              </w:rPr>
              <w:fldChar w:fldCharType="begin"/>
            </w:r>
            <w:r w:rsidR="00EF6B21">
              <w:rPr>
                <w:noProof/>
                <w:webHidden/>
              </w:rPr>
              <w:instrText xml:space="preserve"> PAGEREF _Toc80012096 \h </w:instrText>
            </w:r>
            <w:r w:rsidR="00EF6B21">
              <w:rPr>
                <w:noProof/>
                <w:webHidden/>
              </w:rPr>
            </w:r>
            <w:r w:rsidR="00EF6B21">
              <w:rPr>
                <w:noProof/>
                <w:webHidden/>
              </w:rPr>
              <w:fldChar w:fldCharType="separate"/>
            </w:r>
            <w:r w:rsidR="00640278">
              <w:rPr>
                <w:noProof/>
                <w:webHidden/>
              </w:rPr>
              <w:t>20</w:t>
            </w:r>
            <w:r w:rsidR="00EF6B21">
              <w:rPr>
                <w:noProof/>
                <w:webHidden/>
              </w:rPr>
              <w:fldChar w:fldCharType="end"/>
            </w:r>
          </w:hyperlink>
        </w:p>
        <w:p w14:paraId="3F9DBDF5" w14:textId="26039445" w:rsidR="00EF6B21" w:rsidRDefault="002777C8">
          <w:pPr>
            <w:pStyle w:val="Kazalovsebine3"/>
            <w:tabs>
              <w:tab w:val="right" w:leader="dot" w:pos="9062"/>
            </w:tabs>
            <w:rPr>
              <w:rFonts w:eastAsiaTheme="minorEastAsia" w:cstheme="minorBidi"/>
              <w:smallCaps w:val="0"/>
              <w:noProof/>
              <w:lang w:eastAsia="sl-SI"/>
            </w:rPr>
          </w:pPr>
          <w:hyperlink w:anchor="_Toc80012097" w:history="1">
            <w:r w:rsidR="00EF6B21" w:rsidRPr="003158F1">
              <w:rPr>
                <w:rStyle w:val="Hiperpovezava"/>
                <w:noProof/>
              </w:rPr>
              <w:t>Odstop od izvedbe javnega naročila</w:t>
            </w:r>
            <w:r w:rsidR="00EF6B21">
              <w:rPr>
                <w:noProof/>
                <w:webHidden/>
              </w:rPr>
              <w:tab/>
            </w:r>
            <w:r w:rsidR="00EF6B21">
              <w:rPr>
                <w:noProof/>
                <w:webHidden/>
              </w:rPr>
              <w:fldChar w:fldCharType="begin"/>
            </w:r>
            <w:r w:rsidR="00EF6B21">
              <w:rPr>
                <w:noProof/>
                <w:webHidden/>
              </w:rPr>
              <w:instrText xml:space="preserve"> PAGEREF _Toc80012097 \h </w:instrText>
            </w:r>
            <w:r w:rsidR="00EF6B21">
              <w:rPr>
                <w:noProof/>
                <w:webHidden/>
              </w:rPr>
            </w:r>
            <w:r w:rsidR="00EF6B21">
              <w:rPr>
                <w:noProof/>
                <w:webHidden/>
              </w:rPr>
              <w:fldChar w:fldCharType="separate"/>
            </w:r>
            <w:r w:rsidR="00640278">
              <w:rPr>
                <w:noProof/>
                <w:webHidden/>
              </w:rPr>
              <w:t>20</w:t>
            </w:r>
            <w:r w:rsidR="00EF6B21">
              <w:rPr>
                <w:noProof/>
                <w:webHidden/>
              </w:rPr>
              <w:fldChar w:fldCharType="end"/>
            </w:r>
          </w:hyperlink>
        </w:p>
        <w:p w14:paraId="218D3FD7" w14:textId="4A3C3EB6" w:rsidR="00EF6B21" w:rsidRDefault="002777C8">
          <w:pPr>
            <w:pStyle w:val="Kazalovsebine2"/>
            <w:tabs>
              <w:tab w:val="right" w:leader="dot" w:pos="9062"/>
            </w:tabs>
            <w:rPr>
              <w:rFonts w:eastAsiaTheme="minorEastAsia" w:cstheme="minorBidi"/>
              <w:b w:val="0"/>
              <w:bCs w:val="0"/>
              <w:smallCaps w:val="0"/>
              <w:noProof/>
              <w:lang w:eastAsia="sl-SI"/>
            </w:rPr>
          </w:pPr>
          <w:hyperlink w:anchor="_Toc80012098" w:history="1">
            <w:r w:rsidR="00EF6B21" w:rsidRPr="003158F1">
              <w:rPr>
                <w:rStyle w:val="Hiperpovezava"/>
                <w:noProof/>
              </w:rPr>
              <w:t>Merilo za odločitev naročnika o oddaji javnega naročila</w:t>
            </w:r>
            <w:r w:rsidR="00EF6B21">
              <w:rPr>
                <w:noProof/>
                <w:webHidden/>
              </w:rPr>
              <w:tab/>
            </w:r>
            <w:r w:rsidR="00EF6B21">
              <w:rPr>
                <w:noProof/>
                <w:webHidden/>
              </w:rPr>
              <w:fldChar w:fldCharType="begin"/>
            </w:r>
            <w:r w:rsidR="00EF6B21">
              <w:rPr>
                <w:noProof/>
                <w:webHidden/>
              </w:rPr>
              <w:instrText xml:space="preserve"> PAGEREF _Toc80012098 \h </w:instrText>
            </w:r>
            <w:r w:rsidR="00EF6B21">
              <w:rPr>
                <w:noProof/>
                <w:webHidden/>
              </w:rPr>
            </w:r>
            <w:r w:rsidR="00EF6B21">
              <w:rPr>
                <w:noProof/>
                <w:webHidden/>
              </w:rPr>
              <w:fldChar w:fldCharType="separate"/>
            </w:r>
            <w:r w:rsidR="00640278">
              <w:rPr>
                <w:noProof/>
                <w:webHidden/>
              </w:rPr>
              <w:t>20</w:t>
            </w:r>
            <w:r w:rsidR="00EF6B21">
              <w:rPr>
                <w:noProof/>
                <w:webHidden/>
              </w:rPr>
              <w:fldChar w:fldCharType="end"/>
            </w:r>
          </w:hyperlink>
        </w:p>
        <w:p w14:paraId="42D6DACB" w14:textId="3707327E" w:rsidR="00EF6B21" w:rsidRDefault="002777C8">
          <w:pPr>
            <w:pStyle w:val="Kazalovsebine2"/>
            <w:tabs>
              <w:tab w:val="right" w:leader="dot" w:pos="9062"/>
            </w:tabs>
            <w:rPr>
              <w:rFonts w:eastAsiaTheme="minorEastAsia" w:cstheme="minorBidi"/>
              <w:b w:val="0"/>
              <w:bCs w:val="0"/>
              <w:smallCaps w:val="0"/>
              <w:noProof/>
              <w:lang w:eastAsia="sl-SI"/>
            </w:rPr>
          </w:pPr>
          <w:hyperlink w:anchor="_Toc80012099" w:history="1">
            <w:r w:rsidR="00EF6B21" w:rsidRPr="003158F1">
              <w:rPr>
                <w:rStyle w:val="Hiperpovezava"/>
                <w:noProof/>
              </w:rPr>
              <w:t>Objava odločitve o oddaji javnega naročila</w:t>
            </w:r>
            <w:r w:rsidR="00EF6B21">
              <w:rPr>
                <w:noProof/>
                <w:webHidden/>
              </w:rPr>
              <w:tab/>
            </w:r>
            <w:r w:rsidR="00EF6B21">
              <w:rPr>
                <w:noProof/>
                <w:webHidden/>
              </w:rPr>
              <w:fldChar w:fldCharType="begin"/>
            </w:r>
            <w:r w:rsidR="00EF6B21">
              <w:rPr>
                <w:noProof/>
                <w:webHidden/>
              </w:rPr>
              <w:instrText xml:space="preserve"> PAGEREF _Toc80012099 \h </w:instrText>
            </w:r>
            <w:r w:rsidR="00EF6B21">
              <w:rPr>
                <w:noProof/>
                <w:webHidden/>
              </w:rPr>
            </w:r>
            <w:r w:rsidR="00EF6B21">
              <w:rPr>
                <w:noProof/>
                <w:webHidden/>
              </w:rPr>
              <w:fldChar w:fldCharType="separate"/>
            </w:r>
            <w:r w:rsidR="00640278">
              <w:rPr>
                <w:noProof/>
                <w:webHidden/>
              </w:rPr>
              <w:t>21</w:t>
            </w:r>
            <w:r w:rsidR="00EF6B21">
              <w:rPr>
                <w:noProof/>
                <w:webHidden/>
              </w:rPr>
              <w:fldChar w:fldCharType="end"/>
            </w:r>
          </w:hyperlink>
        </w:p>
        <w:p w14:paraId="479486B8" w14:textId="678FFA90" w:rsidR="00EF6B21" w:rsidRDefault="002777C8">
          <w:pPr>
            <w:pStyle w:val="Kazalovsebine1"/>
            <w:tabs>
              <w:tab w:val="right" w:leader="dot" w:pos="9062"/>
            </w:tabs>
            <w:rPr>
              <w:rFonts w:eastAsiaTheme="minorEastAsia" w:cstheme="minorBidi"/>
              <w:b w:val="0"/>
              <w:bCs w:val="0"/>
              <w:caps w:val="0"/>
              <w:noProof/>
              <w:u w:val="none"/>
              <w:lang w:eastAsia="sl-SI"/>
            </w:rPr>
          </w:pPr>
          <w:hyperlink w:anchor="_Toc80012100" w:history="1">
            <w:r w:rsidR="00EF6B21" w:rsidRPr="003158F1">
              <w:rPr>
                <w:rStyle w:val="Hiperpovezava"/>
                <w:noProof/>
              </w:rPr>
              <w:t>POGODBA O IZVEDBI JAVNEGA NAROČILA</w:t>
            </w:r>
            <w:r w:rsidR="00EF6B21">
              <w:rPr>
                <w:noProof/>
                <w:webHidden/>
              </w:rPr>
              <w:tab/>
            </w:r>
            <w:r w:rsidR="00EF6B21">
              <w:rPr>
                <w:noProof/>
                <w:webHidden/>
              </w:rPr>
              <w:fldChar w:fldCharType="begin"/>
            </w:r>
            <w:r w:rsidR="00EF6B21">
              <w:rPr>
                <w:noProof/>
                <w:webHidden/>
              </w:rPr>
              <w:instrText xml:space="preserve"> PAGEREF _Toc80012100 \h </w:instrText>
            </w:r>
            <w:r w:rsidR="00EF6B21">
              <w:rPr>
                <w:noProof/>
                <w:webHidden/>
              </w:rPr>
            </w:r>
            <w:r w:rsidR="00EF6B21">
              <w:rPr>
                <w:noProof/>
                <w:webHidden/>
              </w:rPr>
              <w:fldChar w:fldCharType="separate"/>
            </w:r>
            <w:r w:rsidR="00640278">
              <w:rPr>
                <w:noProof/>
                <w:webHidden/>
              </w:rPr>
              <w:t>21</w:t>
            </w:r>
            <w:r w:rsidR="00EF6B21">
              <w:rPr>
                <w:noProof/>
                <w:webHidden/>
              </w:rPr>
              <w:fldChar w:fldCharType="end"/>
            </w:r>
          </w:hyperlink>
        </w:p>
        <w:p w14:paraId="28012D0B" w14:textId="7926F1F2" w:rsidR="00EF6B21" w:rsidRDefault="002777C8">
          <w:pPr>
            <w:pStyle w:val="Kazalovsebine2"/>
            <w:tabs>
              <w:tab w:val="right" w:leader="dot" w:pos="9062"/>
            </w:tabs>
            <w:rPr>
              <w:rFonts w:eastAsiaTheme="minorEastAsia" w:cstheme="minorBidi"/>
              <w:b w:val="0"/>
              <w:bCs w:val="0"/>
              <w:smallCaps w:val="0"/>
              <w:noProof/>
              <w:lang w:eastAsia="sl-SI"/>
            </w:rPr>
          </w:pPr>
          <w:hyperlink w:anchor="_Toc80012101" w:history="1">
            <w:r w:rsidR="00EF6B21" w:rsidRPr="003158F1">
              <w:rPr>
                <w:rStyle w:val="Hiperpovezava"/>
                <w:noProof/>
              </w:rPr>
              <w:t>Sklenitev pogodbe</w:t>
            </w:r>
            <w:r w:rsidR="00EF6B21">
              <w:rPr>
                <w:noProof/>
                <w:webHidden/>
              </w:rPr>
              <w:tab/>
            </w:r>
            <w:r w:rsidR="00EF6B21">
              <w:rPr>
                <w:noProof/>
                <w:webHidden/>
              </w:rPr>
              <w:fldChar w:fldCharType="begin"/>
            </w:r>
            <w:r w:rsidR="00EF6B21">
              <w:rPr>
                <w:noProof/>
                <w:webHidden/>
              </w:rPr>
              <w:instrText xml:space="preserve"> PAGEREF _Toc80012101 \h </w:instrText>
            </w:r>
            <w:r w:rsidR="00EF6B21">
              <w:rPr>
                <w:noProof/>
                <w:webHidden/>
              </w:rPr>
            </w:r>
            <w:r w:rsidR="00EF6B21">
              <w:rPr>
                <w:noProof/>
                <w:webHidden/>
              </w:rPr>
              <w:fldChar w:fldCharType="separate"/>
            </w:r>
            <w:r w:rsidR="00640278">
              <w:rPr>
                <w:noProof/>
                <w:webHidden/>
              </w:rPr>
              <w:t>21</w:t>
            </w:r>
            <w:r w:rsidR="00EF6B21">
              <w:rPr>
                <w:noProof/>
                <w:webHidden/>
              </w:rPr>
              <w:fldChar w:fldCharType="end"/>
            </w:r>
          </w:hyperlink>
        </w:p>
        <w:p w14:paraId="5029BD90" w14:textId="236A75B3" w:rsidR="00EF6B21" w:rsidRDefault="002777C8">
          <w:pPr>
            <w:pStyle w:val="Kazalovsebine2"/>
            <w:tabs>
              <w:tab w:val="right" w:leader="dot" w:pos="9062"/>
            </w:tabs>
            <w:rPr>
              <w:rFonts w:eastAsiaTheme="minorEastAsia" w:cstheme="minorBidi"/>
              <w:b w:val="0"/>
              <w:bCs w:val="0"/>
              <w:smallCaps w:val="0"/>
              <w:noProof/>
              <w:lang w:eastAsia="sl-SI"/>
            </w:rPr>
          </w:pPr>
          <w:hyperlink w:anchor="_Toc80012102" w:history="1">
            <w:r w:rsidR="00EF6B21" w:rsidRPr="003158F1">
              <w:rPr>
                <w:rStyle w:val="Hiperpovezava"/>
                <w:noProof/>
              </w:rPr>
              <w:t>Pogoj za veljavnost pogodbe</w:t>
            </w:r>
            <w:r w:rsidR="00EF6B21">
              <w:rPr>
                <w:noProof/>
                <w:webHidden/>
              </w:rPr>
              <w:tab/>
            </w:r>
            <w:r w:rsidR="00EF6B21">
              <w:rPr>
                <w:noProof/>
                <w:webHidden/>
              </w:rPr>
              <w:fldChar w:fldCharType="begin"/>
            </w:r>
            <w:r w:rsidR="00EF6B21">
              <w:rPr>
                <w:noProof/>
                <w:webHidden/>
              </w:rPr>
              <w:instrText xml:space="preserve"> PAGEREF _Toc80012102 \h </w:instrText>
            </w:r>
            <w:r w:rsidR="00EF6B21">
              <w:rPr>
                <w:noProof/>
                <w:webHidden/>
              </w:rPr>
            </w:r>
            <w:r w:rsidR="00EF6B21">
              <w:rPr>
                <w:noProof/>
                <w:webHidden/>
              </w:rPr>
              <w:fldChar w:fldCharType="separate"/>
            </w:r>
            <w:r w:rsidR="00640278">
              <w:rPr>
                <w:noProof/>
                <w:webHidden/>
              </w:rPr>
              <w:t>21</w:t>
            </w:r>
            <w:r w:rsidR="00EF6B21">
              <w:rPr>
                <w:noProof/>
                <w:webHidden/>
              </w:rPr>
              <w:fldChar w:fldCharType="end"/>
            </w:r>
          </w:hyperlink>
        </w:p>
        <w:p w14:paraId="6C5A0A7C" w14:textId="1C01B210" w:rsidR="00EF6B21" w:rsidRDefault="002777C8">
          <w:pPr>
            <w:pStyle w:val="Kazalovsebine2"/>
            <w:tabs>
              <w:tab w:val="right" w:leader="dot" w:pos="9062"/>
            </w:tabs>
            <w:rPr>
              <w:rFonts w:eastAsiaTheme="minorEastAsia" w:cstheme="minorBidi"/>
              <w:b w:val="0"/>
              <w:bCs w:val="0"/>
              <w:smallCaps w:val="0"/>
              <w:noProof/>
              <w:lang w:eastAsia="sl-SI"/>
            </w:rPr>
          </w:pPr>
          <w:hyperlink w:anchor="_Toc80012103" w:history="1">
            <w:r w:rsidR="00EF6B21" w:rsidRPr="003158F1">
              <w:rPr>
                <w:rStyle w:val="Hiperpovezava"/>
                <w:noProof/>
              </w:rPr>
              <w:t>Pogodbena vrednost</w:t>
            </w:r>
            <w:r w:rsidR="00EF6B21">
              <w:rPr>
                <w:noProof/>
                <w:webHidden/>
              </w:rPr>
              <w:tab/>
            </w:r>
            <w:r w:rsidR="00EF6B21">
              <w:rPr>
                <w:noProof/>
                <w:webHidden/>
              </w:rPr>
              <w:fldChar w:fldCharType="begin"/>
            </w:r>
            <w:r w:rsidR="00EF6B21">
              <w:rPr>
                <w:noProof/>
                <w:webHidden/>
              </w:rPr>
              <w:instrText xml:space="preserve"> PAGEREF _Toc80012103 \h </w:instrText>
            </w:r>
            <w:r w:rsidR="00EF6B21">
              <w:rPr>
                <w:noProof/>
                <w:webHidden/>
              </w:rPr>
            </w:r>
            <w:r w:rsidR="00EF6B21">
              <w:rPr>
                <w:noProof/>
                <w:webHidden/>
              </w:rPr>
              <w:fldChar w:fldCharType="separate"/>
            </w:r>
            <w:r w:rsidR="00640278">
              <w:rPr>
                <w:noProof/>
                <w:webHidden/>
              </w:rPr>
              <w:t>21</w:t>
            </w:r>
            <w:r w:rsidR="00EF6B21">
              <w:rPr>
                <w:noProof/>
                <w:webHidden/>
              </w:rPr>
              <w:fldChar w:fldCharType="end"/>
            </w:r>
          </w:hyperlink>
        </w:p>
        <w:p w14:paraId="55513AB2" w14:textId="09AFFFBC" w:rsidR="00EF6B21" w:rsidRDefault="002777C8">
          <w:pPr>
            <w:pStyle w:val="Kazalovsebine2"/>
            <w:tabs>
              <w:tab w:val="right" w:leader="dot" w:pos="9062"/>
            </w:tabs>
            <w:rPr>
              <w:rFonts w:eastAsiaTheme="minorEastAsia" w:cstheme="minorBidi"/>
              <w:b w:val="0"/>
              <w:bCs w:val="0"/>
              <w:smallCaps w:val="0"/>
              <w:noProof/>
              <w:lang w:eastAsia="sl-SI"/>
            </w:rPr>
          </w:pPr>
          <w:hyperlink w:anchor="_Toc80012104" w:history="1">
            <w:r w:rsidR="00EF6B21" w:rsidRPr="003158F1">
              <w:rPr>
                <w:rStyle w:val="Hiperpovezava"/>
                <w:noProof/>
              </w:rPr>
              <w:t>Obveznosti in odgovornosti izvajalca</w:t>
            </w:r>
            <w:r w:rsidR="00EF6B21">
              <w:rPr>
                <w:noProof/>
                <w:webHidden/>
              </w:rPr>
              <w:tab/>
            </w:r>
            <w:r w:rsidR="00EF6B21">
              <w:rPr>
                <w:noProof/>
                <w:webHidden/>
              </w:rPr>
              <w:fldChar w:fldCharType="begin"/>
            </w:r>
            <w:r w:rsidR="00EF6B21">
              <w:rPr>
                <w:noProof/>
                <w:webHidden/>
              </w:rPr>
              <w:instrText xml:space="preserve"> PAGEREF _Toc80012104 \h </w:instrText>
            </w:r>
            <w:r w:rsidR="00EF6B21">
              <w:rPr>
                <w:noProof/>
                <w:webHidden/>
              </w:rPr>
            </w:r>
            <w:r w:rsidR="00EF6B21">
              <w:rPr>
                <w:noProof/>
                <w:webHidden/>
              </w:rPr>
              <w:fldChar w:fldCharType="separate"/>
            </w:r>
            <w:r w:rsidR="00640278">
              <w:rPr>
                <w:noProof/>
                <w:webHidden/>
              </w:rPr>
              <w:t>22</w:t>
            </w:r>
            <w:r w:rsidR="00EF6B21">
              <w:rPr>
                <w:noProof/>
                <w:webHidden/>
              </w:rPr>
              <w:fldChar w:fldCharType="end"/>
            </w:r>
          </w:hyperlink>
        </w:p>
        <w:p w14:paraId="28459E0D" w14:textId="4202EAF1" w:rsidR="00EF6B21" w:rsidRDefault="002777C8">
          <w:pPr>
            <w:pStyle w:val="Kazalovsebine2"/>
            <w:tabs>
              <w:tab w:val="right" w:leader="dot" w:pos="9062"/>
            </w:tabs>
            <w:rPr>
              <w:rFonts w:eastAsiaTheme="minorEastAsia" w:cstheme="minorBidi"/>
              <w:b w:val="0"/>
              <w:bCs w:val="0"/>
              <w:smallCaps w:val="0"/>
              <w:noProof/>
              <w:lang w:eastAsia="sl-SI"/>
            </w:rPr>
          </w:pPr>
          <w:hyperlink w:anchor="_Toc80012105" w:history="1">
            <w:r w:rsidR="00EF6B21" w:rsidRPr="003158F1">
              <w:rPr>
                <w:rStyle w:val="Hiperpovezava"/>
                <w:noProof/>
              </w:rPr>
              <w:t>Plačilo izvajalcu</w:t>
            </w:r>
            <w:r w:rsidR="00EF6B21">
              <w:rPr>
                <w:noProof/>
                <w:webHidden/>
              </w:rPr>
              <w:tab/>
            </w:r>
            <w:r w:rsidR="00EF6B21">
              <w:rPr>
                <w:noProof/>
                <w:webHidden/>
              </w:rPr>
              <w:fldChar w:fldCharType="begin"/>
            </w:r>
            <w:r w:rsidR="00EF6B21">
              <w:rPr>
                <w:noProof/>
                <w:webHidden/>
              </w:rPr>
              <w:instrText xml:space="preserve"> PAGEREF _Toc80012105 \h </w:instrText>
            </w:r>
            <w:r w:rsidR="00EF6B21">
              <w:rPr>
                <w:noProof/>
                <w:webHidden/>
              </w:rPr>
            </w:r>
            <w:r w:rsidR="00EF6B21">
              <w:rPr>
                <w:noProof/>
                <w:webHidden/>
              </w:rPr>
              <w:fldChar w:fldCharType="separate"/>
            </w:r>
            <w:r w:rsidR="00640278">
              <w:rPr>
                <w:noProof/>
                <w:webHidden/>
              </w:rPr>
              <w:t>22</w:t>
            </w:r>
            <w:r w:rsidR="00EF6B21">
              <w:rPr>
                <w:noProof/>
                <w:webHidden/>
              </w:rPr>
              <w:fldChar w:fldCharType="end"/>
            </w:r>
          </w:hyperlink>
        </w:p>
        <w:p w14:paraId="11CD14F8" w14:textId="1320D2E3" w:rsidR="00EF6B21" w:rsidRDefault="002777C8">
          <w:pPr>
            <w:pStyle w:val="Kazalovsebine2"/>
            <w:tabs>
              <w:tab w:val="right" w:leader="dot" w:pos="9062"/>
            </w:tabs>
            <w:rPr>
              <w:rFonts w:eastAsiaTheme="minorEastAsia" w:cstheme="minorBidi"/>
              <w:b w:val="0"/>
              <w:bCs w:val="0"/>
              <w:smallCaps w:val="0"/>
              <w:noProof/>
              <w:lang w:eastAsia="sl-SI"/>
            </w:rPr>
          </w:pPr>
          <w:hyperlink w:anchor="_Toc80012106" w:history="1">
            <w:r w:rsidR="00EF6B21" w:rsidRPr="003158F1">
              <w:rPr>
                <w:rStyle w:val="Hiperpovezava"/>
                <w:noProof/>
              </w:rPr>
              <w:t>Zavarovanje za dobro izvedbo pogodbenih obveznosti</w:t>
            </w:r>
            <w:r w:rsidR="00EF6B21">
              <w:rPr>
                <w:noProof/>
                <w:webHidden/>
              </w:rPr>
              <w:tab/>
            </w:r>
            <w:r w:rsidR="00EF6B21">
              <w:rPr>
                <w:noProof/>
                <w:webHidden/>
              </w:rPr>
              <w:fldChar w:fldCharType="begin"/>
            </w:r>
            <w:r w:rsidR="00EF6B21">
              <w:rPr>
                <w:noProof/>
                <w:webHidden/>
              </w:rPr>
              <w:instrText xml:space="preserve"> PAGEREF _Toc80012106 \h </w:instrText>
            </w:r>
            <w:r w:rsidR="00EF6B21">
              <w:rPr>
                <w:noProof/>
                <w:webHidden/>
              </w:rPr>
            </w:r>
            <w:r w:rsidR="00EF6B21">
              <w:rPr>
                <w:noProof/>
                <w:webHidden/>
              </w:rPr>
              <w:fldChar w:fldCharType="separate"/>
            </w:r>
            <w:r w:rsidR="00640278">
              <w:rPr>
                <w:noProof/>
                <w:webHidden/>
              </w:rPr>
              <w:t>22</w:t>
            </w:r>
            <w:r w:rsidR="00EF6B21">
              <w:rPr>
                <w:noProof/>
                <w:webHidden/>
              </w:rPr>
              <w:fldChar w:fldCharType="end"/>
            </w:r>
          </w:hyperlink>
        </w:p>
        <w:p w14:paraId="03AA2312" w14:textId="69F04D1F" w:rsidR="00EF6B21" w:rsidRDefault="002777C8">
          <w:pPr>
            <w:pStyle w:val="Kazalovsebine2"/>
            <w:tabs>
              <w:tab w:val="right" w:leader="dot" w:pos="9062"/>
            </w:tabs>
            <w:rPr>
              <w:rFonts w:eastAsiaTheme="minorEastAsia" w:cstheme="minorBidi"/>
              <w:b w:val="0"/>
              <w:bCs w:val="0"/>
              <w:smallCaps w:val="0"/>
              <w:noProof/>
              <w:lang w:eastAsia="sl-SI"/>
            </w:rPr>
          </w:pPr>
          <w:hyperlink w:anchor="_Toc80012107" w:history="1">
            <w:r w:rsidR="00EF6B21" w:rsidRPr="003158F1">
              <w:rPr>
                <w:rStyle w:val="Hiperpovezava"/>
                <w:noProof/>
              </w:rPr>
              <w:t>Objava pogodbe o izvedbi javnega naročila</w:t>
            </w:r>
            <w:r w:rsidR="00EF6B21">
              <w:rPr>
                <w:noProof/>
                <w:webHidden/>
              </w:rPr>
              <w:tab/>
            </w:r>
            <w:r w:rsidR="00EF6B21">
              <w:rPr>
                <w:noProof/>
                <w:webHidden/>
              </w:rPr>
              <w:fldChar w:fldCharType="begin"/>
            </w:r>
            <w:r w:rsidR="00EF6B21">
              <w:rPr>
                <w:noProof/>
                <w:webHidden/>
              </w:rPr>
              <w:instrText xml:space="preserve"> PAGEREF _Toc80012107 \h </w:instrText>
            </w:r>
            <w:r w:rsidR="00EF6B21">
              <w:rPr>
                <w:noProof/>
                <w:webHidden/>
              </w:rPr>
            </w:r>
            <w:r w:rsidR="00EF6B21">
              <w:rPr>
                <w:noProof/>
                <w:webHidden/>
              </w:rPr>
              <w:fldChar w:fldCharType="separate"/>
            </w:r>
            <w:r w:rsidR="00640278">
              <w:rPr>
                <w:noProof/>
                <w:webHidden/>
              </w:rPr>
              <w:t>22</w:t>
            </w:r>
            <w:r w:rsidR="00EF6B21">
              <w:rPr>
                <w:noProof/>
                <w:webHidden/>
              </w:rPr>
              <w:fldChar w:fldCharType="end"/>
            </w:r>
          </w:hyperlink>
        </w:p>
        <w:p w14:paraId="31102D20" w14:textId="0402AEB1" w:rsidR="00EF6B21" w:rsidRDefault="002777C8">
          <w:pPr>
            <w:pStyle w:val="Kazalovsebine1"/>
            <w:tabs>
              <w:tab w:val="right" w:leader="dot" w:pos="9062"/>
            </w:tabs>
            <w:rPr>
              <w:rFonts w:eastAsiaTheme="minorEastAsia" w:cstheme="minorBidi"/>
              <w:b w:val="0"/>
              <w:bCs w:val="0"/>
              <w:caps w:val="0"/>
              <w:noProof/>
              <w:u w:val="none"/>
              <w:lang w:eastAsia="sl-SI"/>
            </w:rPr>
          </w:pPr>
          <w:hyperlink w:anchor="_Toc80012108" w:history="1">
            <w:r w:rsidR="00EF6B21" w:rsidRPr="003158F1">
              <w:rPr>
                <w:rStyle w:val="Hiperpovezava"/>
                <w:noProof/>
              </w:rPr>
              <w:t>VARSTVO OSEBNIH PODATKOV</w:t>
            </w:r>
            <w:r w:rsidR="00EF6B21">
              <w:rPr>
                <w:noProof/>
                <w:webHidden/>
              </w:rPr>
              <w:tab/>
            </w:r>
            <w:r w:rsidR="00EF6B21">
              <w:rPr>
                <w:noProof/>
                <w:webHidden/>
              </w:rPr>
              <w:fldChar w:fldCharType="begin"/>
            </w:r>
            <w:r w:rsidR="00EF6B21">
              <w:rPr>
                <w:noProof/>
                <w:webHidden/>
              </w:rPr>
              <w:instrText xml:space="preserve"> PAGEREF _Toc80012108 \h </w:instrText>
            </w:r>
            <w:r w:rsidR="00EF6B21">
              <w:rPr>
                <w:noProof/>
                <w:webHidden/>
              </w:rPr>
            </w:r>
            <w:r w:rsidR="00EF6B21">
              <w:rPr>
                <w:noProof/>
                <w:webHidden/>
              </w:rPr>
              <w:fldChar w:fldCharType="separate"/>
            </w:r>
            <w:r w:rsidR="00640278">
              <w:rPr>
                <w:noProof/>
                <w:webHidden/>
              </w:rPr>
              <w:t>22</w:t>
            </w:r>
            <w:r w:rsidR="00EF6B21">
              <w:rPr>
                <w:noProof/>
                <w:webHidden/>
              </w:rPr>
              <w:fldChar w:fldCharType="end"/>
            </w:r>
          </w:hyperlink>
        </w:p>
        <w:p w14:paraId="549FF852" w14:textId="688CE763" w:rsidR="00EF6B21" w:rsidRDefault="002777C8">
          <w:pPr>
            <w:pStyle w:val="Kazalovsebine1"/>
            <w:tabs>
              <w:tab w:val="right" w:leader="dot" w:pos="9062"/>
            </w:tabs>
            <w:rPr>
              <w:rFonts w:eastAsiaTheme="minorEastAsia" w:cstheme="minorBidi"/>
              <w:b w:val="0"/>
              <w:bCs w:val="0"/>
              <w:caps w:val="0"/>
              <w:noProof/>
              <w:u w:val="none"/>
              <w:lang w:eastAsia="sl-SI"/>
            </w:rPr>
          </w:pPr>
          <w:hyperlink w:anchor="_Toc80012109" w:history="1">
            <w:r w:rsidR="00EF6B21" w:rsidRPr="003158F1">
              <w:rPr>
                <w:rStyle w:val="Hiperpovezava"/>
                <w:noProof/>
              </w:rPr>
              <w:t>VARSTVO POSLOVNIH SKRIVNOSTI</w:t>
            </w:r>
            <w:r w:rsidR="00EF6B21">
              <w:rPr>
                <w:noProof/>
                <w:webHidden/>
              </w:rPr>
              <w:tab/>
            </w:r>
            <w:r w:rsidR="00EF6B21">
              <w:rPr>
                <w:noProof/>
                <w:webHidden/>
              </w:rPr>
              <w:fldChar w:fldCharType="begin"/>
            </w:r>
            <w:r w:rsidR="00EF6B21">
              <w:rPr>
                <w:noProof/>
                <w:webHidden/>
              </w:rPr>
              <w:instrText xml:space="preserve"> PAGEREF _Toc80012109 \h </w:instrText>
            </w:r>
            <w:r w:rsidR="00EF6B21">
              <w:rPr>
                <w:noProof/>
                <w:webHidden/>
              </w:rPr>
            </w:r>
            <w:r w:rsidR="00EF6B21">
              <w:rPr>
                <w:noProof/>
                <w:webHidden/>
              </w:rPr>
              <w:fldChar w:fldCharType="separate"/>
            </w:r>
            <w:r w:rsidR="00640278">
              <w:rPr>
                <w:noProof/>
                <w:webHidden/>
              </w:rPr>
              <w:t>23</w:t>
            </w:r>
            <w:r w:rsidR="00EF6B21">
              <w:rPr>
                <w:noProof/>
                <w:webHidden/>
              </w:rPr>
              <w:fldChar w:fldCharType="end"/>
            </w:r>
          </w:hyperlink>
        </w:p>
        <w:p w14:paraId="18063783" w14:textId="1520BD3D" w:rsidR="00EF6B21" w:rsidRDefault="002777C8">
          <w:pPr>
            <w:pStyle w:val="Kazalovsebine1"/>
            <w:tabs>
              <w:tab w:val="right" w:leader="dot" w:pos="9062"/>
            </w:tabs>
            <w:rPr>
              <w:rFonts w:eastAsiaTheme="minorEastAsia" w:cstheme="minorBidi"/>
              <w:b w:val="0"/>
              <w:bCs w:val="0"/>
              <w:caps w:val="0"/>
              <w:noProof/>
              <w:u w:val="none"/>
              <w:lang w:eastAsia="sl-SI"/>
            </w:rPr>
          </w:pPr>
          <w:hyperlink w:anchor="_Toc80012110" w:history="1">
            <w:r w:rsidR="00EF6B21" w:rsidRPr="003158F1">
              <w:rPr>
                <w:rStyle w:val="Hiperpovezava"/>
                <w:noProof/>
              </w:rPr>
              <w:t>RAZLOGI ZA IZKLJUČITEV IN POGOJI ZA SODELOVANJE</w:t>
            </w:r>
            <w:r w:rsidR="00EF6B21">
              <w:rPr>
                <w:noProof/>
                <w:webHidden/>
              </w:rPr>
              <w:tab/>
            </w:r>
            <w:r w:rsidR="00EF6B21">
              <w:rPr>
                <w:noProof/>
                <w:webHidden/>
              </w:rPr>
              <w:fldChar w:fldCharType="begin"/>
            </w:r>
            <w:r w:rsidR="00EF6B21">
              <w:rPr>
                <w:noProof/>
                <w:webHidden/>
              </w:rPr>
              <w:instrText xml:space="preserve"> PAGEREF _Toc80012110 \h </w:instrText>
            </w:r>
            <w:r w:rsidR="00EF6B21">
              <w:rPr>
                <w:noProof/>
                <w:webHidden/>
              </w:rPr>
            </w:r>
            <w:r w:rsidR="00EF6B21">
              <w:rPr>
                <w:noProof/>
                <w:webHidden/>
              </w:rPr>
              <w:fldChar w:fldCharType="separate"/>
            </w:r>
            <w:r w:rsidR="00640278">
              <w:rPr>
                <w:noProof/>
                <w:webHidden/>
              </w:rPr>
              <w:t>23</w:t>
            </w:r>
            <w:r w:rsidR="00EF6B21">
              <w:rPr>
                <w:noProof/>
                <w:webHidden/>
              </w:rPr>
              <w:fldChar w:fldCharType="end"/>
            </w:r>
          </w:hyperlink>
        </w:p>
        <w:p w14:paraId="418C4846" w14:textId="2C18EB2D" w:rsidR="00EF6B21" w:rsidRDefault="002777C8">
          <w:pPr>
            <w:pStyle w:val="Kazalovsebine2"/>
            <w:tabs>
              <w:tab w:val="right" w:leader="dot" w:pos="9062"/>
            </w:tabs>
            <w:rPr>
              <w:rFonts w:eastAsiaTheme="minorEastAsia" w:cstheme="minorBidi"/>
              <w:b w:val="0"/>
              <w:bCs w:val="0"/>
              <w:smallCaps w:val="0"/>
              <w:noProof/>
              <w:lang w:eastAsia="sl-SI"/>
            </w:rPr>
          </w:pPr>
          <w:hyperlink w:anchor="_Toc80012111" w:history="1">
            <w:r w:rsidR="00EF6B21" w:rsidRPr="003158F1">
              <w:rPr>
                <w:rStyle w:val="Hiperpovezava"/>
                <w:noProof/>
              </w:rPr>
              <w:t>Razlogi za izključitev</w:t>
            </w:r>
            <w:r w:rsidR="00EF6B21">
              <w:rPr>
                <w:noProof/>
                <w:webHidden/>
              </w:rPr>
              <w:tab/>
            </w:r>
            <w:r w:rsidR="00EF6B21">
              <w:rPr>
                <w:noProof/>
                <w:webHidden/>
              </w:rPr>
              <w:fldChar w:fldCharType="begin"/>
            </w:r>
            <w:r w:rsidR="00EF6B21">
              <w:rPr>
                <w:noProof/>
                <w:webHidden/>
              </w:rPr>
              <w:instrText xml:space="preserve"> PAGEREF _Toc80012111 \h </w:instrText>
            </w:r>
            <w:r w:rsidR="00EF6B21">
              <w:rPr>
                <w:noProof/>
                <w:webHidden/>
              </w:rPr>
            </w:r>
            <w:r w:rsidR="00EF6B21">
              <w:rPr>
                <w:noProof/>
                <w:webHidden/>
              </w:rPr>
              <w:fldChar w:fldCharType="separate"/>
            </w:r>
            <w:r w:rsidR="00640278">
              <w:rPr>
                <w:noProof/>
                <w:webHidden/>
              </w:rPr>
              <w:t>23</w:t>
            </w:r>
            <w:r w:rsidR="00EF6B21">
              <w:rPr>
                <w:noProof/>
                <w:webHidden/>
              </w:rPr>
              <w:fldChar w:fldCharType="end"/>
            </w:r>
          </w:hyperlink>
        </w:p>
        <w:p w14:paraId="3DBD7B4C" w14:textId="0742254F" w:rsidR="00EF6B21" w:rsidRDefault="002777C8">
          <w:pPr>
            <w:pStyle w:val="Kazalovsebine2"/>
            <w:tabs>
              <w:tab w:val="right" w:leader="dot" w:pos="9062"/>
            </w:tabs>
            <w:rPr>
              <w:rFonts w:eastAsiaTheme="minorEastAsia" w:cstheme="minorBidi"/>
              <w:b w:val="0"/>
              <w:bCs w:val="0"/>
              <w:smallCaps w:val="0"/>
              <w:noProof/>
              <w:lang w:eastAsia="sl-SI"/>
            </w:rPr>
          </w:pPr>
          <w:hyperlink w:anchor="_Toc80012112" w:history="1">
            <w:r w:rsidR="00EF6B21" w:rsidRPr="003158F1">
              <w:rPr>
                <w:rStyle w:val="Hiperpovezava"/>
                <w:noProof/>
              </w:rPr>
              <w:t>Pogoji za sodelovanje</w:t>
            </w:r>
            <w:r w:rsidR="00EF6B21">
              <w:rPr>
                <w:noProof/>
                <w:webHidden/>
              </w:rPr>
              <w:tab/>
            </w:r>
            <w:r w:rsidR="00EF6B21">
              <w:rPr>
                <w:noProof/>
                <w:webHidden/>
              </w:rPr>
              <w:fldChar w:fldCharType="begin"/>
            </w:r>
            <w:r w:rsidR="00EF6B21">
              <w:rPr>
                <w:noProof/>
                <w:webHidden/>
              </w:rPr>
              <w:instrText xml:space="preserve"> PAGEREF _Toc80012112 \h </w:instrText>
            </w:r>
            <w:r w:rsidR="00EF6B21">
              <w:rPr>
                <w:noProof/>
                <w:webHidden/>
              </w:rPr>
            </w:r>
            <w:r w:rsidR="00EF6B21">
              <w:rPr>
                <w:noProof/>
                <w:webHidden/>
              </w:rPr>
              <w:fldChar w:fldCharType="separate"/>
            </w:r>
            <w:r w:rsidR="00640278">
              <w:rPr>
                <w:noProof/>
                <w:webHidden/>
              </w:rPr>
              <w:t>24</w:t>
            </w:r>
            <w:r w:rsidR="00EF6B21">
              <w:rPr>
                <w:noProof/>
                <w:webHidden/>
              </w:rPr>
              <w:fldChar w:fldCharType="end"/>
            </w:r>
          </w:hyperlink>
        </w:p>
        <w:p w14:paraId="292FF298" w14:textId="6136AD90" w:rsidR="00EF6B21" w:rsidRDefault="002777C8">
          <w:pPr>
            <w:pStyle w:val="Kazalovsebine1"/>
            <w:tabs>
              <w:tab w:val="right" w:leader="dot" w:pos="9062"/>
            </w:tabs>
            <w:rPr>
              <w:rFonts w:eastAsiaTheme="minorEastAsia" w:cstheme="minorBidi"/>
              <w:b w:val="0"/>
              <w:bCs w:val="0"/>
              <w:caps w:val="0"/>
              <w:noProof/>
              <w:u w:val="none"/>
              <w:lang w:eastAsia="sl-SI"/>
            </w:rPr>
          </w:pPr>
          <w:hyperlink w:anchor="_Toc80012113" w:history="1">
            <w:r w:rsidR="00EF6B21" w:rsidRPr="003158F1">
              <w:rPr>
                <w:rStyle w:val="Hiperpovezava"/>
                <w:noProof/>
              </w:rPr>
              <w:t>PRAVNO VARSTVO</w:t>
            </w:r>
            <w:r w:rsidR="00EF6B21">
              <w:rPr>
                <w:noProof/>
                <w:webHidden/>
              </w:rPr>
              <w:tab/>
            </w:r>
            <w:r w:rsidR="00EF6B21">
              <w:rPr>
                <w:noProof/>
                <w:webHidden/>
              </w:rPr>
              <w:fldChar w:fldCharType="begin"/>
            </w:r>
            <w:r w:rsidR="00EF6B21">
              <w:rPr>
                <w:noProof/>
                <w:webHidden/>
              </w:rPr>
              <w:instrText xml:space="preserve"> PAGEREF _Toc80012113 \h </w:instrText>
            </w:r>
            <w:r w:rsidR="00EF6B21">
              <w:rPr>
                <w:noProof/>
                <w:webHidden/>
              </w:rPr>
            </w:r>
            <w:r w:rsidR="00EF6B21">
              <w:rPr>
                <w:noProof/>
                <w:webHidden/>
              </w:rPr>
              <w:fldChar w:fldCharType="separate"/>
            </w:r>
            <w:r w:rsidR="00640278">
              <w:rPr>
                <w:noProof/>
                <w:webHidden/>
              </w:rPr>
              <w:t>25</w:t>
            </w:r>
            <w:r w:rsidR="00EF6B21">
              <w:rPr>
                <w:noProof/>
                <w:webHidden/>
              </w:rPr>
              <w:fldChar w:fldCharType="end"/>
            </w:r>
          </w:hyperlink>
        </w:p>
        <w:p w14:paraId="2F7A7ED9" w14:textId="1A08831B" w:rsidR="00EF6B21" w:rsidRDefault="002777C8">
          <w:pPr>
            <w:pStyle w:val="Kazalovsebine1"/>
            <w:tabs>
              <w:tab w:val="right" w:leader="dot" w:pos="9062"/>
            </w:tabs>
            <w:rPr>
              <w:rFonts w:eastAsiaTheme="minorEastAsia" w:cstheme="minorBidi"/>
              <w:b w:val="0"/>
              <w:bCs w:val="0"/>
              <w:caps w:val="0"/>
              <w:noProof/>
              <w:u w:val="none"/>
              <w:lang w:eastAsia="sl-SI"/>
            </w:rPr>
          </w:pPr>
          <w:hyperlink w:anchor="_Toc80012114" w:history="1">
            <w:r w:rsidR="00EF6B21" w:rsidRPr="003158F1">
              <w:rPr>
                <w:rStyle w:val="Hiperpovezava"/>
                <w:noProof/>
              </w:rPr>
              <w:t>PROTIKORUPCIJSKO DOLOČILO</w:t>
            </w:r>
            <w:r w:rsidR="00EF6B21">
              <w:rPr>
                <w:noProof/>
                <w:webHidden/>
              </w:rPr>
              <w:tab/>
            </w:r>
            <w:r w:rsidR="00EF6B21">
              <w:rPr>
                <w:noProof/>
                <w:webHidden/>
              </w:rPr>
              <w:fldChar w:fldCharType="begin"/>
            </w:r>
            <w:r w:rsidR="00EF6B21">
              <w:rPr>
                <w:noProof/>
                <w:webHidden/>
              </w:rPr>
              <w:instrText xml:space="preserve"> PAGEREF _Toc80012114 \h </w:instrText>
            </w:r>
            <w:r w:rsidR="00EF6B21">
              <w:rPr>
                <w:noProof/>
                <w:webHidden/>
              </w:rPr>
            </w:r>
            <w:r w:rsidR="00EF6B21">
              <w:rPr>
                <w:noProof/>
                <w:webHidden/>
              </w:rPr>
              <w:fldChar w:fldCharType="separate"/>
            </w:r>
            <w:r w:rsidR="00640278">
              <w:rPr>
                <w:noProof/>
                <w:webHidden/>
              </w:rPr>
              <w:t>26</w:t>
            </w:r>
            <w:r w:rsidR="00EF6B21">
              <w:rPr>
                <w:noProof/>
                <w:webHidden/>
              </w:rPr>
              <w:fldChar w:fldCharType="end"/>
            </w:r>
          </w:hyperlink>
        </w:p>
        <w:p w14:paraId="09610534" w14:textId="4852DD38" w:rsidR="00EF6B21" w:rsidRDefault="002777C8">
          <w:pPr>
            <w:pStyle w:val="Kazalovsebine1"/>
            <w:tabs>
              <w:tab w:val="right" w:leader="dot" w:pos="9062"/>
            </w:tabs>
            <w:rPr>
              <w:rFonts w:eastAsiaTheme="minorEastAsia" w:cstheme="minorBidi"/>
              <w:b w:val="0"/>
              <w:bCs w:val="0"/>
              <w:caps w:val="0"/>
              <w:noProof/>
              <w:u w:val="none"/>
              <w:lang w:eastAsia="sl-SI"/>
            </w:rPr>
          </w:pPr>
          <w:hyperlink w:anchor="_Toc80012115" w:history="1">
            <w:r w:rsidR="00EF6B21" w:rsidRPr="003158F1">
              <w:rPr>
                <w:rStyle w:val="Hiperpovezava"/>
                <w:noProof/>
              </w:rPr>
              <w:t>KONČNO DOLOČILO</w:t>
            </w:r>
            <w:r w:rsidR="00EF6B21">
              <w:rPr>
                <w:noProof/>
                <w:webHidden/>
              </w:rPr>
              <w:tab/>
            </w:r>
            <w:r w:rsidR="00EF6B21">
              <w:rPr>
                <w:noProof/>
                <w:webHidden/>
              </w:rPr>
              <w:fldChar w:fldCharType="begin"/>
            </w:r>
            <w:r w:rsidR="00EF6B21">
              <w:rPr>
                <w:noProof/>
                <w:webHidden/>
              </w:rPr>
              <w:instrText xml:space="preserve"> PAGEREF _Toc80012115 \h </w:instrText>
            </w:r>
            <w:r w:rsidR="00EF6B21">
              <w:rPr>
                <w:noProof/>
                <w:webHidden/>
              </w:rPr>
            </w:r>
            <w:r w:rsidR="00EF6B21">
              <w:rPr>
                <w:noProof/>
                <w:webHidden/>
              </w:rPr>
              <w:fldChar w:fldCharType="separate"/>
            </w:r>
            <w:r w:rsidR="00640278">
              <w:rPr>
                <w:noProof/>
                <w:webHidden/>
              </w:rPr>
              <w:t>26</w:t>
            </w:r>
            <w:r w:rsidR="00EF6B21">
              <w:rPr>
                <w:noProof/>
                <w:webHidden/>
              </w:rPr>
              <w:fldChar w:fldCharType="end"/>
            </w:r>
          </w:hyperlink>
        </w:p>
        <w:p w14:paraId="6A116279" w14:textId="524CA553" w:rsidR="00EF6B21" w:rsidRDefault="002777C8">
          <w:pPr>
            <w:pStyle w:val="Kazalovsebine1"/>
            <w:tabs>
              <w:tab w:val="right" w:leader="dot" w:pos="9062"/>
            </w:tabs>
            <w:rPr>
              <w:rFonts w:eastAsiaTheme="minorEastAsia" w:cstheme="minorBidi"/>
              <w:b w:val="0"/>
              <w:bCs w:val="0"/>
              <w:caps w:val="0"/>
              <w:noProof/>
              <w:u w:val="none"/>
              <w:lang w:eastAsia="sl-SI"/>
            </w:rPr>
          </w:pPr>
          <w:hyperlink w:anchor="_Toc80012116" w:history="1">
            <w:r w:rsidR="00EF6B21" w:rsidRPr="003158F1">
              <w:rPr>
                <w:rStyle w:val="Hiperpovezava"/>
                <w:noProof/>
              </w:rPr>
              <w:t>PONUDBA - PREDRAČUN</w:t>
            </w:r>
            <w:r w:rsidR="00EF6B21">
              <w:rPr>
                <w:noProof/>
                <w:webHidden/>
              </w:rPr>
              <w:tab/>
            </w:r>
            <w:r w:rsidR="00EF6B21">
              <w:rPr>
                <w:noProof/>
                <w:webHidden/>
              </w:rPr>
              <w:fldChar w:fldCharType="begin"/>
            </w:r>
            <w:r w:rsidR="00EF6B21">
              <w:rPr>
                <w:noProof/>
                <w:webHidden/>
              </w:rPr>
              <w:instrText xml:space="preserve"> PAGEREF _Toc80012116 \h </w:instrText>
            </w:r>
            <w:r w:rsidR="00EF6B21">
              <w:rPr>
                <w:noProof/>
                <w:webHidden/>
              </w:rPr>
            </w:r>
            <w:r w:rsidR="00EF6B21">
              <w:rPr>
                <w:noProof/>
                <w:webHidden/>
              </w:rPr>
              <w:fldChar w:fldCharType="separate"/>
            </w:r>
            <w:r w:rsidR="00640278">
              <w:rPr>
                <w:noProof/>
                <w:webHidden/>
              </w:rPr>
              <w:t>27</w:t>
            </w:r>
            <w:r w:rsidR="00EF6B21">
              <w:rPr>
                <w:noProof/>
                <w:webHidden/>
              </w:rPr>
              <w:fldChar w:fldCharType="end"/>
            </w:r>
          </w:hyperlink>
        </w:p>
        <w:p w14:paraId="37FB99D8" w14:textId="14F410F6" w:rsidR="00EF6B21" w:rsidRDefault="002777C8">
          <w:pPr>
            <w:pStyle w:val="Kazalovsebine1"/>
            <w:tabs>
              <w:tab w:val="right" w:leader="dot" w:pos="9062"/>
            </w:tabs>
            <w:rPr>
              <w:rFonts w:eastAsiaTheme="minorEastAsia" w:cstheme="minorBidi"/>
              <w:b w:val="0"/>
              <w:bCs w:val="0"/>
              <w:caps w:val="0"/>
              <w:noProof/>
              <w:u w:val="none"/>
              <w:lang w:eastAsia="sl-SI"/>
            </w:rPr>
          </w:pPr>
          <w:hyperlink w:anchor="_Toc80012117" w:history="1">
            <w:r w:rsidR="00EF6B21" w:rsidRPr="003158F1">
              <w:rPr>
                <w:rStyle w:val="Hiperpovezava"/>
                <w:noProof/>
              </w:rPr>
              <w:t>DOKUMENTACIJA V PRIMERU PONUDBE S PODIZVAJALCEM</w:t>
            </w:r>
            <w:r w:rsidR="00EF6B21">
              <w:rPr>
                <w:noProof/>
                <w:webHidden/>
              </w:rPr>
              <w:tab/>
            </w:r>
            <w:r w:rsidR="00EF6B21">
              <w:rPr>
                <w:noProof/>
                <w:webHidden/>
              </w:rPr>
              <w:fldChar w:fldCharType="begin"/>
            </w:r>
            <w:r w:rsidR="00EF6B21">
              <w:rPr>
                <w:noProof/>
                <w:webHidden/>
              </w:rPr>
              <w:instrText xml:space="preserve"> PAGEREF _Toc80012117 \h </w:instrText>
            </w:r>
            <w:r w:rsidR="00EF6B21">
              <w:rPr>
                <w:noProof/>
                <w:webHidden/>
              </w:rPr>
            </w:r>
            <w:r w:rsidR="00EF6B21">
              <w:rPr>
                <w:noProof/>
                <w:webHidden/>
              </w:rPr>
              <w:fldChar w:fldCharType="separate"/>
            </w:r>
            <w:r w:rsidR="00640278">
              <w:rPr>
                <w:noProof/>
                <w:webHidden/>
              </w:rPr>
              <w:t>29</w:t>
            </w:r>
            <w:r w:rsidR="00EF6B21">
              <w:rPr>
                <w:noProof/>
                <w:webHidden/>
              </w:rPr>
              <w:fldChar w:fldCharType="end"/>
            </w:r>
          </w:hyperlink>
        </w:p>
        <w:p w14:paraId="4A49BDCC" w14:textId="29A03BBB" w:rsidR="00EF6B21" w:rsidRDefault="002777C8">
          <w:pPr>
            <w:pStyle w:val="Kazalovsebine2"/>
            <w:tabs>
              <w:tab w:val="right" w:leader="dot" w:pos="9062"/>
            </w:tabs>
            <w:rPr>
              <w:rFonts w:eastAsiaTheme="minorEastAsia" w:cstheme="minorBidi"/>
              <w:b w:val="0"/>
              <w:bCs w:val="0"/>
              <w:smallCaps w:val="0"/>
              <w:noProof/>
              <w:lang w:eastAsia="sl-SI"/>
            </w:rPr>
          </w:pPr>
          <w:hyperlink w:anchor="_Toc80012118" w:history="1">
            <w:r w:rsidR="00EF6B21" w:rsidRPr="003158F1">
              <w:rPr>
                <w:rStyle w:val="Hiperpovezava"/>
                <w:noProof/>
              </w:rPr>
              <w:t>ZAHTEVA, SOGLASJE IN IZJAVA PODIZVAJALCA</w:t>
            </w:r>
            <w:r w:rsidR="00EF6B21">
              <w:rPr>
                <w:noProof/>
                <w:webHidden/>
              </w:rPr>
              <w:tab/>
            </w:r>
            <w:r w:rsidR="00EF6B21">
              <w:rPr>
                <w:noProof/>
                <w:webHidden/>
              </w:rPr>
              <w:fldChar w:fldCharType="begin"/>
            </w:r>
            <w:r w:rsidR="00EF6B21">
              <w:rPr>
                <w:noProof/>
                <w:webHidden/>
              </w:rPr>
              <w:instrText xml:space="preserve"> PAGEREF _Toc80012118 \h </w:instrText>
            </w:r>
            <w:r w:rsidR="00EF6B21">
              <w:rPr>
                <w:noProof/>
                <w:webHidden/>
              </w:rPr>
            </w:r>
            <w:r w:rsidR="00EF6B21">
              <w:rPr>
                <w:noProof/>
                <w:webHidden/>
              </w:rPr>
              <w:fldChar w:fldCharType="separate"/>
            </w:r>
            <w:r w:rsidR="00640278">
              <w:rPr>
                <w:noProof/>
                <w:webHidden/>
              </w:rPr>
              <w:t>29</w:t>
            </w:r>
            <w:r w:rsidR="00EF6B21">
              <w:rPr>
                <w:noProof/>
                <w:webHidden/>
              </w:rPr>
              <w:fldChar w:fldCharType="end"/>
            </w:r>
          </w:hyperlink>
        </w:p>
        <w:p w14:paraId="0A031C25" w14:textId="2B55D2DC" w:rsidR="00EF6B21" w:rsidRDefault="002777C8">
          <w:pPr>
            <w:pStyle w:val="Kazalovsebine1"/>
            <w:tabs>
              <w:tab w:val="right" w:leader="dot" w:pos="9062"/>
            </w:tabs>
            <w:rPr>
              <w:rFonts w:eastAsiaTheme="minorEastAsia" w:cstheme="minorBidi"/>
              <w:b w:val="0"/>
              <w:bCs w:val="0"/>
              <w:caps w:val="0"/>
              <w:noProof/>
              <w:u w:val="none"/>
              <w:lang w:eastAsia="sl-SI"/>
            </w:rPr>
          </w:pPr>
          <w:hyperlink w:anchor="_Toc80012119" w:history="1">
            <w:r w:rsidR="00EF6B21" w:rsidRPr="003158F1">
              <w:rPr>
                <w:rStyle w:val="Hiperpovezava"/>
                <w:noProof/>
              </w:rPr>
              <w:t>DOKUMENTACIJA V PRIMERU SKUPNE PONUDBE</w:t>
            </w:r>
            <w:r w:rsidR="00EF6B21">
              <w:rPr>
                <w:noProof/>
                <w:webHidden/>
              </w:rPr>
              <w:tab/>
            </w:r>
            <w:r w:rsidR="00EF6B21">
              <w:rPr>
                <w:noProof/>
                <w:webHidden/>
              </w:rPr>
              <w:fldChar w:fldCharType="begin"/>
            </w:r>
            <w:r w:rsidR="00EF6B21">
              <w:rPr>
                <w:noProof/>
                <w:webHidden/>
              </w:rPr>
              <w:instrText xml:space="preserve"> PAGEREF _Toc80012119 \h </w:instrText>
            </w:r>
            <w:r w:rsidR="00EF6B21">
              <w:rPr>
                <w:noProof/>
                <w:webHidden/>
              </w:rPr>
            </w:r>
            <w:r w:rsidR="00EF6B21">
              <w:rPr>
                <w:noProof/>
                <w:webHidden/>
              </w:rPr>
              <w:fldChar w:fldCharType="separate"/>
            </w:r>
            <w:r w:rsidR="00640278">
              <w:rPr>
                <w:noProof/>
                <w:webHidden/>
              </w:rPr>
              <w:t>30</w:t>
            </w:r>
            <w:r w:rsidR="00EF6B21">
              <w:rPr>
                <w:noProof/>
                <w:webHidden/>
              </w:rPr>
              <w:fldChar w:fldCharType="end"/>
            </w:r>
          </w:hyperlink>
        </w:p>
        <w:p w14:paraId="345B7389" w14:textId="5E7D17D8" w:rsidR="00EF6B21" w:rsidRDefault="002777C8">
          <w:pPr>
            <w:pStyle w:val="Kazalovsebine2"/>
            <w:tabs>
              <w:tab w:val="right" w:leader="dot" w:pos="9062"/>
            </w:tabs>
            <w:rPr>
              <w:rFonts w:eastAsiaTheme="minorEastAsia" w:cstheme="minorBidi"/>
              <w:b w:val="0"/>
              <w:bCs w:val="0"/>
              <w:smallCaps w:val="0"/>
              <w:noProof/>
              <w:lang w:eastAsia="sl-SI"/>
            </w:rPr>
          </w:pPr>
          <w:hyperlink w:anchor="_Toc80012120" w:history="1">
            <w:r w:rsidR="00EF6B21" w:rsidRPr="003158F1">
              <w:rPr>
                <w:rStyle w:val="Hiperpovezava"/>
                <w:noProof/>
              </w:rPr>
              <w:t>POOBLASTILO ZA PODPIS SKUPNE PONUDBE</w:t>
            </w:r>
            <w:r w:rsidR="00EF6B21">
              <w:rPr>
                <w:noProof/>
                <w:webHidden/>
              </w:rPr>
              <w:tab/>
            </w:r>
            <w:r w:rsidR="00EF6B21">
              <w:rPr>
                <w:noProof/>
                <w:webHidden/>
              </w:rPr>
              <w:fldChar w:fldCharType="begin"/>
            </w:r>
            <w:r w:rsidR="00EF6B21">
              <w:rPr>
                <w:noProof/>
                <w:webHidden/>
              </w:rPr>
              <w:instrText xml:space="preserve"> PAGEREF _Toc80012120 \h </w:instrText>
            </w:r>
            <w:r w:rsidR="00EF6B21">
              <w:rPr>
                <w:noProof/>
                <w:webHidden/>
              </w:rPr>
            </w:r>
            <w:r w:rsidR="00EF6B21">
              <w:rPr>
                <w:noProof/>
                <w:webHidden/>
              </w:rPr>
              <w:fldChar w:fldCharType="separate"/>
            </w:r>
            <w:r w:rsidR="00640278">
              <w:rPr>
                <w:noProof/>
                <w:webHidden/>
              </w:rPr>
              <w:t>30</w:t>
            </w:r>
            <w:r w:rsidR="00EF6B21">
              <w:rPr>
                <w:noProof/>
                <w:webHidden/>
              </w:rPr>
              <w:fldChar w:fldCharType="end"/>
            </w:r>
          </w:hyperlink>
        </w:p>
        <w:p w14:paraId="336C1C2C" w14:textId="77C79DCC" w:rsidR="00EF6B21" w:rsidRDefault="002777C8">
          <w:pPr>
            <w:pStyle w:val="Kazalovsebine1"/>
            <w:tabs>
              <w:tab w:val="right" w:leader="dot" w:pos="9062"/>
            </w:tabs>
            <w:rPr>
              <w:rFonts w:eastAsiaTheme="minorEastAsia" w:cstheme="minorBidi"/>
              <w:b w:val="0"/>
              <w:bCs w:val="0"/>
              <w:caps w:val="0"/>
              <w:noProof/>
              <w:u w:val="none"/>
              <w:lang w:eastAsia="sl-SI"/>
            </w:rPr>
          </w:pPr>
          <w:hyperlink w:anchor="_Toc80012121" w:history="1">
            <w:r w:rsidR="00EF6B21" w:rsidRPr="003158F1">
              <w:rPr>
                <w:rStyle w:val="Hiperpovezava"/>
                <w:noProof/>
              </w:rPr>
              <w:t>OBRAZEC "ESPD"</w:t>
            </w:r>
            <w:r w:rsidR="00EF6B21">
              <w:rPr>
                <w:noProof/>
                <w:webHidden/>
              </w:rPr>
              <w:tab/>
            </w:r>
            <w:r w:rsidR="00EF6B21">
              <w:rPr>
                <w:noProof/>
                <w:webHidden/>
              </w:rPr>
              <w:fldChar w:fldCharType="begin"/>
            </w:r>
            <w:r w:rsidR="00EF6B21">
              <w:rPr>
                <w:noProof/>
                <w:webHidden/>
              </w:rPr>
              <w:instrText xml:space="preserve"> PAGEREF _Toc80012121 \h </w:instrText>
            </w:r>
            <w:r w:rsidR="00EF6B21">
              <w:rPr>
                <w:noProof/>
                <w:webHidden/>
              </w:rPr>
            </w:r>
            <w:r w:rsidR="00EF6B21">
              <w:rPr>
                <w:noProof/>
                <w:webHidden/>
              </w:rPr>
              <w:fldChar w:fldCharType="separate"/>
            </w:r>
            <w:r w:rsidR="00640278">
              <w:rPr>
                <w:noProof/>
                <w:webHidden/>
              </w:rPr>
              <w:t>31</w:t>
            </w:r>
            <w:r w:rsidR="00EF6B21">
              <w:rPr>
                <w:noProof/>
                <w:webHidden/>
              </w:rPr>
              <w:fldChar w:fldCharType="end"/>
            </w:r>
          </w:hyperlink>
        </w:p>
        <w:p w14:paraId="55818FD0" w14:textId="3D591C2C" w:rsidR="00EF6B21" w:rsidRDefault="002777C8">
          <w:pPr>
            <w:pStyle w:val="Kazalovsebine2"/>
            <w:tabs>
              <w:tab w:val="right" w:leader="dot" w:pos="9062"/>
            </w:tabs>
            <w:rPr>
              <w:rFonts w:eastAsiaTheme="minorEastAsia" w:cstheme="minorBidi"/>
              <w:b w:val="0"/>
              <w:bCs w:val="0"/>
              <w:smallCaps w:val="0"/>
              <w:noProof/>
              <w:lang w:eastAsia="sl-SI"/>
            </w:rPr>
          </w:pPr>
          <w:hyperlink w:anchor="_Toc80012122" w:history="1">
            <w:r w:rsidR="00EF6B21" w:rsidRPr="003158F1">
              <w:rPr>
                <w:rStyle w:val="Hiperpovezava"/>
                <w:noProof/>
              </w:rPr>
              <w:t>Zavarovanje za dobro izvedbo pogodbenih obveznosti</w:t>
            </w:r>
            <w:r w:rsidR="00EF6B21">
              <w:rPr>
                <w:noProof/>
                <w:webHidden/>
              </w:rPr>
              <w:tab/>
            </w:r>
            <w:r w:rsidR="00EF6B21">
              <w:rPr>
                <w:noProof/>
                <w:webHidden/>
              </w:rPr>
              <w:fldChar w:fldCharType="begin"/>
            </w:r>
            <w:r w:rsidR="00EF6B21">
              <w:rPr>
                <w:noProof/>
                <w:webHidden/>
              </w:rPr>
              <w:instrText xml:space="preserve"> PAGEREF _Toc80012122 \h </w:instrText>
            </w:r>
            <w:r w:rsidR="00EF6B21">
              <w:rPr>
                <w:noProof/>
                <w:webHidden/>
              </w:rPr>
            </w:r>
            <w:r w:rsidR="00EF6B21">
              <w:rPr>
                <w:noProof/>
                <w:webHidden/>
              </w:rPr>
              <w:fldChar w:fldCharType="separate"/>
            </w:r>
            <w:r w:rsidR="00640278">
              <w:rPr>
                <w:noProof/>
                <w:webHidden/>
              </w:rPr>
              <w:t>32</w:t>
            </w:r>
            <w:r w:rsidR="00EF6B21">
              <w:rPr>
                <w:noProof/>
                <w:webHidden/>
              </w:rPr>
              <w:fldChar w:fldCharType="end"/>
            </w:r>
          </w:hyperlink>
        </w:p>
        <w:p w14:paraId="6676F182" w14:textId="2EB0300A" w:rsidR="00EF6B21" w:rsidRDefault="002777C8">
          <w:pPr>
            <w:pStyle w:val="Kazalovsebine1"/>
            <w:tabs>
              <w:tab w:val="right" w:leader="dot" w:pos="9062"/>
            </w:tabs>
            <w:rPr>
              <w:rFonts w:eastAsiaTheme="minorEastAsia" w:cstheme="minorBidi"/>
              <w:b w:val="0"/>
              <w:bCs w:val="0"/>
              <w:caps w:val="0"/>
              <w:noProof/>
              <w:u w:val="none"/>
              <w:lang w:eastAsia="sl-SI"/>
            </w:rPr>
          </w:pPr>
          <w:hyperlink w:anchor="_Toc80012123" w:history="1">
            <w:r w:rsidR="00EF6B21" w:rsidRPr="003158F1">
              <w:rPr>
                <w:rStyle w:val="Hiperpovezava"/>
                <w:rFonts w:cs="Times-Roman"/>
                <w:noProof/>
              </w:rPr>
              <w:t>VZOREC POGODBE</w:t>
            </w:r>
            <w:r w:rsidR="00EF6B21">
              <w:rPr>
                <w:noProof/>
                <w:webHidden/>
              </w:rPr>
              <w:tab/>
            </w:r>
            <w:r w:rsidR="00EF6B21">
              <w:rPr>
                <w:noProof/>
                <w:webHidden/>
              </w:rPr>
              <w:fldChar w:fldCharType="begin"/>
            </w:r>
            <w:r w:rsidR="00EF6B21">
              <w:rPr>
                <w:noProof/>
                <w:webHidden/>
              </w:rPr>
              <w:instrText xml:space="preserve"> PAGEREF _Toc80012123 \h </w:instrText>
            </w:r>
            <w:r w:rsidR="00EF6B21">
              <w:rPr>
                <w:noProof/>
                <w:webHidden/>
              </w:rPr>
            </w:r>
            <w:r w:rsidR="00EF6B21">
              <w:rPr>
                <w:noProof/>
                <w:webHidden/>
              </w:rPr>
              <w:fldChar w:fldCharType="separate"/>
            </w:r>
            <w:r w:rsidR="00640278">
              <w:rPr>
                <w:noProof/>
                <w:webHidden/>
              </w:rPr>
              <w:t>36</w:t>
            </w:r>
            <w:r w:rsidR="00EF6B21">
              <w:rPr>
                <w:noProof/>
                <w:webHidden/>
              </w:rPr>
              <w:fldChar w:fldCharType="end"/>
            </w:r>
          </w:hyperlink>
        </w:p>
        <w:p w14:paraId="7C1BE4FC" w14:textId="77777777" w:rsidR="00E362C8" w:rsidRPr="00F220AD" w:rsidRDefault="00E362C8" w:rsidP="0028044C">
          <w:pPr>
            <w:pStyle w:val="Kazalovsebine1"/>
            <w:tabs>
              <w:tab w:val="right" w:leader="dot" w:pos="9062"/>
            </w:tabs>
            <w:spacing w:line="240" w:lineRule="auto"/>
            <w:rPr>
              <w:rFonts w:eastAsiaTheme="minorEastAsia" w:cstheme="minorBidi"/>
              <w:b w:val="0"/>
              <w:bCs w:val="0"/>
              <w:caps w:val="0"/>
              <w:noProof/>
              <w:sz w:val="24"/>
              <w:szCs w:val="24"/>
              <w:u w:val="none"/>
              <w:lang w:eastAsia="en-GB"/>
            </w:rPr>
          </w:pPr>
          <w:r w:rsidRPr="00F220AD">
            <w:rPr>
              <w:b w:val="0"/>
              <w:bCs w:val="0"/>
              <w:noProof/>
            </w:rPr>
            <w:fldChar w:fldCharType="end"/>
          </w:r>
        </w:p>
      </w:sdtContent>
    </w:sdt>
    <w:p w14:paraId="552C92CE" w14:textId="77777777" w:rsidR="006A004E" w:rsidRPr="00F220AD" w:rsidRDefault="006A004E" w:rsidP="006A004E">
      <w:pPr>
        <w:rPr>
          <w:rFonts w:cs="Arial"/>
          <w:noProof/>
          <w:sz w:val="20"/>
        </w:rPr>
      </w:pPr>
    </w:p>
    <w:p w14:paraId="2A08BB09" w14:textId="77777777" w:rsidR="006A004E" w:rsidRPr="00F220AD" w:rsidRDefault="006A004E" w:rsidP="006A004E">
      <w:pPr>
        <w:rPr>
          <w:rFonts w:cs="Arial"/>
          <w:noProof/>
          <w:sz w:val="20"/>
        </w:rPr>
      </w:pPr>
    </w:p>
    <w:p w14:paraId="2BFC05B6" w14:textId="77777777" w:rsidR="006A004E" w:rsidRPr="00F220AD" w:rsidRDefault="006A004E" w:rsidP="006A004E">
      <w:pPr>
        <w:rPr>
          <w:rFonts w:cs="Arial"/>
          <w:noProof/>
          <w:sz w:val="20"/>
        </w:rPr>
      </w:pPr>
    </w:p>
    <w:p w14:paraId="7E73EEDB" w14:textId="77777777" w:rsidR="00804784" w:rsidRPr="00F220AD" w:rsidRDefault="00804784" w:rsidP="00804784">
      <w:pPr>
        <w:autoSpaceDE w:val="0"/>
        <w:autoSpaceDN w:val="0"/>
        <w:adjustRightInd w:val="0"/>
        <w:spacing w:line="240" w:lineRule="auto"/>
        <w:rPr>
          <w:rFonts w:cs="Arial"/>
          <w:b/>
          <w:noProof/>
          <w:sz w:val="20"/>
        </w:rPr>
      </w:pPr>
    </w:p>
    <w:p w14:paraId="409F3C4C" w14:textId="77777777" w:rsidR="00804784" w:rsidRPr="00F220AD" w:rsidRDefault="00804784" w:rsidP="00323814">
      <w:pPr>
        <w:autoSpaceDE w:val="0"/>
        <w:autoSpaceDN w:val="0"/>
        <w:adjustRightInd w:val="0"/>
        <w:spacing w:line="240" w:lineRule="auto"/>
        <w:jc w:val="center"/>
        <w:rPr>
          <w:rFonts w:cs="Arial"/>
          <w:noProof/>
          <w:sz w:val="20"/>
        </w:rPr>
      </w:pPr>
    </w:p>
    <w:p w14:paraId="37D90973" w14:textId="77777777" w:rsidR="00804784" w:rsidRPr="00F220AD" w:rsidRDefault="00804784" w:rsidP="00323814">
      <w:pPr>
        <w:autoSpaceDE w:val="0"/>
        <w:autoSpaceDN w:val="0"/>
        <w:adjustRightInd w:val="0"/>
        <w:spacing w:line="240" w:lineRule="auto"/>
        <w:jc w:val="center"/>
        <w:rPr>
          <w:rFonts w:cs="Arial"/>
          <w:noProof/>
          <w:sz w:val="20"/>
        </w:rPr>
      </w:pPr>
    </w:p>
    <w:p w14:paraId="1C4C5274" w14:textId="77777777" w:rsidR="00804784" w:rsidRPr="00F220AD" w:rsidRDefault="00804784" w:rsidP="00804784">
      <w:pPr>
        <w:autoSpaceDE w:val="0"/>
        <w:autoSpaceDN w:val="0"/>
        <w:adjustRightInd w:val="0"/>
        <w:spacing w:line="240" w:lineRule="auto"/>
        <w:rPr>
          <w:rFonts w:cs="Arial"/>
          <w:noProof/>
          <w:sz w:val="20"/>
        </w:rPr>
      </w:pPr>
    </w:p>
    <w:p w14:paraId="3703DF2B" w14:textId="77777777" w:rsidR="00804784" w:rsidRPr="00F220AD" w:rsidRDefault="00804784" w:rsidP="00535282">
      <w:pPr>
        <w:autoSpaceDE w:val="0"/>
        <w:autoSpaceDN w:val="0"/>
        <w:adjustRightInd w:val="0"/>
        <w:spacing w:line="240" w:lineRule="auto"/>
        <w:rPr>
          <w:rFonts w:cs="Arial"/>
          <w:noProof/>
          <w:sz w:val="20"/>
        </w:rPr>
      </w:pPr>
      <w:r w:rsidRPr="00F220AD">
        <w:rPr>
          <w:rFonts w:cs="Arial"/>
          <w:b/>
          <w:bCs/>
          <w:noProof/>
          <w:sz w:val="20"/>
        </w:rPr>
        <w:br w:type="page"/>
      </w:r>
    </w:p>
    <w:p w14:paraId="2A9542D9" w14:textId="77777777" w:rsidR="009D47B2" w:rsidRPr="00F220AD" w:rsidRDefault="009D47B2" w:rsidP="00573E50">
      <w:pPr>
        <w:pStyle w:val="Naslov1"/>
        <w:rPr>
          <w:noProof/>
        </w:rPr>
      </w:pPr>
      <w:bookmarkStart w:id="2" w:name="_Toc80012066"/>
      <w:r w:rsidRPr="00F220AD">
        <w:rPr>
          <w:noProof/>
        </w:rPr>
        <w:lastRenderedPageBreak/>
        <w:t>OSNOVNI PODATKI O NAROČNIKU</w:t>
      </w:r>
      <w:bookmarkEnd w:id="2"/>
      <w:r w:rsidRPr="00F220AD">
        <w:rPr>
          <w:noProof/>
        </w:rPr>
        <w:t xml:space="preserve"> </w:t>
      </w:r>
    </w:p>
    <w:tbl>
      <w:tblPr>
        <w:tblStyle w:val="Tabelamrea"/>
        <w:tblW w:w="0" w:type="auto"/>
        <w:tblLook w:val="04A0" w:firstRow="1" w:lastRow="0" w:firstColumn="1" w:lastColumn="0" w:noHBand="0" w:noVBand="1"/>
      </w:tblPr>
      <w:tblGrid>
        <w:gridCol w:w="9062"/>
      </w:tblGrid>
      <w:tr w:rsidR="00944F54" w:rsidRPr="006C0D04" w14:paraId="41539749" w14:textId="77777777" w:rsidTr="00944F54">
        <w:tc>
          <w:tcPr>
            <w:tcW w:w="9062" w:type="dxa"/>
          </w:tcPr>
          <w:p w14:paraId="13642879" w14:textId="64C9B9C8" w:rsidR="00A21B00" w:rsidRPr="00633689" w:rsidRDefault="00A21B00" w:rsidP="00A21B00">
            <w:pPr>
              <w:spacing w:line="240" w:lineRule="auto"/>
              <w:jc w:val="left"/>
              <w:rPr>
                <w:rFonts w:cs="Arial"/>
                <w:sz w:val="20"/>
              </w:rPr>
            </w:pPr>
            <w:r w:rsidRPr="00633689">
              <w:rPr>
                <w:rFonts w:cs="Arial"/>
                <w:sz w:val="20"/>
              </w:rPr>
              <w:t xml:space="preserve">Naziv: </w:t>
            </w:r>
            <w:r w:rsidR="00CC1592" w:rsidRPr="00CC1592">
              <w:rPr>
                <w:sz w:val="20"/>
              </w:rPr>
              <w:t>Srednješolski izobraževalni center Radovljica</w:t>
            </w:r>
          </w:p>
          <w:p w14:paraId="0471647B" w14:textId="77777777" w:rsidR="00A21B00" w:rsidRPr="00633689" w:rsidRDefault="00A21B00" w:rsidP="00A21B00">
            <w:pPr>
              <w:spacing w:line="240" w:lineRule="auto"/>
              <w:jc w:val="left"/>
              <w:rPr>
                <w:rFonts w:eastAsia="Times New Roman" w:cs="Arial"/>
                <w:noProof/>
                <w:sz w:val="20"/>
                <w:lang w:eastAsia="en-GB"/>
              </w:rPr>
            </w:pPr>
            <w:r w:rsidRPr="00633689">
              <w:rPr>
                <w:rFonts w:eastAsia="Times New Roman" w:cs="Arial"/>
                <w:noProof/>
                <w:sz w:val="20"/>
                <w:lang w:eastAsia="en-GB"/>
              </w:rPr>
              <w:t xml:space="preserve">Naslov: </w:t>
            </w:r>
            <w:r w:rsidRPr="00633689">
              <w:rPr>
                <w:sz w:val="20"/>
              </w:rPr>
              <w:t>Kranjska cesta 24</w:t>
            </w:r>
          </w:p>
          <w:p w14:paraId="0D2870D8" w14:textId="77777777" w:rsidR="00A21B00" w:rsidRPr="00633689" w:rsidRDefault="00A21B00" w:rsidP="00A21B00">
            <w:pPr>
              <w:spacing w:line="240" w:lineRule="auto"/>
              <w:jc w:val="left"/>
              <w:rPr>
                <w:noProof/>
                <w:sz w:val="20"/>
                <w:lang w:eastAsia="en-GB"/>
              </w:rPr>
            </w:pPr>
            <w:r w:rsidRPr="00633689">
              <w:rPr>
                <w:rFonts w:eastAsia="Times New Roman" w:cs="Arial"/>
                <w:noProof/>
                <w:sz w:val="20"/>
                <w:lang w:eastAsia="en-GB"/>
              </w:rPr>
              <w:t>Kraj:</w:t>
            </w:r>
            <w:r w:rsidRPr="00633689">
              <w:rPr>
                <w:rFonts w:cs="Arial"/>
                <w:sz w:val="20"/>
              </w:rPr>
              <w:t xml:space="preserve"> </w:t>
            </w:r>
            <w:r w:rsidRPr="00633689">
              <w:rPr>
                <w:sz w:val="20"/>
              </w:rPr>
              <w:t>4240 Radovljica</w:t>
            </w:r>
            <w:r w:rsidRPr="00633689">
              <w:rPr>
                <w:rFonts w:eastAsia="Times New Roman" w:cs="Arial"/>
                <w:noProof/>
                <w:sz w:val="20"/>
                <w:lang w:eastAsia="en-GB"/>
              </w:rPr>
              <w:br/>
            </w:r>
            <w:r w:rsidRPr="00633689">
              <w:rPr>
                <w:rFonts w:eastAsia="Times New Roman" w:cs="Arial"/>
                <w:noProof/>
                <w:sz w:val="20"/>
                <w:shd w:val="clear" w:color="auto" w:fill="FFFFFF"/>
                <w:lang w:eastAsia="en-GB"/>
              </w:rPr>
              <w:t xml:space="preserve">Matična številka: </w:t>
            </w:r>
            <w:r w:rsidRPr="00633689">
              <w:rPr>
                <w:bCs/>
                <w:sz w:val="20"/>
              </w:rPr>
              <w:t>5921678000</w:t>
            </w:r>
            <w:r w:rsidRPr="00633689">
              <w:rPr>
                <w:rFonts w:eastAsia="Times New Roman" w:cs="Arial"/>
                <w:noProof/>
                <w:sz w:val="20"/>
                <w:highlight w:val="yellow"/>
                <w:lang w:eastAsia="en-GB"/>
              </w:rPr>
              <w:t xml:space="preserve"> </w:t>
            </w:r>
            <w:r w:rsidRPr="00633689">
              <w:rPr>
                <w:rFonts w:eastAsia="Times New Roman" w:cs="Arial"/>
                <w:noProof/>
                <w:sz w:val="20"/>
                <w:lang w:eastAsia="en-GB"/>
              </w:rPr>
              <w:br/>
            </w:r>
            <w:r w:rsidRPr="00633689">
              <w:rPr>
                <w:rFonts w:eastAsia="Times New Roman" w:cs="Arial"/>
                <w:noProof/>
                <w:sz w:val="20"/>
                <w:shd w:val="clear" w:color="auto" w:fill="FFFFFF"/>
                <w:lang w:eastAsia="en-GB"/>
              </w:rPr>
              <w:t xml:space="preserve">Davčna številka: </w:t>
            </w:r>
            <w:r w:rsidRPr="00633689">
              <w:rPr>
                <w:bCs/>
                <w:sz w:val="20"/>
              </w:rPr>
              <w:t>SI 29929610</w:t>
            </w:r>
          </w:p>
          <w:p w14:paraId="637DBDBF" w14:textId="77777777" w:rsidR="00A21B00" w:rsidRDefault="00A21B00" w:rsidP="00A21B00">
            <w:pPr>
              <w:spacing w:line="240" w:lineRule="auto"/>
              <w:jc w:val="left"/>
              <w:rPr>
                <w:rFonts w:cs="Arial"/>
                <w:sz w:val="20"/>
              </w:rPr>
            </w:pPr>
            <w:r w:rsidRPr="00633689">
              <w:rPr>
                <w:noProof/>
                <w:sz w:val="20"/>
              </w:rPr>
              <w:t xml:space="preserve">TRR: </w:t>
            </w:r>
            <w:r w:rsidRPr="00633689">
              <w:rPr>
                <w:sz w:val="20"/>
              </w:rPr>
              <w:t>SI56 0110 0603 0704 597</w:t>
            </w:r>
            <w:r w:rsidRPr="00633689">
              <w:rPr>
                <w:rFonts w:cs="Arial"/>
                <w:sz w:val="20"/>
              </w:rPr>
              <w:t xml:space="preserve"> voden pri Banki Slovenije</w:t>
            </w:r>
          </w:p>
          <w:p w14:paraId="21ADC4F1" w14:textId="1C627B8F" w:rsidR="00D47194" w:rsidRPr="00633689" w:rsidRDefault="00D47194" w:rsidP="00A21B00">
            <w:pPr>
              <w:spacing w:line="240" w:lineRule="auto"/>
              <w:jc w:val="left"/>
              <w:rPr>
                <w:rFonts w:cs="Arial"/>
                <w:sz w:val="20"/>
              </w:rPr>
            </w:pPr>
            <w:r>
              <w:rPr>
                <w:rFonts w:cs="Arial"/>
                <w:sz w:val="20"/>
              </w:rPr>
              <w:t xml:space="preserve">        SI56 0700 0000 0792 580 GB </w:t>
            </w:r>
            <w:proofErr w:type="spellStart"/>
            <w:r>
              <w:rPr>
                <w:rFonts w:cs="Arial"/>
                <w:sz w:val="20"/>
              </w:rPr>
              <w:t>d.d</w:t>
            </w:r>
            <w:proofErr w:type="spellEnd"/>
            <w:r>
              <w:rPr>
                <w:rFonts w:cs="Arial"/>
                <w:sz w:val="20"/>
              </w:rPr>
              <w:t>. Kranj</w:t>
            </w:r>
          </w:p>
          <w:p w14:paraId="69E539D3" w14:textId="77777777" w:rsidR="00A21B00" w:rsidRPr="00633689" w:rsidRDefault="00A21B00" w:rsidP="00A21B00">
            <w:pPr>
              <w:spacing w:line="240" w:lineRule="auto"/>
              <w:jc w:val="left"/>
              <w:rPr>
                <w:noProof/>
                <w:sz w:val="20"/>
              </w:rPr>
            </w:pPr>
            <w:r w:rsidRPr="00633689">
              <w:rPr>
                <w:noProof/>
                <w:sz w:val="20"/>
              </w:rPr>
              <w:t xml:space="preserve">ki jo zastopa </w:t>
            </w:r>
            <w:r>
              <w:t>mag. Ivan Damjan Mašič, ravnatelj</w:t>
            </w:r>
          </w:p>
          <w:p w14:paraId="19E85402" w14:textId="77777777" w:rsidR="00A21B00" w:rsidRPr="00633689" w:rsidRDefault="00A21B00" w:rsidP="00A21B00">
            <w:pPr>
              <w:spacing w:line="240" w:lineRule="auto"/>
              <w:jc w:val="left"/>
              <w:rPr>
                <w:noProof/>
                <w:sz w:val="20"/>
              </w:rPr>
            </w:pPr>
            <w:r w:rsidRPr="00633689">
              <w:rPr>
                <w:noProof/>
                <w:sz w:val="20"/>
              </w:rPr>
              <w:t xml:space="preserve">telefon: </w:t>
            </w:r>
            <w:r w:rsidRPr="00633689">
              <w:rPr>
                <w:sz w:val="20"/>
              </w:rPr>
              <w:t>04 537 06 00</w:t>
            </w:r>
          </w:p>
          <w:p w14:paraId="00EB89FA" w14:textId="77777777" w:rsidR="00A21B00" w:rsidRPr="00633689" w:rsidRDefault="00A21B00" w:rsidP="00A21B00">
            <w:pPr>
              <w:spacing w:line="240" w:lineRule="auto"/>
              <w:jc w:val="left"/>
              <w:rPr>
                <w:noProof/>
                <w:sz w:val="20"/>
              </w:rPr>
            </w:pPr>
            <w:r w:rsidRPr="00633689">
              <w:rPr>
                <w:noProof/>
                <w:sz w:val="20"/>
              </w:rPr>
              <w:t>elektronski naslov: info@sgtsr.si</w:t>
            </w:r>
          </w:p>
          <w:p w14:paraId="6718E69A" w14:textId="77777777" w:rsidR="00944F54" w:rsidRPr="006C0D04" w:rsidRDefault="00A21B00" w:rsidP="00A21B00">
            <w:pPr>
              <w:spacing w:line="240" w:lineRule="auto"/>
              <w:jc w:val="left"/>
              <w:rPr>
                <w:rFonts w:ascii="Times New Roman" w:hAnsi="Times New Roman"/>
                <w:sz w:val="20"/>
                <w:lang w:eastAsia="en-GB"/>
              </w:rPr>
            </w:pPr>
            <w:r w:rsidRPr="00633689">
              <w:rPr>
                <w:noProof/>
                <w:sz w:val="20"/>
              </w:rPr>
              <w:t>spletna stran: https://www.sgtsr.si/</w:t>
            </w:r>
          </w:p>
        </w:tc>
      </w:tr>
    </w:tbl>
    <w:p w14:paraId="3EDF9BB1" w14:textId="77777777" w:rsidR="00944F54" w:rsidRPr="00F220AD" w:rsidRDefault="00944F54" w:rsidP="00D256DE">
      <w:pPr>
        <w:rPr>
          <w:rFonts w:eastAsia="Times New Roman" w:cs="Arial"/>
          <w:noProof/>
          <w:szCs w:val="19"/>
          <w:shd w:val="clear" w:color="auto" w:fill="FFFFFF"/>
          <w:lang w:eastAsia="en-GB"/>
        </w:rPr>
      </w:pPr>
    </w:p>
    <w:p w14:paraId="2364BCC7" w14:textId="77777777" w:rsidR="009F0BA6" w:rsidRPr="00F220AD" w:rsidRDefault="009F0BA6" w:rsidP="009F0BA6">
      <w:pPr>
        <w:pStyle w:val="Naslov1"/>
        <w:rPr>
          <w:noProof/>
        </w:rPr>
      </w:pPr>
      <w:bookmarkStart w:id="3" w:name="_Toc80012067"/>
      <w:r w:rsidRPr="00F220AD">
        <w:rPr>
          <w:noProof/>
        </w:rPr>
        <w:t>OSNOVNI PODATKI O JAVNEM NAROČILU</w:t>
      </w:r>
      <w:bookmarkEnd w:id="3"/>
      <w:r w:rsidRPr="00F220AD">
        <w:rPr>
          <w:noProof/>
        </w:rPr>
        <w:t xml:space="preserve"> </w:t>
      </w:r>
    </w:p>
    <w:tbl>
      <w:tblPr>
        <w:tblStyle w:val="Tabelamrea"/>
        <w:tblW w:w="0" w:type="auto"/>
        <w:tblLook w:val="04A0" w:firstRow="1" w:lastRow="0" w:firstColumn="1" w:lastColumn="0" w:noHBand="0" w:noVBand="1"/>
      </w:tblPr>
      <w:tblGrid>
        <w:gridCol w:w="2689"/>
        <w:gridCol w:w="6365"/>
      </w:tblGrid>
      <w:tr w:rsidR="009F0BA6" w:rsidRPr="0064075D" w14:paraId="14D7E440" w14:textId="77777777" w:rsidTr="00D262AD">
        <w:tc>
          <w:tcPr>
            <w:tcW w:w="2689" w:type="dxa"/>
          </w:tcPr>
          <w:p w14:paraId="3B1AEC3E"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Interna oznaka javnega naročila </w:t>
            </w:r>
          </w:p>
        </w:tc>
        <w:tc>
          <w:tcPr>
            <w:tcW w:w="6365" w:type="dxa"/>
          </w:tcPr>
          <w:p w14:paraId="12E5CC36" w14:textId="3AFD5429" w:rsidR="009F0BA6" w:rsidRPr="0064075D" w:rsidRDefault="00A21B00" w:rsidP="00D262AD">
            <w:pPr>
              <w:autoSpaceDE w:val="0"/>
              <w:autoSpaceDN w:val="0"/>
              <w:adjustRightInd w:val="0"/>
              <w:rPr>
                <w:rFonts w:eastAsiaTheme="minorHAnsi" w:cs="Times-Roman"/>
                <w:noProof/>
                <w:sz w:val="20"/>
              </w:rPr>
            </w:pPr>
            <w:r>
              <w:rPr>
                <w:rFonts w:eastAsiaTheme="minorHAnsi" w:cs="Times-Roman"/>
                <w:noProof/>
                <w:sz w:val="20"/>
              </w:rPr>
              <w:t>430-</w:t>
            </w:r>
            <w:r w:rsidR="009C75C2">
              <w:rPr>
                <w:rFonts w:eastAsiaTheme="minorHAnsi" w:cs="Times-Roman"/>
                <w:noProof/>
                <w:sz w:val="20"/>
              </w:rPr>
              <w:t>2</w:t>
            </w:r>
            <w:r>
              <w:rPr>
                <w:rFonts w:eastAsiaTheme="minorHAnsi" w:cs="Times-Roman"/>
                <w:noProof/>
                <w:sz w:val="20"/>
              </w:rPr>
              <w:t>/202</w:t>
            </w:r>
            <w:r w:rsidR="009C75C2">
              <w:rPr>
                <w:rFonts w:eastAsiaTheme="minorHAnsi" w:cs="Times-Roman"/>
                <w:noProof/>
                <w:sz w:val="20"/>
              </w:rPr>
              <w:t>5</w:t>
            </w:r>
            <w:r>
              <w:rPr>
                <w:rFonts w:eastAsiaTheme="minorHAnsi" w:cs="Times-Roman"/>
                <w:noProof/>
                <w:sz w:val="20"/>
              </w:rPr>
              <w:t>/</w:t>
            </w:r>
            <w:r w:rsidR="009C75C2">
              <w:rPr>
                <w:rFonts w:eastAsiaTheme="minorHAnsi" w:cs="Times-Roman"/>
                <w:noProof/>
                <w:sz w:val="20"/>
              </w:rPr>
              <w:t>1</w:t>
            </w:r>
          </w:p>
        </w:tc>
      </w:tr>
      <w:tr w:rsidR="00B14EE4" w:rsidRPr="0064075D" w14:paraId="0663975E" w14:textId="77777777" w:rsidTr="00D262AD">
        <w:tc>
          <w:tcPr>
            <w:tcW w:w="2689" w:type="dxa"/>
          </w:tcPr>
          <w:p w14:paraId="395C1A4E"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Naziv javnega naročila  </w:t>
            </w:r>
          </w:p>
        </w:tc>
        <w:tc>
          <w:tcPr>
            <w:tcW w:w="6365" w:type="dxa"/>
          </w:tcPr>
          <w:p w14:paraId="1D69FEE0" w14:textId="048D9A61" w:rsidR="00726466" w:rsidRPr="00A21B00" w:rsidRDefault="006C0D04" w:rsidP="006C0D04">
            <w:pPr>
              <w:autoSpaceDE w:val="0"/>
              <w:autoSpaceDN w:val="0"/>
              <w:adjustRightInd w:val="0"/>
              <w:spacing w:line="240" w:lineRule="auto"/>
              <w:rPr>
                <w:sz w:val="20"/>
              </w:rPr>
            </w:pPr>
            <w:r w:rsidRPr="006C0D04">
              <w:rPr>
                <w:sz w:val="20"/>
              </w:rPr>
              <w:t>Storitev</w:t>
            </w:r>
            <w:r w:rsidR="00726466">
              <w:rPr>
                <w:sz w:val="20"/>
              </w:rPr>
              <w:t xml:space="preserve"> čiščenja </w:t>
            </w:r>
            <w:r w:rsidR="00726466">
              <w:rPr>
                <w:rFonts w:cs="Arial"/>
                <w:bCs/>
                <w:noProof/>
                <w:sz w:val="20"/>
              </w:rPr>
              <w:t xml:space="preserve">za obdobje </w:t>
            </w:r>
            <w:r w:rsidRPr="006C0D04">
              <w:rPr>
                <w:rFonts w:cs="Arial"/>
                <w:bCs/>
                <w:noProof/>
                <w:sz w:val="20"/>
              </w:rPr>
              <w:t xml:space="preserve">od </w:t>
            </w:r>
            <w:r w:rsidR="007026D1">
              <w:rPr>
                <w:rFonts w:cs="Arial"/>
                <w:bCs/>
                <w:noProof/>
                <w:sz w:val="20"/>
              </w:rPr>
              <w:t>48 mesecev od 01.6</w:t>
            </w:r>
            <w:r w:rsidR="009C75C2">
              <w:rPr>
                <w:sz w:val="20"/>
              </w:rPr>
              <w:t>.2025</w:t>
            </w:r>
            <w:r w:rsidR="00A239E9">
              <w:rPr>
                <w:sz w:val="20"/>
              </w:rPr>
              <w:t xml:space="preserve"> </w:t>
            </w:r>
            <w:r w:rsidR="00726466">
              <w:rPr>
                <w:sz w:val="20"/>
              </w:rPr>
              <w:t xml:space="preserve">do </w:t>
            </w:r>
            <w:r w:rsidR="009C75C2">
              <w:rPr>
                <w:sz w:val="20"/>
              </w:rPr>
              <w:t>31</w:t>
            </w:r>
            <w:r w:rsidR="008826C9">
              <w:rPr>
                <w:sz w:val="20"/>
              </w:rPr>
              <w:t>.</w:t>
            </w:r>
            <w:r w:rsidR="00A21B00">
              <w:rPr>
                <w:sz w:val="20"/>
              </w:rPr>
              <w:t>5</w:t>
            </w:r>
            <w:r w:rsidR="008826C9">
              <w:rPr>
                <w:sz w:val="20"/>
              </w:rPr>
              <w:t>.202</w:t>
            </w:r>
            <w:r w:rsidR="009C75C2">
              <w:rPr>
                <w:sz w:val="20"/>
              </w:rPr>
              <w:t>9</w:t>
            </w:r>
            <w:r w:rsidR="00726466">
              <w:rPr>
                <w:sz w:val="20"/>
              </w:rPr>
              <w:t xml:space="preserve">. </w:t>
            </w:r>
          </w:p>
        </w:tc>
      </w:tr>
      <w:tr w:rsidR="009F0BA6" w:rsidRPr="0064075D" w14:paraId="6FA2DF4B" w14:textId="77777777" w:rsidTr="00D262AD">
        <w:tc>
          <w:tcPr>
            <w:tcW w:w="2689" w:type="dxa"/>
          </w:tcPr>
          <w:p w14:paraId="35B2A945" w14:textId="77777777" w:rsidR="009F0BA6" w:rsidRPr="0064075D" w:rsidRDefault="009F0BA6" w:rsidP="00C04C3A">
            <w:pPr>
              <w:autoSpaceDE w:val="0"/>
              <w:autoSpaceDN w:val="0"/>
              <w:adjustRightInd w:val="0"/>
              <w:jc w:val="left"/>
              <w:rPr>
                <w:rFonts w:cs="Times-Roman"/>
                <w:b/>
                <w:noProof/>
                <w:sz w:val="20"/>
              </w:rPr>
            </w:pPr>
            <w:r w:rsidRPr="0064075D">
              <w:rPr>
                <w:rFonts w:cs="Times-Roman"/>
                <w:b/>
                <w:noProof/>
                <w:sz w:val="20"/>
              </w:rPr>
              <w:t>Predmet javnega naročila</w:t>
            </w:r>
          </w:p>
        </w:tc>
        <w:tc>
          <w:tcPr>
            <w:tcW w:w="6365" w:type="dxa"/>
          </w:tcPr>
          <w:p w14:paraId="221497C8" w14:textId="77777777" w:rsidR="00BA352F" w:rsidRPr="0064075D" w:rsidRDefault="009F0BA6" w:rsidP="00BA352F">
            <w:pPr>
              <w:autoSpaceDE w:val="0"/>
              <w:autoSpaceDN w:val="0"/>
              <w:adjustRightInd w:val="0"/>
              <w:rPr>
                <w:rFonts w:cs="Times-Roman"/>
                <w:noProof/>
                <w:sz w:val="20"/>
              </w:rPr>
            </w:pPr>
            <w:r w:rsidRPr="00BA352F">
              <w:rPr>
                <w:rFonts w:cs="Times-Roman"/>
                <w:noProof/>
                <w:sz w:val="20"/>
              </w:rPr>
              <w:t xml:space="preserve">Javno naročilo </w:t>
            </w:r>
            <w:r w:rsidR="00BA352F" w:rsidRPr="00BA352F">
              <w:rPr>
                <w:rFonts w:cs="Times-Roman"/>
                <w:noProof/>
                <w:sz w:val="20"/>
              </w:rPr>
              <w:t>storitve</w:t>
            </w:r>
            <w:r w:rsidRPr="00BA352F">
              <w:rPr>
                <w:rFonts w:cs="Times-Roman"/>
                <w:noProof/>
                <w:sz w:val="20"/>
              </w:rPr>
              <w:t xml:space="preserve"> </w:t>
            </w:r>
          </w:p>
          <w:p w14:paraId="0B0F93B9" w14:textId="77777777" w:rsidR="008E5407" w:rsidRPr="0064075D" w:rsidRDefault="008E5407" w:rsidP="00D262AD">
            <w:pPr>
              <w:autoSpaceDE w:val="0"/>
              <w:autoSpaceDN w:val="0"/>
              <w:adjustRightInd w:val="0"/>
              <w:rPr>
                <w:rFonts w:cs="Times-Roman"/>
                <w:noProof/>
                <w:sz w:val="20"/>
              </w:rPr>
            </w:pPr>
          </w:p>
        </w:tc>
      </w:tr>
      <w:tr w:rsidR="00B14EE4" w:rsidRPr="0064075D" w14:paraId="6E7759A7" w14:textId="77777777" w:rsidTr="00D262AD">
        <w:tc>
          <w:tcPr>
            <w:tcW w:w="2689" w:type="dxa"/>
          </w:tcPr>
          <w:p w14:paraId="565D3E33"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Vrsta postopka </w:t>
            </w:r>
          </w:p>
        </w:tc>
        <w:tc>
          <w:tcPr>
            <w:tcW w:w="6365" w:type="dxa"/>
          </w:tcPr>
          <w:p w14:paraId="52281167" w14:textId="611EE238" w:rsidR="00B14EE4" w:rsidRPr="0064075D" w:rsidRDefault="009C75C2" w:rsidP="00C26BDA">
            <w:pPr>
              <w:pStyle w:val="Odstavekseznama"/>
              <w:numPr>
                <w:ilvl w:val="0"/>
                <w:numId w:val="4"/>
              </w:numPr>
              <w:autoSpaceDE w:val="0"/>
              <w:autoSpaceDN w:val="0"/>
              <w:adjustRightInd w:val="0"/>
              <w:spacing w:line="240" w:lineRule="auto"/>
              <w:rPr>
                <w:rFonts w:eastAsiaTheme="minorHAnsi" w:cs="Times-Roman"/>
                <w:noProof/>
                <w:sz w:val="20"/>
              </w:rPr>
            </w:pPr>
            <w:r>
              <w:rPr>
                <w:rFonts w:eastAsiaTheme="minorHAnsi" w:cs="Times-Roman"/>
                <w:noProof/>
                <w:sz w:val="20"/>
              </w:rPr>
              <w:t>Odprti postopek</w:t>
            </w:r>
          </w:p>
          <w:p w14:paraId="66308551" w14:textId="77777777" w:rsidR="0064075D" w:rsidRPr="0064075D" w:rsidRDefault="006C0D04" w:rsidP="00C26BDA">
            <w:pPr>
              <w:pStyle w:val="Odstavekseznama"/>
              <w:numPr>
                <w:ilvl w:val="0"/>
                <w:numId w:val="4"/>
              </w:numPr>
              <w:autoSpaceDE w:val="0"/>
              <w:autoSpaceDN w:val="0"/>
              <w:adjustRightInd w:val="0"/>
              <w:spacing w:line="240" w:lineRule="auto"/>
              <w:rPr>
                <w:rFonts w:eastAsiaTheme="minorHAnsi" w:cs="Times-Roman"/>
                <w:noProof/>
                <w:sz w:val="20"/>
              </w:rPr>
            </w:pPr>
            <w:r>
              <w:rPr>
                <w:rFonts w:eastAsiaTheme="minorHAnsi" w:cs="Times-Roman"/>
                <w:noProof/>
                <w:sz w:val="20"/>
              </w:rPr>
              <w:t>Enotno javno naročilo</w:t>
            </w:r>
          </w:p>
        </w:tc>
      </w:tr>
      <w:tr w:rsidR="009F0BA6" w:rsidRPr="0064075D" w14:paraId="66C823F3" w14:textId="77777777" w:rsidTr="00D262AD">
        <w:tc>
          <w:tcPr>
            <w:tcW w:w="2689" w:type="dxa"/>
          </w:tcPr>
          <w:p w14:paraId="73B744B7" w14:textId="77777777" w:rsidR="009F0BA6"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Obdobje veljavnosti javnega</w:t>
            </w:r>
            <w:r w:rsidR="00C03488" w:rsidRPr="0064075D">
              <w:rPr>
                <w:rFonts w:eastAsiaTheme="minorHAnsi" w:cs="Times-Roman"/>
                <w:b/>
                <w:noProof/>
                <w:sz w:val="20"/>
              </w:rPr>
              <w:t xml:space="preserve"> naročila</w:t>
            </w:r>
            <w:r w:rsidR="009F0BA6" w:rsidRPr="0064075D">
              <w:rPr>
                <w:rFonts w:eastAsiaTheme="minorHAnsi" w:cs="Times-Roman"/>
                <w:b/>
                <w:noProof/>
                <w:sz w:val="20"/>
              </w:rPr>
              <w:t xml:space="preserve"> </w:t>
            </w:r>
          </w:p>
        </w:tc>
        <w:tc>
          <w:tcPr>
            <w:tcW w:w="6365" w:type="dxa"/>
          </w:tcPr>
          <w:p w14:paraId="58D413CB" w14:textId="158A52C6" w:rsidR="009F0BA6" w:rsidRPr="006C0D04" w:rsidRDefault="006C0D04" w:rsidP="00E33793">
            <w:pPr>
              <w:pStyle w:val="Odstavekseznama"/>
              <w:numPr>
                <w:ilvl w:val="0"/>
                <w:numId w:val="4"/>
              </w:numPr>
              <w:autoSpaceDE w:val="0"/>
              <w:autoSpaceDN w:val="0"/>
              <w:adjustRightInd w:val="0"/>
              <w:rPr>
                <w:rFonts w:eastAsiaTheme="minorHAnsi" w:cs="Times-Roman"/>
                <w:noProof/>
                <w:sz w:val="20"/>
              </w:rPr>
            </w:pPr>
            <w:r w:rsidRPr="006C0D04">
              <w:rPr>
                <w:rFonts w:eastAsiaTheme="minorHAnsi" w:cs="Times-Roman"/>
                <w:noProof/>
                <w:sz w:val="20"/>
              </w:rPr>
              <w:t xml:space="preserve">Od </w:t>
            </w:r>
            <w:r w:rsidR="007026D1">
              <w:rPr>
                <w:rFonts w:cs="Arial"/>
                <w:bCs/>
                <w:noProof/>
                <w:sz w:val="20"/>
              </w:rPr>
              <w:t>01.6.</w:t>
            </w:r>
            <w:r w:rsidR="009C75C2">
              <w:rPr>
                <w:sz w:val="20"/>
              </w:rPr>
              <w:t>2025 do 31.5.2029</w:t>
            </w:r>
          </w:p>
          <w:p w14:paraId="5B084190" w14:textId="3ABED93A" w:rsidR="0064075D" w:rsidRPr="0064075D" w:rsidRDefault="0064075D" w:rsidP="009C75C2">
            <w:pPr>
              <w:pStyle w:val="Odstavekseznama"/>
              <w:autoSpaceDE w:val="0"/>
              <w:autoSpaceDN w:val="0"/>
              <w:adjustRightInd w:val="0"/>
              <w:rPr>
                <w:rFonts w:eastAsiaTheme="minorHAnsi" w:cs="Times-Roman"/>
                <w:noProof/>
                <w:sz w:val="20"/>
              </w:rPr>
            </w:pPr>
          </w:p>
        </w:tc>
      </w:tr>
      <w:tr w:rsidR="006C7884" w:rsidRPr="0064075D" w14:paraId="387891AD" w14:textId="77777777" w:rsidTr="00D262AD">
        <w:tc>
          <w:tcPr>
            <w:tcW w:w="2689" w:type="dxa"/>
          </w:tcPr>
          <w:p w14:paraId="27181E09" w14:textId="77777777" w:rsidR="006C7884"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Dostopnost dokumentacije </w:t>
            </w:r>
          </w:p>
        </w:tc>
        <w:tc>
          <w:tcPr>
            <w:tcW w:w="6365" w:type="dxa"/>
          </w:tcPr>
          <w:p w14:paraId="6345034D" w14:textId="77777777" w:rsidR="006C7884" w:rsidRPr="0064075D" w:rsidRDefault="006C7884" w:rsidP="00D262AD">
            <w:p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8" w:history="1">
              <w:r w:rsidR="00C03488" w:rsidRPr="0064075D">
                <w:rPr>
                  <w:rStyle w:val="Hiperpovezava"/>
                  <w:rFonts w:cs="Times-Roman"/>
                  <w:noProof/>
                  <w:sz w:val="20"/>
                </w:rPr>
                <w:t>https://www.enarocanje.si</w:t>
              </w:r>
            </w:hyperlink>
            <w:r w:rsidRPr="0064075D">
              <w:rPr>
                <w:rFonts w:eastAsiaTheme="minorHAnsi" w:cs="Times-Roman"/>
                <w:noProof/>
                <w:sz w:val="20"/>
              </w:rPr>
              <w:t xml:space="preserve">) </w:t>
            </w:r>
          </w:p>
          <w:p w14:paraId="699C9E7A" w14:textId="77777777" w:rsidR="006C7884" w:rsidRPr="0064075D" w:rsidRDefault="006C7884" w:rsidP="00D262AD">
            <w:pPr>
              <w:autoSpaceDE w:val="0"/>
              <w:autoSpaceDN w:val="0"/>
              <w:adjustRightInd w:val="0"/>
              <w:rPr>
                <w:rFonts w:cs="Times-Roman"/>
                <w:noProof/>
                <w:sz w:val="20"/>
              </w:rPr>
            </w:pPr>
          </w:p>
        </w:tc>
      </w:tr>
      <w:tr w:rsidR="009F0BA6" w:rsidRPr="0064075D" w14:paraId="638EB627" w14:textId="77777777" w:rsidTr="00D262AD">
        <w:tc>
          <w:tcPr>
            <w:tcW w:w="2689" w:type="dxa"/>
          </w:tcPr>
          <w:p w14:paraId="04796E25" w14:textId="77777777" w:rsidR="009F0BA6"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Sprememba dokumentacije </w:t>
            </w:r>
            <w:r w:rsidR="009F0BA6" w:rsidRPr="0064075D">
              <w:rPr>
                <w:rFonts w:cs="Times-Roman"/>
                <w:b/>
                <w:noProof/>
                <w:sz w:val="20"/>
              </w:rPr>
              <w:t xml:space="preserve"> </w:t>
            </w:r>
          </w:p>
        </w:tc>
        <w:tc>
          <w:tcPr>
            <w:tcW w:w="6365" w:type="dxa"/>
          </w:tcPr>
          <w:p w14:paraId="4183422E" w14:textId="77777777" w:rsidR="009F0BA6" w:rsidRPr="0064075D" w:rsidRDefault="006C7884" w:rsidP="006C7884">
            <w:pPr>
              <w:spacing w:line="240" w:lineRule="auto"/>
              <w:rPr>
                <w:rFonts w:cstheme="minorHAnsi"/>
                <w:noProof/>
                <w:sz w:val="20"/>
              </w:rPr>
            </w:pPr>
            <w:r w:rsidRPr="0064075D">
              <w:rPr>
                <w:rFonts w:cstheme="minorHAnsi"/>
                <w:noProof/>
                <w:sz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ter vsa obvestila na Portalu javnih naročil.</w:t>
            </w:r>
          </w:p>
        </w:tc>
      </w:tr>
      <w:tr w:rsidR="009F0BA6" w:rsidRPr="0064075D" w14:paraId="1021A8E1" w14:textId="77777777" w:rsidTr="00D262AD">
        <w:tc>
          <w:tcPr>
            <w:tcW w:w="2689" w:type="dxa"/>
          </w:tcPr>
          <w:p w14:paraId="74EECF08"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Objava javnega naročila </w:t>
            </w:r>
          </w:p>
        </w:tc>
        <w:tc>
          <w:tcPr>
            <w:tcW w:w="6365" w:type="dxa"/>
          </w:tcPr>
          <w:p w14:paraId="08895015" w14:textId="77777777"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9"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14:paraId="16D1F7F1" w14:textId="77777777" w:rsidR="009F0BA6" w:rsidRPr="0064075D" w:rsidRDefault="009F0BA6" w:rsidP="00944F54">
            <w:pPr>
              <w:autoSpaceDE w:val="0"/>
              <w:autoSpaceDN w:val="0"/>
              <w:adjustRightInd w:val="0"/>
              <w:rPr>
                <w:rFonts w:eastAsiaTheme="minorHAnsi" w:cs="Times-Roman"/>
                <w:noProof/>
                <w:sz w:val="20"/>
              </w:rPr>
            </w:pPr>
          </w:p>
        </w:tc>
      </w:tr>
      <w:tr w:rsidR="00B14EE4" w:rsidRPr="0064075D" w14:paraId="21592E40" w14:textId="77777777" w:rsidTr="00D262AD">
        <w:tc>
          <w:tcPr>
            <w:tcW w:w="2689" w:type="dxa"/>
          </w:tcPr>
          <w:p w14:paraId="7658686C"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Vprašanja ponudnikov </w:t>
            </w:r>
          </w:p>
        </w:tc>
        <w:tc>
          <w:tcPr>
            <w:tcW w:w="6365" w:type="dxa"/>
          </w:tcPr>
          <w:p w14:paraId="38AAE947" w14:textId="77777777"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0"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14:paraId="0FC40DF4" w14:textId="7AEA3AD3" w:rsidR="00B14EE4" w:rsidRPr="0064075D" w:rsidRDefault="009C75C2" w:rsidP="00C26BDA">
            <w:pPr>
              <w:pStyle w:val="Odstavekseznama"/>
              <w:numPr>
                <w:ilvl w:val="0"/>
                <w:numId w:val="4"/>
              </w:numPr>
              <w:autoSpaceDE w:val="0"/>
              <w:autoSpaceDN w:val="0"/>
              <w:adjustRightInd w:val="0"/>
              <w:rPr>
                <w:rFonts w:eastAsiaTheme="minorHAnsi" w:cs="Times-Roman"/>
                <w:noProof/>
                <w:sz w:val="20"/>
              </w:rPr>
            </w:pPr>
            <w:r>
              <w:rPr>
                <w:sz w:val="20"/>
              </w:rPr>
              <w:t>Do 17.4.2025</w:t>
            </w:r>
            <w:r w:rsidR="008E414F">
              <w:rPr>
                <w:sz w:val="20"/>
              </w:rPr>
              <w:t xml:space="preserve"> </w:t>
            </w:r>
            <w:r w:rsidR="00437489" w:rsidRPr="0064075D">
              <w:rPr>
                <w:rFonts w:eastAsiaTheme="minorHAnsi" w:cs="Times-Roman"/>
                <w:noProof/>
                <w:sz w:val="20"/>
              </w:rPr>
              <w:t xml:space="preserve">do </w:t>
            </w:r>
            <w:r w:rsidR="008826C9">
              <w:rPr>
                <w:sz w:val="20"/>
              </w:rPr>
              <w:t>1</w:t>
            </w:r>
            <w:r>
              <w:rPr>
                <w:sz w:val="20"/>
              </w:rPr>
              <w:t>0</w:t>
            </w:r>
            <w:r w:rsidR="008826C9">
              <w:rPr>
                <w:sz w:val="20"/>
              </w:rPr>
              <w:t>.00</w:t>
            </w:r>
            <w:r w:rsidR="00B14EE4" w:rsidRPr="0064075D">
              <w:rPr>
                <w:rFonts w:eastAsiaTheme="minorHAnsi" w:cs="Times-Roman"/>
                <w:noProof/>
                <w:sz w:val="20"/>
              </w:rPr>
              <w:t xml:space="preserve"> ure</w:t>
            </w:r>
          </w:p>
          <w:p w14:paraId="6F581637" w14:textId="77777777" w:rsidR="009F5C3D" w:rsidRPr="0064075D" w:rsidRDefault="009F5C3D"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Odgovori na pravočasno posredovana vprašanja bodo objavljeni v najkrajšem možnem času na Portalu javnih naročil.</w:t>
            </w:r>
          </w:p>
        </w:tc>
      </w:tr>
      <w:tr w:rsidR="009F0BA6" w:rsidRPr="0064075D" w14:paraId="30089A97" w14:textId="77777777" w:rsidTr="00D262AD">
        <w:tc>
          <w:tcPr>
            <w:tcW w:w="2689" w:type="dxa"/>
          </w:tcPr>
          <w:p w14:paraId="755000DF"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Način oddaje ponudbe </w:t>
            </w:r>
          </w:p>
        </w:tc>
        <w:tc>
          <w:tcPr>
            <w:tcW w:w="6365" w:type="dxa"/>
          </w:tcPr>
          <w:p w14:paraId="193E70FC" w14:textId="77777777" w:rsidR="009F0BA6" w:rsidRPr="0064075D" w:rsidRDefault="009F0BA6" w:rsidP="00C26BDA">
            <w:pPr>
              <w:pStyle w:val="Odstavekseznama"/>
              <w:numPr>
                <w:ilvl w:val="0"/>
                <w:numId w:val="4"/>
              </w:numPr>
              <w:autoSpaceDE w:val="0"/>
              <w:autoSpaceDN w:val="0"/>
              <w:adjustRightInd w:val="0"/>
              <w:rPr>
                <w:rFonts w:eastAsiaTheme="minorHAnsi" w:cs="Times-Roman"/>
                <w:noProof/>
                <w:sz w:val="20"/>
              </w:rPr>
            </w:pPr>
            <w:r w:rsidRPr="0064075D">
              <w:rPr>
                <w:rFonts w:cs="Times-Roman"/>
                <w:noProof/>
                <w:sz w:val="20"/>
              </w:rPr>
              <w:t>Elektronsko javno naročanje RS - e-Oddaja, ki je dosegljiva na spletnem naslovu https://ejn.gov.si/e-oddaja</w:t>
            </w:r>
          </w:p>
          <w:p w14:paraId="0B8144B3" w14:textId="77777777"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1. </w:t>
            </w:r>
            <w:r w:rsidR="00B14EE4" w:rsidRPr="0064075D">
              <w:rPr>
                <w:rFonts w:eastAsiaTheme="minorHAnsi" w:cs="Times-Roman"/>
                <w:noProof/>
                <w:sz w:val="20"/>
              </w:rPr>
              <w:t>Ponudba - Predračun</w:t>
            </w:r>
            <w:r w:rsidRPr="0064075D">
              <w:rPr>
                <w:rFonts w:eastAsiaTheme="minorHAnsi" w:cs="Times-Roman"/>
                <w:noProof/>
                <w:sz w:val="20"/>
              </w:rPr>
              <w:t xml:space="preserve"> (</w:t>
            </w:r>
            <w:r w:rsidR="00B14EE4" w:rsidRPr="0064075D">
              <w:rPr>
                <w:rFonts w:eastAsiaTheme="minorHAnsi" w:cs="Times-Roman"/>
                <w:noProof/>
                <w:sz w:val="20"/>
              </w:rPr>
              <w:t>.pdf</w:t>
            </w:r>
            <w:r w:rsidRPr="0064075D">
              <w:rPr>
                <w:rFonts w:eastAsiaTheme="minorHAnsi" w:cs="Times-Roman"/>
                <w:noProof/>
                <w:sz w:val="20"/>
              </w:rPr>
              <w:t>)</w:t>
            </w:r>
          </w:p>
          <w:p w14:paraId="79352FA3" w14:textId="5A7931F5"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2. ESPD </w:t>
            </w:r>
            <w:r w:rsidR="00B14EE4" w:rsidRPr="0064075D">
              <w:rPr>
                <w:rFonts w:eastAsiaTheme="minorHAnsi" w:cs="Times-Roman"/>
                <w:noProof/>
                <w:sz w:val="20"/>
              </w:rPr>
              <w:t>(.</w:t>
            </w:r>
            <w:r w:rsidR="009C75C2">
              <w:rPr>
                <w:rFonts w:eastAsiaTheme="minorHAnsi" w:cs="Times-Roman"/>
                <w:noProof/>
                <w:sz w:val="20"/>
              </w:rPr>
              <w:t>pdf</w:t>
            </w:r>
            <w:r w:rsidR="00B14EE4" w:rsidRPr="0064075D">
              <w:rPr>
                <w:rFonts w:eastAsiaTheme="minorHAnsi" w:cs="Times-Roman"/>
                <w:noProof/>
                <w:sz w:val="20"/>
              </w:rPr>
              <w:t>)</w:t>
            </w:r>
          </w:p>
          <w:p w14:paraId="08716B4B" w14:textId="77777777"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3. Ostala dokumentacija </w:t>
            </w:r>
          </w:p>
          <w:p w14:paraId="022DBF18" w14:textId="45D231D3" w:rsidR="00B14EE4" w:rsidRPr="0064075D" w:rsidRDefault="00944F54" w:rsidP="00C26BDA">
            <w:pPr>
              <w:pStyle w:val="Odstavekseznama"/>
              <w:numPr>
                <w:ilvl w:val="0"/>
                <w:numId w:val="5"/>
              </w:numPr>
              <w:autoSpaceDE w:val="0"/>
              <w:autoSpaceDN w:val="0"/>
              <w:adjustRightInd w:val="0"/>
              <w:rPr>
                <w:rFonts w:eastAsiaTheme="minorHAnsi" w:cs="Times-Roman"/>
                <w:noProof/>
                <w:sz w:val="20"/>
              </w:rPr>
            </w:pPr>
            <w:r w:rsidRPr="0064075D">
              <w:rPr>
                <w:rFonts w:eastAsiaTheme="minorHAnsi" w:cs="Times-Roman"/>
                <w:noProof/>
                <w:sz w:val="20"/>
              </w:rPr>
              <w:t xml:space="preserve">ROK: </w:t>
            </w:r>
            <w:r w:rsidR="009C75C2">
              <w:rPr>
                <w:rFonts w:eastAsiaTheme="minorHAnsi" w:cs="Times-Roman"/>
                <w:noProof/>
                <w:sz w:val="20"/>
              </w:rPr>
              <w:t>2</w:t>
            </w:r>
            <w:r w:rsidR="00E91ABC">
              <w:rPr>
                <w:rFonts w:eastAsiaTheme="minorHAnsi" w:cs="Times-Roman"/>
                <w:noProof/>
                <w:sz w:val="20"/>
              </w:rPr>
              <w:t>5</w:t>
            </w:r>
            <w:r w:rsidR="009C75C2">
              <w:rPr>
                <w:rFonts w:eastAsiaTheme="minorHAnsi" w:cs="Times-Roman"/>
                <w:noProof/>
                <w:sz w:val="20"/>
              </w:rPr>
              <w:t>.4.2025</w:t>
            </w:r>
            <w:r w:rsidR="0030322E">
              <w:rPr>
                <w:sz w:val="20"/>
              </w:rPr>
              <w:t xml:space="preserve"> </w:t>
            </w:r>
            <w:r w:rsidR="00C04C3A" w:rsidRPr="0064075D">
              <w:rPr>
                <w:rFonts w:eastAsiaTheme="minorHAnsi" w:cs="Times-Roman"/>
                <w:noProof/>
                <w:sz w:val="20"/>
              </w:rPr>
              <w:t xml:space="preserve">do </w:t>
            </w:r>
            <w:r w:rsidR="008826C9">
              <w:rPr>
                <w:sz w:val="20"/>
              </w:rPr>
              <w:t>1</w:t>
            </w:r>
            <w:r w:rsidR="009C75C2">
              <w:rPr>
                <w:sz w:val="20"/>
              </w:rPr>
              <w:t>0</w:t>
            </w:r>
            <w:r w:rsidR="008826C9">
              <w:rPr>
                <w:sz w:val="20"/>
              </w:rPr>
              <w:t xml:space="preserve">.00 </w:t>
            </w:r>
            <w:r w:rsidR="00B14EE4" w:rsidRPr="0064075D">
              <w:rPr>
                <w:rFonts w:eastAsiaTheme="minorHAnsi" w:cs="Times-Roman"/>
                <w:noProof/>
                <w:sz w:val="20"/>
              </w:rPr>
              <w:t>ure</w:t>
            </w:r>
          </w:p>
        </w:tc>
      </w:tr>
      <w:tr w:rsidR="009F0BA6" w:rsidRPr="0064075D" w14:paraId="24D2167B" w14:textId="77777777" w:rsidTr="00D262AD">
        <w:tc>
          <w:tcPr>
            <w:tcW w:w="2689" w:type="dxa"/>
          </w:tcPr>
          <w:p w14:paraId="551F6667"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Odpiranje ponudb </w:t>
            </w:r>
          </w:p>
        </w:tc>
        <w:tc>
          <w:tcPr>
            <w:tcW w:w="6365" w:type="dxa"/>
          </w:tcPr>
          <w:p w14:paraId="30A85C34" w14:textId="77777777" w:rsidR="009F0BA6" w:rsidRPr="0064075D" w:rsidRDefault="00B14EE4" w:rsidP="00C26BDA">
            <w:pPr>
              <w:pStyle w:val="Odstavekseznama"/>
              <w:numPr>
                <w:ilvl w:val="0"/>
                <w:numId w:val="5"/>
              </w:numPr>
              <w:autoSpaceDE w:val="0"/>
              <w:autoSpaceDN w:val="0"/>
              <w:adjustRightInd w:val="0"/>
              <w:rPr>
                <w:rFonts w:cs="Times-Roman"/>
                <w:noProof/>
                <w:sz w:val="20"/>
              </w:rPr>
            </w:pPr>
            <w:r w:rsidRPr="0064075D">
              <w:rPr>
                <w:rFonts w:cs="Times-Roman"/>
                <w:noProof/>
                <w:sz w:val="20"/>
              </w:rPr>
              <w:t>Elektronsko javno naročanje RS</w:t>
            </w:r>
          </w:p>
          <w:p w14:paraId="45E6081D" w14:textId="2377E282" w:rsidR="00B14EE4" w:rsidRPr="0064075D" w:rsidRDefault="009C75C2" w:rsidP="00C26BDA">
            <w:pPr>
              <w:pStyle w:val="Odstavekseznama"/>
              <w:numPr>
                <w:ilvl w:val="0"/>
                <w:numId w:val="5"/>
              </w:numPr>
              <w:autoSpaceDE w:val="0"/>
              <w:autoSpaceDN w:val="0"/>
              <w:adjustRightInd w:val="0"/>
              <w:rPr>
                <w:rFonts w:eastAsiaTheme="minorHAnsi" w:cs="Times-Roman"/>
                <w:noProof/>
                <w:sz w:val="20"/>
              </w:rPr>
            </w:pPr>
            <w:r>
              <w:rPr>
                <w:sz w:val="20"/>
              </w:rPr>
              <w:t>2</w:t>
            </w:r>
            <w:r w:rsidR="00E91ABC">
              <w:rPr>
                <w:sz w:val="20"/>
              </w:rPr>
              <w:t>5</w:t>
            </w:r>
            <w:r>
              <w:rPr>
                <w:sz w:val="20"/>
              </w:rPr>
              <w:t>.4.2025</w:t>
            </w:r>
            <w:r w:rsidR="008E414F">
              <w:rPr>
                <w:sz w:val="20"/>
              </w:rPr>
              <w:t xml:space="preserve"> </w:t>
            </w:r>
            <w:r w:rsidR="00C04C3A" w:rsidRPr="0064075D">
              <w:rPr>
                <w:rFonts w:eastAsiaTheme="minorHAnsi" w:cs="Times-Roman"/>
                <w:noProof/>
                <w:sz w:val="20"/>
              </w:rPr>
              <w:t xml:space="preserve">ob </w:t>
            </w:r>
            <w:r>
              <w:rPr>
                <w:sz w:val="20"/>
              </w:rPr>
              <w:t>11:00</w:t>
            </w:r>
            <w:r w:rsidR="008826C9">
              <w:rPr>
                <w:sz w:val="20"/>
              </w:rPr>
              <w:t xml:space="preserve"> </w:t>
            </w:r>
            <w:r w:rsidR="00B14EE4" w:rsidRPr="0064075D">
              <w:rPr>
                <w:rFonts w:eastAsiaTheme="minorHAnsi" w:cs="Times-Roman"/>
                <w:noProof/>
                <w:sz w:val="20"/>
              </w:rPr>
              <w:t>uri</w:t>
            </w:r>
          </w:p>
        </w:tc>
      </w:tr>
      <w:tr w:rsidR="009F0BA6" w:rsidRPr="0064075D" w14:paraId="5BCCB7E2" w14:textId="77777777" w:rsidTr="00D262AD">
        <w:tc>
          <w:tcPr>
            <w:tcW w:w="2689" w:type="dxa"/>
          </w:tcPr>
          <w:p w14:paraId="2AB52D46"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lastRenderedPageBreak/>
              <w:t xml:space="preserve">Dopolnitev ali pojasnilo ponudbe </w:t>
            </w:r>
          </w:p>
        </w:tc>
        <w:tc>
          <w:tcPr>
            <w:tcW w:w="6365" w:type="dxa"/>
          </w:tcPr>
          <w:p w14:paraId="03969FF0" w14:textId="77777777" w:rsidR="00B14EE4" w:rsidRPr="0064075D" w:rsidRDefault="0064075D" w:rsidP="00C26BDA">
            <w:pPr>
              <w:pStyle w:val="Odstavekseznama"/>
              <w:numPr>
                <w:ilvl w:val="0"/>
                <w:numId w:val="5"/>
              </w:numPr>
              <w:autoSpaceDE w:val="0"/>
              <w:autoSpaceDN w:val="0"/>
              <w:adjustRightInd w:val="0"/>
              <w:rPr>
                <w:rFonts w:eastAsiaTheme="minorHAnsi" w:cs="Times-Roman"/>
                <w:noProof/>
                <w:sz w:val="20"/>
              </w:rPr>
            </w:pPr>
            <w:r>
              <w:rPr>
                <w:rFonts w:eastAsiaTheme="minorHAnsi" w:cs="Times-Roman"/>
                <w:noProof/>
                <w:sz w:val="20"/>
              </w:rPr>
              <w:t>Preko informacijskega sistema ejn</w:t>
            </w:r>
          </w:p>
          <w:p w14:paraId="448274EE" w14:textId="19EBEA46" w:rsidR="009F0BA6" w:rsidRPr="0064075D" w:rsidRDefault="009F5C3D" w:rsidP="00C26BDA">
            <w:pPr>
              <w:pStyle w:val="Odstavekseznama"/>
              <w:numPr>
                <w:ilvl w:val="0"/>
                <w:numId w:val="5"/>
              </w:numPr>
              <w:autoSpaceDE w:val="0"/>
              <w:autoSpaceDN w:val="0"/>
              <w:adjustRightInd w:val="0"/>
              <w:rPr>
                <w:rFonts w:eastAsiaTheme="minorHAnsi" w:cs="Times-Roman"/>
                <w:noProof/>
                <w:sz w:val="20"/>
              </w:rPr>
            </w:pPr>
            <w:r w:rsidRPr="0064075D">
              <w:rPr>
                <w:rFonts w:eastAsiaTheme="minorHAnsi" w:cs="Times-Roman"/>
                <w:noProof/>
                <w:sz w:val="20"/>
              </w:rPr>
              <w:t>R</w:t>
            </w:r>
            <w:r w:rsidR="009F0BA6" w:rsidRPr="0064075D">
              <w:rPr>
                <w:rFonts w:eastAsiaTheme="minorHAnsi" w:cs="Times-Roman"/>
                <w:noProof/>
                <w:sz w:val="20"/>
              </w:rPr>
              <w:t xml:space="preserve">ok za dopolnitev je </w:t>
            </w:r>
            <w:r w:rsidR="00B14EE4" w:rsidRPr="0064075D">
              <w:rPr>
                <w:rFonts w:eastAsiaTheme="minorHAnsi" w:cs="Times-Roman"/>
                <w:noProof/>
                <w:sz w:val="20"/>
              </w:rPr>
              <w:t xml:space="preserve">praviloma </w:t>
            </w:r>
            <w:r w:rsidR="009C75C2">
              <w:rPr>
                <w:rFonts w:eastAsiaTheme="minorHAnsi" w:cs="Times-Roman"/>
                <w:noProof/>
                <w:sz w:val="20"/>
              </w:rPr>
              <w:t>5</w:t>
            </w:r>
            <w:r w:rsidR="009F0BA6" w:rsidRPr="0064075D">
              <w:rPr>
                <w:rFonts w:eastAsiaTheme="minorHAnsi" w:cs="Times-Roman"/>
                <w:noProof/>
                <w:sz w:val="20"/>
              </w:rPr>
              <w:t xml:space="preserve"> dni od dneva prejema poziva naročnika</w:t>
            </w:r>
          </w:p>
        </w:tc>
      </w:tr>
      <w:tr w:rsidR="009F0BA6" w:rsidRPr="0064075D" w14:paraId="34EFAD50" w14:textId="77777777" w:rsidTr="00D262AD">
        <w:tc>
          <w:tcPr>
            <w:tcW w:w="2689" w:type="dxa"/>
          </w:tcPr>
          <w:p w14:paraId="57B748BE"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Vročitev odločitve o oddaji javnega naročila </w:t>
            </w:r>
          </w:p>
        </w:tc>
        <w:tc>
          <w:tcPr>
            <w:tcW w:w="6365" w:type="dxa"/>
          </w:tcPr>
          <w:p w14:paraId="2D6E9397" w14:textId="77777777"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1"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14:paraId="0620D749" w14:textId="77777777" w:rsidR="009F0BA6" w:rsidRPr="0064075D" w:rsidRDefault="009F0BA6" w:rsidP="00D262AD">
            <w:pPr>
              <w:autoSpaceDE w:val="0"/>
              <w:autoSpaceDN w:val="0"/>
              <w:adjustRightInd w:val="0"/>
              <w:rPr>
                <w:rFonts w:eastAsiaTheme="minorHAnsi" w:cs="Times-Roman"/>
                <w:noProof/>
                <w:sz w:val="20"/>
              </w:rPr>
            </w:pPr>
          </w:p>
        </w:tc>
      </w:tr>
      <w:tr w:rsidR="0010654A" w:rsidRPr="0064075D" w14:paraId="01E63EBB" w14:textId="77777777" w:rsidTr="00712F5B">
        <w:tc>
          <w:tcPr>
            <w:tcW w:w="2689" w:type="dxa"/>
          </w:tcPr>
          <w:p w14:paraId="69D8ACD4" w14:textId="77777777" w:rsidR="0010654A"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Stroški priprave ponudbe</w:t>
            </w:r>
          </w:p>
        </w:tc>
        <w:tc>
          <w:tcPr>
            <w:tcW w:w="6365" w:type="dxa"/>
          </w:tcPr>
          <w:p w14:paraId="386B27E5" w14:textId="77777777" w:rsidR="0010654A" w:rsidRPr="0064075D" w:rsidRDefault="0010654A" w:rsidP="00712F5B">
            <w:pPr>
              <w:autoSpaceDE w:val="0"/>
              <w:autoSpaceDN w:val="0"/>
              <w:adjustRightInd w:val="0"/>
              <w:ind w:left="12"/>
              <w:rPr>
                <w:rFonts w:eastAsiaTheme="minorHAnsi" w:cs="Times-Roman"/>
                <w:noProof/>
                <w:sz w:val="20"/>
              </w:rPr>
            </w:pPr>
            <w:r w:rsidRPr="0064075D">
              <w:rPr>
                <w:rFonts w:eastAsiaTheme="minorHAnsi" w:cs="Times-Roman"/>
                <w:noProof/>
                <w:sz w:val="20"/>
              </w:rPr>
              <w:t>Ne glede na odločitev naročnika so stroški pregleda razpisne dokumentacije in priprave ponudbe na strani vsakega ponudnika.</w:t>
            </w:r>
          </w:p>
        </w:tc>
      </w:tr>
      <w:tr w:rsidR="001B092B" w:rsidRPr="0064075D" w14:paraId="19C5D1C7" w14:textId="77777777" w:rsidTr="00D262AD">
        <w:tc>
          <w:tcPr>
            <w:tcW w:w="2689" w:type="dxa"/>
          </w:tcPr>
          <w:p w14:paraId="79014ACC" w14:textId="77777777" w:rsidR="001B092B"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Zavarovanje </w:t>
            </w:r>
          </w:p>
        </w:tc>
        <w:tc>
          <w:tcPr>
            <w:tcW w:w="6365" w:type="dxa"/>
          </w:tcPr>
          <w:p w14:paraId="419F5D29" w14:textId="77777777" w:rsidR="00767EFF" w:rsidRPr="0064075D" w:rsidRDefault="0010654A" w:rsidP="00C04C3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Zavarovanje za dobro izvedbo pogodbenih obveznosti v višini 10% pogodbene vrednost</w:t>
            </w:r>
            <w:r w:rsidR="002F7C4C" w:rsidRPr="0064075D">
              <w:rPr>
                <w:rFonts w:eastAsiaTheme="minorHAnsi" w:cs="Times-Roman"/>
                <w:noProof/>
                <w:sz w:val="20"/>
              </w:rPr>
              <w:t>i</w:t>
            </w:r>
            <w:r w:rsidRPr="0064075D">
              <w:rPr>
                <w:rFonts w:eastAsiaTheme="minorHAnsi" w:cs="Times-Roman"/>
                <w:noProof/>
                <w:sz w:val="20"/>
              </w:rPr>
              <w:t xml:space="preserve"> v EUR z DDV</w:t>
            </w:r>
          </w:p>
        </w:tc>
      </w:tr>
      <w:tr w:rsidR="002F7C4C" w:rsidRPr="0064075D" w14:paraId="04FAFD72" w14:textId="77777777" w:rsidTr="00D262AD">
        <w:tc>
          <w:tcPr>
            <w:tcW w:w="2689" w:type="dxa"/>
          </w:tcPr>
          <w:p w14:paraId="550D77A3" w14:textId="77777777" w:rsidR="002F7C4C"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Merilo</w:t>
            </w:r>
          </w:p>
        </w:tc>
        <w:tc>
          <w:tcPr>
            <w:tcW w:w="6365" w:type="dxa"/>
          </w:tcPr>
          <w:p w14:paraId="00B398D6" w14:textId="77777777" w:rsidR="002F7C4C" w:rsidRPr="0002777B" w:rsidRDefault="0002777B" w:rsidP="00726466">
            <w:pPr>
              <w:autoSpaceDE w:val="0"/>
              <w:autoSpaceDN w:val="0"/>
              <w:adjustRightInd w:val="0"/>
              <w:spacing w:line="240" w:lineRule="auto"/>
              <w:rPr>
                <w:rFonts w:eastAsiaTheme="minorHAnsi" w:cs="Times-Roman"/>
                <w:noProof/>
                <w:sz w:val="20"/>
              </w:rPr>
            </w:pPr>
            <w:r w:rsidRPr="0002777B">
              <w:rPr>
                <w:rFonts w:cs="Arial"/>
                <w:position w:val="-2"/>
                <w:sz w:val="20"/>
              </w:rPr>
              <w:t>Najnižja ponudbena cena storitve: kot najnižja cena se upošteva najnižj</w:t>
            </w:r>
            <w:r w:rsidR="0030322E">
              <w:rPr>
                <w:rFonts w:cs="Arial"/>
                <w:position w:val="-2"/>
                <w:sz w:val="20"/>
              </w:rPr>
              <w:t>a</w:t>
            </w:r>
            <w:r w:rsidRPr="0002777B">
              <w:rPr>
                <w:rFonts w:cs="Arial"/>
                <w:position w:val="-2"/>
                <w:sz w:val="20"/>
              </w:rPr>
              <w:t xml:space="preserve"> ponudbena cena z DDV</w:t>
            </w:r>
            <w:r w:rsidR="0030322E">
              <w:rPr>
                <w:rFonts w:cs="Arial"/>
                <w:position w:val="-2"/>
                <w:sz w:val="20"/>
              </w:rPr>
              <w:t>, za celotno obdobje izvedbe javnega naročila</w:t>
            </w:r>
            <w:r w:rsidRPr="0002777B">
              <w:rPr>
                <w:rFonts w:cs="Arial"/>
                <w:position w:val="-2"/>
                <w:sz w:val="20"/>
              </w:rPr>
              <w:t xml:space="preserve">, pri čemer </w:t>
            </w:r>
            <w:r w:rsidR="0030322E">
              <w:rPr>
                <w:rFonts w:cs="Arial"/>
                <w:position w:val="-2"/>
                <w:sz w:val="20"/>
              </w:rPr>
              <w:t xml:space="preserve">skupna </w:t>
            </w:r>
            <w:r w:rsidRPr="0002777B">
              <w:rPr>
                <w:rFonts w:cs="Arial"/>
                <w:position w:val="-2"/>
                <w:sz w:val="20"/>
              </w:rPr>
              <w:t>vrednost čiščenja z DDV že vključuje tudi morebitne popuste, če jih ponudnik nudi.</w:t>
            </w:r>
          </w:p>
        </w:tc>
      </w:tr>
    </w:tbl>
    <w:p w14:paraId="2BD9BEA1" w14:textId="77777777" w:rsidR="002D7D68" w:rsidRPr="00F220AD" w:rsidRDefault="002D7D68" w:rsidP="002D7D68">
      <w:pPr>
        <w:jc w:val="both"/>
        <w:rPr>
          <w:noProof/>
        </w:rPr>
      </w:pPr>
      <w:r w:rsidRPr="00F220AD">
        <w:rPr>
          <w:noProof/>
        </w:rPr>
        <w:t xml:space="preserve">Izrazi, uporabljeni v tej razpisni dokumentaciji, imajo naslednji pomen: </w:t>
      </w:r>
    </w:p>
    <w:p w14:paraId="5B72FF03" w14:textId="77777777" w:rsidR="002D7D68" w:rsidRPr="00F220AD" w:rsidRDefault="002D7D68" w:rsidP="00C26BDA">
      <w:pPr>
        <w:pStyle w:val="Odstavekseznama"/>
        <w:numPr>
          <w:ilvl w:val="0"/>
          <w:numId w:val="3"/>
        </w:numPr>
        <w:jc w:val="both"/>
        <w:rPr>
          <w:noProof/>
        </w:rPr>
      </w:pPr>
      <w:r w:rsidRPr="00F220AD">
        <w:rPr>
          <w:noProof/>
        </w:rPr>
        <w:t>»gospodarski subjekt« pomeni katero koli fizično ali pravno osebo ali skupino teh oseb, vključno z vsakim začasnim združenjem podjetij, ki na trgu ali v postopkih javnega naročanja ponuja izvedbo gradenj, dobavo blaga ali izvedbo storitev;</w:t>
      </w:r>
    </w:p>
    <w:p w14:paraId="65ADEC71" w14:textId="77777777" w:rsidR="002D7D68" w:rsidRPr="00F220AD" w:rsidRDefault="002D7D68" w:rsidP="00C26BDA">
      <w:pPr>
        <w:pStyle w:val="Odstavekseznama"/>
        <w:numPr>
          <w:ilvl w:val="0"/>
          <w:numId w:val="3"/>
        </w:numPr>
        <w:jc w:val="both"/>
        <w:rPr>
          <w:noProof/>
        </w:rPr>
      </w:pPr>
      <w:r w:rsidRPr="00F220AD">
        <w:rPr>
          <w:noProof/>
        </w:rPr>
        <w:t>»ponudnik« pomeni gospodarski subjekt, ki je predložil ponudbo;</w:t>
      </w:r>
    </w:p>
    <w:p w14:paraId="5C54A52F" w14:textId="77777777" w:rsidR="002D7D68" w:rsidRPr="00F220AD" w:rsidRDefault="002D7D68" w:rsidP="00C26BDA">
      <w:pPr>
        <w:pStyle w:val="Odstavekseznama"/>
        <w:numPr>
          <w:ilvl w:val="0"/>
          <w:numId w:val="3"/>
        </w:numPr>
        <w:jc w:val="both"/>
        <w:rPr>
          <w:noProof/>
        </w:rPr>
      </w:pPr>
      <w:r w:rsidRPr="00F220AD">
        <w:rPr>
          <w:noProof/>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3651D8C3" w14:textId="77777777" w:rsidR="002D7D68" w:rsidRPr="00532CC0" w:rsidRDefault="002D7D68" w:rsidP="00532CC0">
      <w:pPr>
        <w:pStyle w:val="Odstavekseznama"/>
        <w:numPr>
          <w:ilvl w:val="0"/>
          <w:numId w:val="3"/>
        </w:numPr>
        <w:jc w:val="both"/>
        <w:rPr>
          <w:noProof/>
        </w:rPr>
      </w:pPr>
      <w:r w:rsidRPr="00F220AD">
        <w:rPr>
          <w:noProof/>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p>
    <w:p w14:paraId="7CF57EC3" w14:textId="77777777" w:rsidR="00C51C42" w:rsidRPr="00F220AD" w:rsidRDefault="00E90CFD" w:rsidP="00573E50">
      <w:pPr>
        <w:pStyle w:val="Naslov1"/>
        <w:rPr>
          <w:noProof/>
        </w:rPr>
      </w:pPr>
      <w:bookmarkStart w:id="4" w:name="_Toc80012068"/>
      <w:r w:rsidRPr="00F220AD">
        <w:rPr>
          <w:noProof/>
        </w:rPr>
        <w:t>POVABILO K ODDAJI PONUDBE</w:t>
      </w:r>
      <w:bookmarkEnd w:id="4"/>
    </w:p>
    <w:p w14:paraId="710CFB71" w14:textId="4B138089" w:rsidR="00804784" w:rsidRPr="00BA352F" w:rsidRDefault="00572A81" w:rsidP="00532CC0">
      <w:pPr>
        <w:spacing w:line="240" w:lineRule="auto"/>
        <w:jc w:val="both"/>
        <w:rPr>
          <w:noProof/>
          <w:sz w:val="20"/>
        </w:rPr>
      </w:pPr>
      <w:r w:rsidRPr="00BA352F">
        <w:rPr>
          <w:rFonts w:cs="Arial"/>
          <w:sz w:val="20"/>
        </w:rPr>
        <w:t>Naročnik</w:t>
      </w:r>
      <w:r w:rsidR="00E90CFD" w:rsidRPr="00BA352F">
        <w:rPr>
          <w:noProof/>
          <w:sz w:val="20"/>
        </w:rPr>
        <w:t xml:space="preserve"> vabi vse zainteresirane </w:t>
      </w:r>
      <w:r w:rsidR="006C0B77" w:rsidRPr="00BA352F">
        <w:rPr>
          <w:noProof/>
          <w:sz w:val="20"/>
        </w:rPr>
        <w:t>gospodarske subjekte</w:t>
      </w:r>
      <w:r w:rsidR="00E90CFD" w:rsidRPr="00BA352F">
        <w:rPr>
          <w:noProof/>
          <w:sz w:val="20"/>
        </w:rPr>
        <w:t>, da na podlagi povabila k oddaji ponudbe v okviru javnega naročila</w:t>
      </w:r>
      <w:r w:rsidRPr="00BA352F">
        <w:rPr>
          <w:noProof/>
          <w:sz w:val="20"/>
        </w:rPr>
        <w:t xml:space="preserve"> </w:t>
      </w:r>
      <w:r w:rsidR="00890E5D" w:rsidRPr="0093229F">
        <w:rPr>
          <w:rFonts w:cs="Arial"/>
          <w:b/>
          <w:bCs/>
          <w:noProof/>
          <w:szCs w:val="24"/>
        </w:rPr>
        <w:t>"</w:t>
      </w:r>
      <w:r w:rsidR="00890E5D">
        <w:rPr>
          <w:rFonts w:cs="Arial"/>
          <w:b/>
          <w:bCs/>
          <w:noProof/>
          <w:szCs w:val="24"/>
        </w:rPr>
        <w:t xml:space="preserve">Okolju prijazne storitve </w:t>
      </w:r>
      <w:r w:rsidR="00890E5D" w:rsidRPr="0093229F">
        <w:rPr>
          <w:rFonts w:cs="Arial"/>
          <w:b/>
          <w:bCs/>
          <w:noProof/>
          <w:szCs w:val="24"/>
        </w:rPr>
        <w:t>čiščenja</w:t>
      </w:r>
      <w:r w:rsidR="00890E5D">
        <w:rPr>
          <w:rFonts w:cs="Arial"/>
          <w:b/>
          <w:bCs/>
          <w:noProof/>
          <w:szCs w:val="24"/>
        </w:rPr>
        <w:t xml:space="preserve"> SGTŠ Radovljica</w:t>
      </w:r>
      <w:r w:rsidR="00890E5D" w:rsidRPr="0093229F">
        <w:rPr>
          <w:rFonts w:cs="Arial"/>
          <w:b/>
          <w:bCs/>
          <w:noProof/>
          <w:szCs w:val="24"/>
        </w:rPr>
        <w:t>"</w:t>
      </w:r>
      <w:r w:rsidR="00E90CFD" w:rsidRPr="00BA352F">
        <w:rPr>
          <w:b/>
          <w:noProof/>
          <w:sz w:val="20"/>
        </w:rPr>
        <w:t>,</w:t>
      </w:r>
      <w:r w:rsidR="00E90CFD" w:rsidRPr="00BA352F">
        <w:rPr>
          <w:noProof/>
          <w:sz w:val="20"/>
        </w:rPr>
        <w:t xml:space="preserve"> ki se vodi po pravili</w:t>
      </w:r>
      <w:r w:rsidR="006C0B77" w:rsidRPr="00BA352F">
        <w:rPr>
          <w:noProof/>
          <w:sz w:val="20"/>
        </w:rPr>
        <w:t>h</w:t>
      </w:r>
      <w:r w:rsidR="005B7B50">
        <w:rPr>
          <w:noProof/>
          <w:sz w:val="20"/>
        </w:rPr>
        <w:t xml:space="preserve"> naroč</w:t>
      </w:r>
      <w:r w:rsidR="00532CC0" w:rsidRPr="00BA352F">
        <w:rPr>
          <w:noProof/>
          <w:sz w:val="20"/>
        </w:rPr>
        <w:t xml:space="preserve">ila </w:t>
      </w:r>
      <w:r w:rsidR="00890E5D">
        <w:rPr>
          <w:noProof/>
          <w:sz w:val="20"/>
        </w:rPr>
        <w:t>po odprtem postopku</w:t>
      </w:r>
      <w:r w:rsidR="006C0B77" w:rsidRPr="00BA352F">
        <w:rPr>
          <w:noProof/>
          <w:sz w:val="20"/>
        </w:rPr>
        <w:t xml:space="preserve">, oddajo ponudbo v skladu s to razpisno dokumentacijo. </w:t>
      </w:r>
    </w:p>
    <w:p w14:paraId="1A1720F4" w14:textId="77777777" w:rsidR="00804784" w:rsidRPr="00BA352F" w:rsidRDefault="00804784" w:rsidP="00573E50">
      <w:pPr>
        <w:autoSpaceDE w:val="0"/>
        <w:autoSpaceDN w:val="0"/>
        <w:adjustRightInd w:val="0"/>
        <w:spacing w:line="240" w:lineRule="auto"/>
        <w:jc w:val="both"/>
        <w:rPr>
          <w:rFonts w:cs="Arial"/>
          <w:b/>
          <w:bCs/>
          <w:noProof/>
          <w:sz w:val="20"/>
        </w:rPr>
      </w:pPr>
    </w:p>
    <w:p w14:paraId="0457F0B5" w14:textId="77777777" w:rsidR="00804784" w:rsidRPr="00BA352F" w:rsidRDefault="006C0B77" w:rsidP="00573E50">
      <w:pPr>
        <w:autoSpaceDE w:val="0"/>
        <w:autoSpaceDN w:val="0"/>
        <w:adjustRightInd w:val="0"/>
        <w:spacing w:line="240" w:lineRule="auto"/>
        <w:jc w:val="both"/>
        <w:rPr>
          <w:rFonts w:cs="Arial"/>
          <w:bCs/>
          <w:noProof/>
          <w:sz w:val="20"/>
        </w:rPr>
      </w:pPr>
      <w:r w:rsidRPr="00BA352F">
        <w:rPr>
          <w:rFonts w:cs="Arial"/>
          <w:bCs/>
          <w:noProof/>
          <w:sz w:val="20"/>
        </w:rPr>
        <w:t xml:space="preserve">Ponudbo lahko predloži vsak, ki ima </w:t>
      </w:r>
      <w:r w:rsidR="00804784" w:rsidRPr="00BA352F">
        <w:rPr>
          <w:rFonts w:cs="Arial"/>
          <w:bCs/>
          <w:noProof/>
          <w:sz w:val="20"/>
        </w:rPr>
        <w:t xml:space="preserve">interes pridobiti </w:t>
      </w:r>
      <w:r w:rsidRPr="00BA352F">
        <w:rPr>
          <w:rFonts w:cs="Arial"/>
          <w:bCs/>
          <w:noProof/>
          <w:sz w:val="20"/>
        </w:rPr>
        <w:t xml:space="preserve">predmetno </w:t>
      </w:r>
      <w:r w:rsidR="00804784" w:rsidRPr="00BA352F">
        <w:rPr>
          <w:rFonts w:cs="Arial"/>
          <w:bCs/>
          <w:noProof/>
          <w:sz w:val="20"/>
        </w:rPr>
        <w:t>javno naročilo.</w:t>
      </w:r>
    </w:p>
    <w:p w14:paraId="3CBA0ED8" w14:textId="77777777" w:rsidR="00804784" w:rsidRPr="00BA352F" w:rsidRDefault="00804784" w:rsidP="00573E50">
      <w:pPr>
        <w:autoSpaceDE w:val="0"/>
        <w:autoSpaceDN w:val="0"/>
        <w:adjustRightInd w:val="0"/>
        <w:spacing w:line="240" w:lineRule="auto"/>
        <w:jc w:val="both"/>
        <w:rPr>
          <w:rFonts w:cs="Arial"/>
          <w:noProof/>
          <w:sz w:val="20"/>
        </w:rPr>
      </w:pPr>
    </w:p>
    <w:p w14:paraId="48D84C0F" w14:textId="77777777" w:rsidR="00A75B70" w:rsidRPr="00BA352F" w:rsidRDefault="00804784" w:rsidP="00573E50">
      <w:pPr>
        <w:autoSpaceDE w:val="0"/>
        <w:autoSpaceDN w:val="0"/>
        <w:adjustRightInd w:val="0"/>
        <w:spacing w:line="240" w:lineRule="auto"/>
        <w:jc w:val="both"/>
        <w:rPr>
          <w:rFonts w:cs="Arial"/>
          <w:noProof/>
          <w:sz w:val="20"/>
        </w:rPr>
      </w:pPr>
      <w:r w:rsidRPr="00BA352F">
        <w:rPr>
          <w:rFonts w:cs="Arial"/>
          <w:noProof/>
          <w:sz w:val="20"/>
        </w:rPr>
        <w:t>Ponudnik mora izpolnjevati in upoštevati vse določbe, ki jih glede na predmet javnega naročila predpisuje</w:t>
      </w:r>
      <w:r w:rsidR="00CB5673" w:rsidRPr="00BA352F">
        <w:rPr>
          <w:rFonts w:cs="Arial"/>
          <w:noProof/>
          <w:sz w:val="20"/>
        </w:rPr>
        <w:t>ta</w:t>
      </w:r>
      <w:r w:rsidRPr="00BA352F">
        <w:rPr>
          <w:rFonts w:cs="Arial"/>
          <w:noProof/>
          <w:sz w:val="20"/>
        </w:rPr>
        <w:t xml:space="preserve"> veljavna zakonodaja in ta razpisna dokumentacija. Ponudba mora biti sestavljena v skladu </w:t>
      </w:r>
      <w:r w:rsidR="00573E50" w:rsidRPr="00BA352F">
        <w:rPr>
          <w:rFonts w:cs="Arial"/>
          <w:noProof/>
          <w:sz w:val="20"/>
        </w:rPr>
        <w:t>s to razpisno dokumentacijo in njenimi navodili</w:t>
      </w:r>
      <w:r w:rsidR="00573405" w:rsidRPr="00BA352F">
        <w:rPr>
          <w:rFonts w:cs="Arial"/>
          <w:noProof/>
          <w:sz w:val="20"/>
        </w:rPr>
        <w:t>.</w:t>
      </w:r>
    </w:p>
    <w:p w14:paraId="2CEAC241" w14:textId="77777777" w:rsidR="00A75B70" w:rsidRPr="00BA352F" w:rsidRDefault="00A75B70" w:rsidP="00573E50">
      <w:pPr>
        <w:autoSpaceDE w:val="0"/>
        <w:autoSpaceDN w:val="0"/>
        <w:adjustRightInd w:val="0"/>
        <w:spacing w:line="240" w:lineRule="auto"/>
        <w:jc w:val="both"/>
        <w:rPr>
          <w:rFonts w:cs="Arial"/>
          <w:noProof/>
          <w:sz w:val="20"/>
        </w:rPr>
      </w:pPr>
    </w:p>
    <w:p w14:paraId="452AF32E" w14:textId="77777777" w:rsidR="00804784" w:rsidRPr="00BA352F" w:rsidRDefault="001B092B" w:rsidP="00573E50">
      <w:pPr>
        <w:autoSpaceDE w:val="0"/>
        <w:autoSpaceDN w:val="0"/>
        <w:adjustRightInd w:val="0"/>
        <w:spacing w:line="240" w:lineRule="auto"/>
        <w:jc w:val="both"/>
        <w:rPr>
          <w:rFonts w:cs="Arial"/>
          <w:noProof/>
          <w:sz w:val="20"/>
        </w:rPr>
      </w:pPr>
      <w:r w:rsidRPr="00BA352F">
        <w:rPr>
          <w:rFonts w:cs="Arial"/>
          <w:noProof/>
          <w:sz w:val="20"/>
        </w:rPr>
        <w:t>Ponudba mora biti oddana na način in v rokih, opred</w:t>
      </w:r>
      <w:r w:rsidR="00D23217" w:rsidRPr="00BA352F">
        <w:rPr>
          <w:rFonts w:cs="Arial"/>
          <w:noProof/>
          <w:sz w:val="20"/>
        </w:rPr>
        <w:t>e</w:t>
      </w:r>
      <w:r w:rsidRPr="00BA352F">
        <w:rPr>
          <w:rFonts w:cs="Arial"/>
          <w:noProof/>
          <w:sz w:val="20"/>
        </w:rPr>
        <w:t xml:space="preserve">ljenih v tej razpisni dokumentaciji. </w:t>
      </w:r>
    </w:p>
    <w:p w14:paraId="1BC01510" w14:textId="77777777" w:rsidR="00F71D7B" w:rsidRPr="00BA352F" w:rsidRDefault="00F71D7B" w:rsidP="00573E50">
      <w:pPr>
        <w:autoSpaceDE w:val="0"/>
        <w:autoSpaceDN w:val="0"/>
        <w:adjustRightInd w:val="0"/>
        <w:spacing w:line="240" w:lineRule="auto"/>
        <w:jc w:val="both"/>
        <w:rPr>
          <w:rFonts w:cs="Arial"/>
          <w:noProof/>
          <w:sz w:val="20"/>
        </w:rPr>
      </w:pPr>
    </w:p>
    <w:p w14:paraId="32F4C920" w14:textId="77777777" w:rsidR="00AA55C6" w:rsidRPr="0030322E" w:rsidRDefault="009D0C82" w:rsidP="0030322E">
      <w:pPr>
        <w:autoSpaceDE w:val="0"/>
        <w:autoSpaceDN w:val="0"/>
        <w:adjustRightInd w:val="0"/>
        <w:spacing w:line="240" w:lineRule="auto"/>
        <w:jc w:val="right"/>
        <w:rPr>
          <w:rFonts w:cs="Arial"/>
          <w:noProof/>
          <w:color w:val="7030A0"/>
          <w:sz w:val="20"/>
        </w:rPr>
      </w:pPr>
      <w:r>
        <w:t>mag. Ivan Damjan Mašič, ravnatelj</w:t>
      </w:r>
    </w:p>
    <w:p w14:paraId="73D4A0F2" w14:textId="77777777" w:rsidR="00AA55C6" w:rsidRDefault="00582304" w:rsidP="008E3DF7">
      <w:pPr>
        <w:pStyle w:val="Naslov1"/>
        <w:rPr>
          <w:noProof/>
        </w:rPr>
      </w:pPr>
      <w:bookmarkStart w:id="5" w:name="_Toc80012069"/>
      <w:r>
        <w:rPr>
          <w:noProof/>
        </w:rPr>
        <w:lastRenderedPageBreak/>
        <w:t>ZAHTEVE NAROČNIKA IN SPECIFIKACIJA DEL</w:t>
      </w:r>
      <w:bookmarkEnd w:id="5"/>
    </w:p>
    <w:p w14:paraId="3F2F5954" w14:textId="77777777" w:rsidR="0030322E" w:rsidRPr="0030322E" w:rsidRDefault="0030322E" w:rsidP="0030322E">
      <w:pPr>
        <w:spacing w:line="240" w:lineRule="auto"/>
        <w:jc w:val="both"/>
        <w:rPr>
          <w:rFonts w:cs="Arial"/>
          <w:sz w:val="20"/>
        </w:rPr>
      </w:pPr>
      <w:r w:rsidRPr="0030322E">
        <w:rPr>
          <w:rFonts w:cs="Arial"/>
          <w:sz w:val="20"/>
        </w:rPr>
        <w:t>Predmet javnega naročila so storitve okolju prijaznega čiščenja prostorov in zunanjih površin stavbe naročnika v skupni izmeri 7072 m</w:t>
      </w:r>
      <w:r w:rsidRPr="0030322E">
        <w:rPr>
          <w:rFonts w:cs="Arial"/>
          <w:sz w:val="20"/>
          <w:vertAlign w:val="superscript"/>
        </w:rPr>
        <w:t xml:space="preserve">2 </w:t>
      </w:r>
      <w:r w:rsidRPr="0030322E">
        <w:rPr>
          <w:rFonts w:cs="Arial"/>
          <w:sz w:val="20"/>
        </w:rPr>
        <w:t>notranjih površin ter 300 m</w:t>
      </w:r>
      <w:r w:rsidRPr="0030322E">
        <w:rPr>
          <w:rFonts w:cs="Arial"/>
          <w:sz w:val="20"/>
          <w:vertAlign w:val="superscript"/>
        </w:rPr>
        <w:t xml:space="preserve">2 </w:t>
      </w:r>
      <w:r w:rsidRPr="0030322E">
        <w:rPr>
          <w:rFonts w:cs="Arial"/>
          <w:sz w:val="20"/>
        </w:rPr>
        <w:t>zunanjih asfaltnih, tlakovanih in travnatih površin. Morebitne spremembe čistilne površine naročnik in izvajalec usklajujeta sproti, glede na dejanske potrebe naročnika. Prostori naročnika se uporabljajo pretežno za izvajanje pouka, ki je osnovna dejavnost. Na šolo je vpisanih 450 dijakov. Vse storitve čiščenja se morajo organizirati in opravljati tako, da ne motijo osnovne dejavnosti naročnika.</w:t>
      </w:r>
    </w:p>
    <w:p w14:paraId="1682B745" w14:textId="77777777" w:rsidR="0030322E" w:rsidRPr="0030322E" w:rsidRDefault="0030322E" w:rsidP="0030322E">
      <w:pPr>
        <w:spacing w:line="240" w:lineRule="auto"/>
        <w:jc w:val="both"/>
        <w:rPr>
          <w:rFonts w:cs="Arial"/>
          <w:sz w:val="20"/>
        </w:rPr>
      </w:pPr>
    </w:p>
    <w:p w14:paraId="2FBD9E0C" w14:textId="77777777" w:rsidR="0030322E" w:rsidRPr="0030322E" w:rsidRDefault="0030322E" w:rsidP="0030322E">
      <w:pPr>
        <w:pStyle w:val="Telobesedila21"/>
        <w:jc w:val="both"/>
        <w:rPr>
          <w:rFonts w:ascii="Verdana" w:hAnsi="Verdana" w:cs="Arial"/>
          <w:sz w:val="20"/>
        </w:rPr>
      </w:pPr>
      <w:r w:rsidRPr="0030322E">
        <w:rPr>
          <w:rFonts w:ascii="Verdana" w:hAnsi="Verdana" w:cs="Arial"/>
          <w:sz w:val="20"/>
        </w:rPr>
        <w:t>Izvajanje storitev okolju prijaznega čiščenja prostorov in opreme mora potekati kot kontinuiran proces, načrtovan glede na dnevno, tedensko, mesečno in letno zaporedje delovnih nalog, tako da sta doseženi higiena, čistoča in urejen videz vseh prostorov šole. Organizacija dnevnega, tedenskega, mesečnega in letnega čiščenja zajema zaporedje delovnih nalog v vseh prostorih naročnika, ki so predmet javnega naročila. Storitve čiščenja se morajo organizirati in izvajati ekonomično, racionalno in tako načrtovano, da so pri čiščenju zajeti vsi predmeti v prostoru. Izvajalec je dolžan pripraviti konkretna navodila za delavce – čistilce. Navodila morajo natančno opredeliti kaj se čisti, kje, na kakšen način in s kakšnimi sredstvi. Uporabljena sredstva za čiščenje morajo ustrezati zahtevam Uredbe o zelenem javnem naročanju.</w:t>
      </w:r>
    </w:p>
    <w:p w14:paraId="1864ECE2" w14:textId="77777777" w:rsidR="0030322E" w:rsidRPr="0030322E" w:rsidRDefault="0030322E" w:rsidP="0030322E">
      <w:pPr>
        <w:spacing w:line="240" w:lineRule="auto"/>
        <w:jc w:val="both"/>
        <w:rPr>
          <w:rFonts w:cs="Arial"/>
          <w:sz w:val="20"/>
        </w:rPr>
      </w:pPr>
    </w:p>
    <w:p w14:paraId="72E04841" w14:textId="77777777" w:rsidR="0030322E" w:rsidRPr="0030322E" w:rsidRDefault="0030322E" w:rsidP="0030322E">
      <w:pPr>
        <w:spacing w:line="240" w:lineRule="auto"/>
        <w:jc w:val="both"/>
        <w:rPr>
          <w:rFonts w:cs="Arial"/>
          <w:sz w:val="20"/>
        </w:rPr>
      </w:pPr>
      <w:r w:rsidRPr="0030322E">
        <w:rPr>
          <w:rFonts w:cs="Arial"/>
          <w:sz w:val="20"/>
        </w:rPr>
        <w:t xml:space="preserve">Poslovalni čas naročnika je od 20. avgusta do 5. julija, in sicer 5 dni v tednu (od ponedeljka do petka) med 7. in 19. uro. Občasno organizira naročnik različne dejavnosti ob sobotah, včasih tudi ob nedeljah, zato je izvajalec dolžan na zahtevo naročnika organizirati čiščenje tudi ob sobotah in nedeljah. Ob sobotah naročnik uporablja športno dvorano in sicer redno v času od oktobra do aprila. V tem obdobju mora izvajalec organizirati čiščenje športne dvorane s pripadajočimi garderobnimi in sanitarnimi prostori </w:t>
      </w:r>
      <w:r w:rsidRPr="0030322E">
        <w:rPr>
          <w:rFonts w:cs="Arial"/>
          <w:sz w:val="20"/>
          <w:u w:val="single"/>
        </w:rPr>
        <w:t>tudi ob sobotah.</w:t>
      </w:r>
      <w:r w:rsidRPr="0030322E">
        <w:rPr>
          <w:rFonts w:cs="Arial"/>
          <w:sz w:val="20"/>
        </w:rPr>
        <w:t xml:space="preserve">  </w:t>
      </w:r>
    </w:p>
    <w:p w14:paraId="2140E19F" w14:textId="77777777" w:rsidR="0030322E" w:rsidRPr="0030322E" w:rsidRDefault="0030322E" w:rsidP="0030322E">
      <w:pPr>
        <w:spacing w:line="240" w:lineRule="auto"/>
        <w:jc w:val="both"/>
        <w:rPr>
          <w:rFonts w:cs="Arial"/>
          <w:sz w:val="20"/>
        </w:rPr>
      </w:pPr>
    </w:p>
    <w:p w14:paraId="511C5BEA" w14:textId="77777777" w:rsidR="0030322E" w:rsidRPr="0030322E" w:rsidRDefault="0030322E" w:rsidP="0030322E">
      <w:pPr>
        <w:pStyle w:val="Telobesedila21"/>
        <w:jc w:val="both"/>
        <w:rPr>
          <w:rFonts w:ascii="Verdana" w:hAnsi="Verdana" w:cs="Arial"/>
          <w:sz w:val="20"/>
        </w:rPr>
      </w:pPr>
      <w:r w:rsidRPr="0030322E">
        <w:rPr>
          <w:rFonts w:ascii="Verdana" w:hAnsi="Verdana" w:cs="Arial"/>
          <w:sz w:val="20"/>
        </w:rPr>
        <w:t>Čiščenje vseh prostorov in okolice šole se mora opraviti najmanj enkrat dnevno z izjemo:</w:t>
      </w:r>
    </w:p>
    <w:p w14:paraId="47FF00F7" w14:textId="77777777" w:rsidR="0030322E" w:rsidRPr="0030322E" w:rsidRDefault="0030322E" w:rsidP="00DF4C8A">
      <w:pPr>
        <w:pStyle w:val="Telobesedila21"/>
        <w:numPr>
          <w:ilvl w:val="0"/>
          <w:numId w:val="33"/>
        </w:numPr>
        <w:tabs>
          <w:tab w:val="left" w:pos="360"/>
        </w:tabs>
        <w:jc w:val="both"/>
        <w:rPr>
          <w:rFonts w:ascii="Verdana" w:hAnsi="Verdana" w:cs="Arial"/>
          <w:sz w:val="20"/>
        </w:rPr>
      </w:pPr>
      <w:r w:rsidRPr="0030322E">
        <w:rPr>
          <w:rFonts w:ascii="Verdana" w:hAnsi="Verdana" w:cs="Arial"/>
          <w:sz w:val="20"/>
        </w:rPr>
        <w:t>športne dvorane ter pripadajočih sanitarnih in garderobnih prostorov, ki se morajo v času od oktobra do aprila čistiti dvakrat dnevno (dopoldan in popoldan), ostale mesece pa enkrat dnevno;</w:t>
      </w:r>
    </w:p>
    <w:p w14:paraId="1CD4DF38" w14:textId="77777777" w:rsidR="0030322E" w:rsidRPr="0030322E" w:rsidRDefault="0030322E" w:rsidP="00DF4C8A">
      <w:pPr>
        <w:pStyle w:val="Telobesedila21"/>
        <w:numPr>
          <w:ilvl w:val="0"/>
          <w:numId w:val="33"/>
        </w:numPr>
        <w:tabs>
          <w:tab w:val="left" w:pos="360"/>
        </w:tabs>
        <w:jc w:val="both"/>
        <w:rPr>
          <w:rFonts w:ascii="Verdana" w:hAnsi="Verdana" w:cs="Arial"/>
          <w:sz w:val="20"/>
        </w:rPr>
      </w:pPr>
      <w:r w:rsidRPr="0030322E">
        <w:rPr>
          <w:rFonts w:ascii="Verdana" w:hAnsi="Verdana" w:cs="Arial"/>
          <w:sz w:val="20"/>
        </w:rPr>
        <w:t>učilnic kuharstva, ki se čistijo le enkrat na leto, skladno z zahtevami naročnika;</w:t>
      </w:r>
    </w:p>
    <w:p w14:paraId="2D8438DE" w14:textId="77777777" w:rsidR="0030322E" w:rsidRPr="0030322E" w:rsidRDefault="0030322E" w:rsidP="00DF4C8A">
      <w:pPr>
        <w:pStyle w:val="Telobesedila21"/>
        <w:numPr>
          <w:ilvl w:val="0"/>
          <w:numId w:val="33"/>
        </w:numPr>
        <w:tabs>
          <w:tab w:val="left" w:pos="360"/>
        </w:tabs>
        <w:jc w:val="both"/>
        <w:rPr>
          <w:rFonts w:ascii="Verdana" w:hAnsi="Verdana" w:cs="Arial"/>
          <w:sz w:val="20"/>
        </w:rPr>
      </w:pPr>
      <w:r w:rsidRPr="0030322E">
        <w:rPr>
          <w:rFonts w:ascii="Verdana" w:hAnsi="Verdana" w:cs="Arial"/>
          <w:sz w:val="20"/>
        </w:rPr>
        <w:t>učilnic strežbe, ki se čistijo dvakrat tedensko in</w:t>
      </w:r>
    </w:p>
    <w:p w14:paraId="4486681A" w14:textId="77777777" w:rsidR="0030322E" w:rsidRPr="0030322E" w:rsidRDefault="0030322E" w:rsidP="00DF4C8A">
      <w:pPr>
        <w:pStyle w:val="Telobesedila21"/>
        <w:numPr>
          <w:ilvl w:val="0"/>
          <w:numId w:val="33"/>
        </w:numPr>
        <w:tabs>
          <w:tab w:val="left" w:pos="360"/>
        </w:tabs>
        <w:jc w:val="both"/>
        <w:rPr>
          <w:rFonts w:ascii="Verdana" w:hAnsi="Verdana" w:cs="Arial"/>
          <w:sz w:val="20"/>
        </w:rPr>
      </w:pPr>
      <w:r w:rsidRPr="0030322E">
        <w:rPr>
          <w:rFonts w:ascii="Verdana" w:hAnsi="Verdana" w:cs="Arial"/>
          <w:sz w:val="20"/>
        </w:rPr>
        <w:t>balkonov, ki se čistijo enkrat tedensko (od aprila do junija in v septembru).</w:t>
      </w:r>
    </w:p>
    <w:p w14:paraId="735483E9" w14:textId="77777777" w:rsidR="0030322E" w:rsidRPr="0030322E" w:rsidRDefault="0030322E" w:rsidP="0030322E">
      <w:pPr>
        <w:spacing w:line="240" w:lineRule="auto"/>
        <w:jc w:val="both"/>
        <w:rPr>
          <w:rFonts w:cs="Arial"/>
          <w:sz w:val="20"/>
        </w:rPr>
      </w:pPr>
    </w:p>
    <w:p w14:paraId="0C557304" w14:textId="77777777" w:rsidR="0030322E" w:rsidRPr="0030322E" w:rsidRDefault="0030322E" w:rsidP="0030322E">
      <w:pPr>
        <w:pStyle w:val="Telobesedila21"/>
        <w:jc w:val="both"/>
        <w:rPr>
          <w:rFonts w:ascii="Verdana" w:hAnsi="Verdana" w:cs="Arial"/>
          <w:sz w:val="20"/>
        </w:rPr>
      </w:pPr>
      <w:r w:rsidRPr="0030322E">
        <w:rPr>
          <w:rFonts w:ascii="Verdana" w:hAnsi="Verdana" w:cs="Arial"/>
          <w:sz w:val="20"/>
        </w:rPr>
        <w:t xml:space="preserve">Za opravljanje storitev čiščenja mora izvajalec zagotoviti prisotnost ene delavke (čistilke) v dopoldanskem času. Delavka mora takoj ob prihodu na delovno mesto in opravljenih pripravah na delo, poskrbeti za sprotno čiščenje najbolj frekventnih prostorov. Po potrebi in glede na stopnjo umazanosti prostorov šole se storitve čiščenja nekaterih prostorov morajo ponoviti (sanitarije, vhodi, stopnišča, hodniki ipd.). </w:t>
      </w:r>
    </w:p>
    <w:p w14:paraId="452A0D2F" w14:textId="77777777" w:rsidR="0030322E" w:rsidRPr="0030322E" w:rsidRDefault="0030322E" w:rsidP="0030322E">
      <w:pPr>
        <w:spacing w:line="240" w:lineRule="auto"/>
        <w:jc w:val="both"/>
        <w:rPr>
          <w:rFonts w:cs="Arial"/>
          <w:sz w:val="20"/>
        </w:rPr>
      </w:pPr>
    </w:p>
    <w:p w14:paraId="7948AEC5" w14:textId="77777777" w:rsidR="0030322E" w:rsidRDefault="0030322E" w:rsidP="0030322E">
      <w:pPr>
        <w:spacing w:line="240" w:lineRule="auto"/>
        <w:jc w:val="both"/>
        <w:rPr>
          <w:rFonts w:cs="Arial"/>
          <w:sz w:val="20"/>
        </w:rPr>
      </w:pPr>
      <w:r w:rsidRPr="0030322E">
        <w:rPr>
          <w:rFonts w:cs="Arial"/>
          <w:sz w:val="20"/>
        </w:rPr>
        <w:t xml:space="preserve">V času od oktobra do aprila mora izvajalec poskrbeti za čiščenje športne dvorane s pripadajočimi garderobnimi in sanitarnimi prostori dvakrat dnevno. Navedene prostore je potrebno očistiti po končanem pouku športne vzgoje dijakov oz. pred uporabo zunanjih uporabnikov ter po končani uporabi s strani zunanjih uporabnikov. Čas (ura) čiščenja športne dvorane se prilagodi urniku uporabe, skladno z navodilom naročnika. </w:t>
      </w:r>
    </w:p>
    <w:p w14:paraId="06F93F31" w14:textId="77777777" w:rsidR="00A36EC1" w:rsidRDefault="00A36EC1" w:rsidP="0030322E">
      <w:pPr>
        <w:spacing w:line="240" w:lineRule="auto"/>
        <w:jc w:val="both"/>
        <w:rPr>
          <w:rFonts w:cs="Arial"/>
          <w:sz w:val="20"/>
        </w:rPr>
      </w:pPr>
    </w:p>
    <w:p w14:paraId="66D2BE01" w14:textId="2867F995" w:rsidR="00A36EC1" w:rsidRPr="0030322E" w:rsidRDefault="00A36EC1" w:rsidP="0030322E">
      <w:pPr>
        <w:spacing w:line="240" w:lineRule="auto"/>
        <w:jc w:val="both"/>
        <w:rPr>
          <w:rFonts w:cs="Arial"/>
          <w:sz w:val="20"/>
        </w:rPr>
      </w:pPr>
      <w:r w:rsidRPr="00A36EC1">
        <w:rPr>
          <w:rFonts w:cs="Arial"/>
          <w:sz w:val="20"/>
        </w:rPr>
        <w:t>V izjemnih primerih mora ponudnik zagotavljati odzivnost v najkrajšem možnem času, toda najkasneje v roku 30 minut od prejema poziva naročnika</w:t>
      </w:r>
    </w:p>
    <w:p w14:paraId="7465AE94" w14:textId="77777777" w:rsidR="0030322E" w:rsidRPr="0030322E" w:rsidRDefault="0030322E" w:rsidP="0030322E">
      <w:pPr>
        <w:spacing w:line="240" w:lineRule="auto"/>
        <w:jc w:val="both"/>
        <w:rPr>
          <w:rFonts w:cs="Arial"/>
          <w:sz w:val="20"/>
        </w:rPr>
      </w:pPr>
    </w:p>
    <w:p w14:paraId="7BE75D12" w14:textId="77777777" w:rsidR="0030322E" w:rsidRPr="004A34DF" w:rsidRDefault="0030322E" w:rsidP="0030322E">
      <w:pPr>
        <w:spacing w:line="240" w:lineRule="auto"/>
        <w:jc w:val="both"/>
        <w:rPr>
          <w:rFonts w:cs="Arial"/>
          <w:sz w:val="20"/>
          <w:u w:val="single"/>
        </w:rPr>
      </w:pPr>
      <w:r w:rsidRPr="004A34DF">
        <w:rPr>
          <w:rFonts w:cs="Arial"/>
          <w:sz w:val="20"/>
          <w:u w:val="single"/>
        </w:rPr>
        <w:t xml:space="preserve">Prostori in oprema se morajo čistiti v obsegu, ki je razviden iz naslednje specifikacije: </w:t>
      </w:r>
    </w:p>
    <w:p w14:paraId="75EA7EBC" w14:textId="77777777" w:rsidR="0030322E" w:rsidRPr="0030322E" w:rsidRDefault="0030322E" w:rsidP="0030322E">
      <w:pPr>
        <w:spacing w:line="240" w:lineRule="auto"/>
        <w:jc w:val="both"/>
        <w:rPr>
          <w:rFonts w:cs="Arial"/>
          <w:sz w:val="20"/>
        </w:rPr>
      </w:pPr>
    </w:p>
    <w:p w14:paraId="400CF499" w14:textId="77777777" w:rsidR="0030322E" w:rsidRPr="0030322E" w:rsidRDefault="0030322E" w:rsidP="0030322E">
      <w:pPr>
        <w:spacing w:line="240" w:lineRule="auto"/>
        <w:jc w:val="center"/>
        <w:rPr>
          <w:rFonts w:cs="Arial"/>
          <w:b/>
          <w:sz w:val="20"/>
        </w:rPr>
      </w:pPr>
      <w:r w:rsidRPr="0030322E">
        <w:rPr>
          <w:rFonts w:cs="Arial"/>
          <w:b/>
          <w:sz w:val="20"/>
        </w:rPr>
        <w:t>I. SPECIFIKACIJA STORITEV ČIŠČENJA, KI JE PREDMET JAVNEGA NAROČILA</w:t>
      </w:r>
    </w:p>
    <w:p w14:paraId="4C1066A0" w14:textId="77777777" w:rsidR="0030322E" w:rsidRPr="0030322E" w:rsidRDefault="0030322E" w:rsidP="0030322E">
      <w:pPr>
        <w:spacing w:line="240" w:lineRule="auto"/>
        <w:rPr>
          <w:rFonts w:cs="Arial"/>
          <w:b/>
          <w:sz w:val="20"/>
          <w:u w:val="single"/>
        </w:rPr>
      </w:pPr>
    </w:p>
    <w:tbl>
      <w:tblPr>
        <w:tblW w:w="0" w:type="auto"/>
        <w:tblInd w:w="70" w:type="dxa"/>
        <w:tblLayout w:type="fixed"/>
        <w:tblCellMar>
          <w:left w:w="70" w:type="dxa"/>
          <w:right w:w="70" w:type="dxa"/>
        </w:tblCellMar>
        <w:tblLook w:val="0000" w:firstRow="0" w:lastRow="0" w:firstColumn="0" w:lastColumn="0" w:noHBand="0" w:noVBand="0"/>
      </w:tblPr>
      <w:tblGrid>
        <w:gridCol w:w="9072"/>
      </w:tblGrid>
      <w:tr w:rsidR="0030322E" w:rsidRPr="0030322E" w14:paraId="5E0127AB" w14:textId="77777777" w:rsidTr="00EF6B21">
        <w:tc>
          <w:tcPr>
            <w:tcW w:w="9072" w:type="dxa"/>
          </w:tcPr>
          <w:p w14:paraId="2C3DE82F" w14:textId="77777777" w:rsidR="0030322E" w:rsidRPr="0030322E" w:rsidRDefault="0030322E" w:rsidP="0030322E">
            <w:pPr>
              <w:snapToGrid w:val="0"/>
              <w:spacing w:line="240" w:lineRule="auto"/>
              <w:rPr>
                <w:rFonts w:cs="Arial"/>
                <w:b/>
                <w:sz w:val="20"/>
              </w:rPr>
            </w:pPr>
            <w:r w:rsidRPr="0030322E">
              <w:rPr>
                <w:rFonts w:cs="Arial"/>
                <w:b/>
                <w:sz w:val="20"/>
                <w:u w:val="single"/>
              </w:rPr>
              <w:t>DNEVNO ČIŠČENJE OBSEGA</w:t>
            </w:r>
            <w:r w:rsidRPr="0030322E">
              <w:rPr>
                <w:rFonts w:cs="Arial"/>
                <w:b/>
                <w:sz w:val="20"/>
              </w:rPr>
              <w:t>:</w:t>
            </w:r>
          </w:p>
        </w:tc>
      </w:tr>
      <w:tr w:rsidR="0030322E" w:rsidRPr="0030322E" w14:paraId="703E9E40" w14:textId="77777777" w:rsidTr="00EF6B21">
        <w:tc>
          <w:tcPr>
            <w:tcW w:w="9072" w:type="dxa"/>
          </w:tcPr>
          <w:p w14:paraId="6D5BA7BB" w14:textId="77777777" w:rsidR="0030322E" w:rsidRPr="0030322E" w:rsidRDefault="0030322E" w:rsidP="00DF4C8A">
            <w:pPr>
              <w:widowControl w:val="0"/>
              <w:numPr>
                <w:ilvl w:val="0"/>
                <w:numId w:val="26"/>
              </w:numPr>
              <w:tabs>
                <w:tab w:val="left" w:pos="360"/>
              </w:tabs>
              <w:suppressAutoHyphens/>
              <w:snapToGrid w:val="0"/>
              <w:spacing w:line="240" w:lineRule="auto"/>
              <w:jc w:val="both"/>
              <w:rPr>
                <w:rFonts w:cs="Arial"/>
                <w:sz w:val="20"/>
              </w:rPr>
            </w:pPr>
            <w:r w:rsidRPr="0030322E">
              <w:rPr>
                <w:rFonts w:cs="Arial"/>
                <w:sz w:val="20"/>
              </w:rPr>
              <w:t xml:space="preserve">sprotno čiščenje najbolj frekventnih prostorov v dopoldanskem času (vhodi, </w:t>
            </w:r>
            <w:r w:rsidRPr="0030322E">
              <w:rPr>
                <w:rFonts w:cs="Arial"/>
                <w:sz w:val="20"/>
              </w:rPr>
              <w:lastRenderedPageBreak/>
              <w:t>stopnišča, hodniki, sanitarije...),</w:t>
            </w:r>
          </w:p>
        </w:tc>
      </w:tr>
      <w:tr w:rsidR="0030322E" w:rsidRPr="0030322E" w14:paraId="0AA41BDB" w14:textId="77777777" w:rsidTr="00EF6B21">
        <w:tc>
          <w:tcPr>
            <w:tcW w:w="9072" w:type="dxa"/>
          </w:tcPr>
          <w:p w14:paraId="2D49FE0E" w14:textId="77777777" w:rsidR="0030322E" w:rsidRPr="0030322E" w:rsidRDefault="0030322E" w:rsidP="00DF4C8A">
            <w:pPr>
              <w:widowControl w:val="0"/>
              <w:numPr>
                <w:ilvl w:val="0"/>
                <w:numId w:val="26"/>
              </w:numPr>
              <w:tabs>
                <w:tab w:val="left" w:pos="360"/>
              </w:tabs>
              <w:suppressAutoHyphens/>
              <w:snapToGrid w:val="0"/>
              <w:spacing w:line="240" w:lineRule="auto"/>
              <w:jc w:val="both"/>
              <w:rPr>
                <w:rFonts w:cs="Arial"/>
                <w:sz w:val="20"/>
              </w:rPr>
            </w:pPr>
            <w:r w:rsidRPr="0030322E">
              <w:rPr>
                <w:rFonts w:cs="Arial"/>
                <w:sz w:val="20"/>
              </w:rPr>
              <w:lastRenderedPageBreak/>
              <w:t>prezračevanje vseh prostorov,</w:t>
            </w:r>
          </w:p>
        </w:tc>
      </w:tr>
      <w:tr w:rsidR="0030322E" w:rsidRPr="0030322E" w14:paraId="65E6BA60" w14:textId="77777777" w:rsidTr="00EF6B21">
        <w:tc>
          <w:tcPr>
            <w:tcW w:w="9072" w:type="dxa"/>
          </w:tcPr>
          <w:p w14:paraId="54CD5FF2" w14:textId="77777777" w:rsidR="0030322E" w:rsidRPr="0030322E" w:rsidRDefault="0030322E" w:rsidP="00DF4C8A">
            <w:pPr>
              <w:widowControl w:val="0"/>
              <w:numPr>
                <w:ilvl w:val="0"/>
                <w:numId w:val="26"/>
              </w:numPr>
              <w:tabs>
                <w:tab w:val="left" w:pos="360"/>
              </w:tabs>
              <w:suppressAutoHyphens/>
              <w:snapToGrid w:val="0"/>
              <w:spacing w:line="240" w:lineRule="auto"/>
              <w:jc w:val="both"/>
              <w:rPr>
                <w:rFonts w:cs="Arial"/>
                <w:sz w:val="20"/>
              </w:rPr>
            </w:pPr>
            <w:r w:rsidRPr="0030322E">
              <w:rPr>
                <w:rFonts w:cs="Arial"/>
                <w:sz w:val="20"/>
              </w:rPr>
              <w:t>brisanje prahu s pohištva in opreme (omare, mize, stoli, vitrine, radiatorji...),</w:t>
            </w:r>
          </w:p>
        </w:tc>
      </w:tr>
      <w:tr w:rsidR="0030322E" w:rsidRPr="0030322E" w14:paraId="23A7B805" w14:textId="77777777" w:rsidTr="00EF6B21">
        <w:tc>
          <w:tcPr>
            <w:tcW w:w="9072" w:type="dxa"/>
          </w:tcPr>
          <w:p w14:paraId="5F88F18E" w14:textId="77777777" w:rsidR="0030322E" w:rsidRPr="0030322E" w:rsidRDefault="0030322E" w:rsidP="00DF4C8A">
            <w:pPr>
              <w:widowControl w:val="0"/>
              <w:numPr>
                <w:ilvl w:val="0"/>
                <w:numId w:val="30"/>
              </w:numPr>
              <w:tabs>
                <w:tab w:val="left" w:pos="360"/>
              </w:tabs>
              <w:suppressAutoHyphens/>
              <w:snapToGrid w:val="0"/>
              <w:spacing w:line="240" w:lineRule="auto"/>
              <w:jc w:val="both"/>
              <w:rPr>
                <w:rFonts w:cs="Arial"/>
                <w:sz w:val="20"/>
              </w:rPr>
            </w:pPr>
            <w:r w:rsidRPr="0030322E">
              <w:rPr>
                <w:rFonts w:cs="Arial"/>
                <w:sz w:val="20"/>
              </w:rPr>
              <w:t>čiščenje vrat, okvirjev vrat, kljuk in držal za roke,</w:t>
            </w:r>
          </w:p>
        </w:tc>
      </w:tr>
      <w:tr w:rsidR="0030322E" w:rsidRPr="0030322E" w14:paraId="07CAEB77" w14:textId="77777777" w:rsidTr="00EF6B21">
        <w:tc>
          <w:tcPr>
            <w:tcW w:w="9072" w:type="dxa"/>
          </w:tcPr>
          <w:p w14:paraId="744B4CB7" w14:textId="77777777" w:rsidR="0030322E" w:rsidRPr="0030322E" w:rsidRDefault="0030322E" w:rsidP="00DF4C8A">
            <w:pPr>
              <w:widowControl w:val="0"/>
              <w:numPr>
                <w:ilvl w:val="0"/>
                <w:numId w:val="30"/>
              </w:numPr>
              <w:tabs>
                <w:tab w:val="left" w:pos="360"/>
              </w:tabs>
              <w:suppressAutoHyphens/>
              <w:snapToGrid w:val="0"/>
              <w:spacing w:line="240" w:lineRule="auto"/>
              <w:jc w:val="both"/>
              <w:rPr>
                <w:rFonts w:cs="Arial"/>
                <w:sz w:val="20"/>
              </w:rPr>
            </w:pPr>
            <w:r w:rsidRPr="0030322E">
              <w:rPr>
                <w:rFonts w:cs="Arial"/>
                <w:sz w:val="20"/>
              </w:rPr>
              <w:t>čiščenje steklenih površin v vratih,</w:t>
            </w:r>
          </w:p>
        </w:tc>
      </w:tr>
      <w:tr w:rsidR="0030322E" w:rsidRPr="0030322E" w14:paraId="3FF61FCA" w14:textId="77777777" w:rsidTr="00EF6B21">
        <w:tc>
          <w:tcPr>
            <w:tcW w:w="9072" w:type="dxa"/>
          </w:tcPr>
          <w:p w14:paraId="0EB7E5C3" w14:textId="77777777" w:rsidR="0030322E" w:rsidRPr="0030322E" w:rsidRDefault="0030322E" w:rsidP="00DF4C8A">
            <w:pPr>
              <w:widowControl w:val="0"/>
              <w:numPr>
                <w:ilvl w:val="0"/>
                <w:numId w:val="30"/>
              </w:numPr>
              <w:tabs>
                <w:tab w:val="left" w:pos="360"/>
              </w:tabs>
              <w:suppressAutoHyphens/>
              <w:snapToGrid w:val="0"/>
              <w:spacing w:line="240" w:lineRule="auto"/>
              <w:jc w:val="both"/>
              <w:rPr>
                <w:rFonts w:cs="Arial"/>
                <w:sz w:val="20"/>
              </w:rPr>
            </w:pPr>
            <w:r w:rsidRPr="0030322E">
              <w:rPr>
                <w:rFonts w:cs="Arial"/>
                <w:sz w:val="20"/>
              </w:rPr>
              <w:t>brisanje okenskih in drugih polic,</w:t>
            </w:r>
          </w:p>
        </w:tc>
      </w:tr>
      <w:tr w:rsidR="0030322E" w:rsidRPr="0030322E" w14:paraId="6D3904DC" w14:textId="77777777" w:rsidTr="00EF6B21">
        <w:tc>
          <w:tcPr>
            <w:tcW w:w="9072" w:type="dxa"/>
          </w:tcPr>
          <w:p w14:paraId="602E59D4" w14:textId="77777777" w:rsidR="0030322E" w:rsidRPr="0030322E" w:rsidRDefault="0030322E" w:rsidP="00DF4C8A">
            <w:pPr>
              <w:widowControl w:val="0"/>
              <w:numPr>
                <w:ilvl w:val="0"/>
                <w:numId w:val="30"/>
              </w:numPr>
              <w:tabs>
                <w:tab w:val="left" w:pos="360"/>
              </w:tabs>
              <w:suppressAutoHyphens/>
              <w:snapToGrid w:val="0"/>
              <w:spacing w:line="240" w:lineRule="auto"/>
              <w:jc w:val="both"/>
              <w:rPr>
                <w:rFonts w:cs="Arial"/>
                <w:sz w:val="20"/>
              </w:rPr>
            </w:pPr>
            <w:r w:rsidRPr="0030322E">
              <w:rPr>
                <w:rFonts w:cs="Arial"/>
                <w:sz w:val="20"/>
              </w:rPr>
              <w:t>sesanje tepihov in tekstilnih talnih oblog in čiščenje vidnih madežev,</w:t>
            </w:r>
          </w:p>
        </w:tc>
      </w:tr>
      <w:tr w:rsidR="0030322E" w:rsidRPr="0030322E" w14:paraId="23699815" w14:textId="77777777" w:rsidTr="00EF6B21">
        <w:tc>
          <w:tcPr>
            <w:tcW w:w="9072" w:type="dxa"/>
          </w:tcPr>
          <w:p w14:paraId="3F7C6CE0" w14:textId="77777777" w:rsidR="0030322E" w:rsidRPr="0030322E" w:rsidRDefault="0030322E" w:rsidP="00DF4C8A">
            <w:pPr>
              <w:widowControl w:val="0"/>
              <w:numPr>
                <w:ilvl w:val="0"/>
                <w:numId w:val="30"/>
              </w:numPr>
              <w:tabs>
                <w:tab w:val="left" w:pos="360"/>
              </w:tabs>
              <w:suppressAutoHyphens/>
              <w:snapToGrid w:val="0"/>
              <w:spacing w:line="240" w:lineRule="auto"/>
              <w:jc w:val="both"/>
              <w:rPr>
                <w:rFonts w:cs="Arial"/>
                <w:sz w:val="20"/>
              </w:rPr>
            </w:pPr>
            <w:r w:rsidRPr="0030322E">
              <w:rPr>
                <w:rFonts w:cs="Arial"/>
                <w:sz w:val="20"/>
              </w:rPr>
              <w:t>čiščenje talnih oblog, površin, stopnišč, podestov, hodnikov in ograj ob stopniščih,</w:t>
            </w:r>
          </w:p>
        </w:tc>
      </w:tr>
      <w:tr w:rsidR="0030322E" w:rsidRPr="0030322E" w14:paraId="75B5E424" w14:textId="77777777" w:rsidTr="00EF6B21">
        <w:tc>
          <w:tcPr>
            <w:tcW w:w="9072" w:type="dxa"/>
          </w:tcPr>
          <w:p w14:paraId="24FC14C7" w14:textId="77777777" w:rsidR="0030322E" w:rsidRPr="0030322E" w:rsidRDefault="0030322E" w:rsidP="00DF4C8A">
            <w:pPr>
              <w:widowControl w:val="0"/>
              <w:numPr>
                <w:ilvl w:val="0"/>
                <w:numId w:val="30"/>
              </w:numPr>
              <w:tabs>
                <w:tab w:val="left" w:pos="360"/>
              </w:tabs>
              <w:suppressAutoHyphens/>
              <w:snapToGrid w:val="0"/>
              <w:spacing w:line="240" w:lineRule="auto"/>
              <w:jc w:val="both"/>
              <w:rPr>
                <w:rFonts w:cs="Arial"/>
                <w:sz w:val="20"/>
              </w:rPr>
            </w:pPr>
            <w:r w:rsidRPr="0030322E">
              <w:rPr>
                <w:rFonts w:cs="Arial"/>
                <w:sz w:val="20"/>
              </w:rPr>
              <w:t>praznjenje posod z odpadki, nameščanje vrečk v posode za odpadke,</w:t>
            </w:r>
          </w:p>
        </w:tc>
      </w:tr>
      <w:tr w:rsidR="0030322E" w:rsidRPr="0030322E" w14:paraId="7B530336" w14:textId="77777777" w:rsidTr="00EF6B21">
        <w:tc>
          <w:tcPr>
            <w:tcW w:w="9072" w:type="dxa"/>
          </w:tcPr>
          <w:p w14:paraId="5DFE2EB7" w14:textId="77777777" w:rsidR="0030322E" w:rsidRPr="0030322E" w:rsidRDefault="0030322E" w:rsidP="00DF4C8A">
            <w:pPr>
              <w:widowControl w:val="0"/>
              <w:numPr>
                <w:ilvl w:val="0"/>
                <w:numId w:val="30"/>
              </w:numPr>
              <w:tabs>
                <w:tab w:val="left" w:pos="360"/>
              </w:tabs>
              <w:suppressAutoHyphens/>
              <w:snapToGrid w:val="0"/>
              <w:spacing w:line="240" w:lineRule="auto"/>
              <w:jc w:val="both"/>
              <w:rPr>
                <w:rFonts w:cs="Arial"/>
                <w:sz w:val="20"/>
              </w:rPr>
            </w:pPr>
            <w:r w:rsidRPr="0030322E">
              <w:rPr>
                <w:rFonts w:cs="Arial"/>
                <w:sz w:val="20"/>
              </w:rPr>
              <w:t xml:space="preserve">transport smeti do kontejnerjev, </w:t>
            </w:r>
          </w:p>
        </w:tc>
      </w:tr>
      <w:tr w:rsidR="0030322E" w:rsidRPr="0030322E" w14:paraId="6AC14158" w14:textId="77777777" w:rsidTr="00EF6B21">
        <w:tc>
          <w:tcPr>
            <w:tcW w:w="9072" w:type="dxa"/>
          </w:tcPr>
          <w:p w14:paraId="3AAF1B90" w14:textId="77777777" w:rsidR="0030322E" w:rsidRPr="0030322E" w:rsidRDefault="0030322E" w:rsidP="00DF4C8A">
            <w:pPr>
              <w:widowControl w:val="0"/>
              <w:numPr>
                <w:ilvl w:val="0"/>
                <w:numId w:val="30"/>
              </w:numPr>
              <w:tabs>
                <w:tab w:val="left" w:pos="360"/>
              </w:tabs>
              <w:suppressAutoHyphens/>
              <w:snapToGrid w:val="0"/>
              <w:spacing w:line="240" w:lineRule="auto"/>
              <w:jc w:val="both"/>
              <w:rPr>
                <w:rFonts w:cs="Arial"/>
                <w:sz w:val="20"/>
              </w:rPr>
            </w:pPr>
            <w:r w:rsidRPr="0030322E">
              <w:rPr>
                <w:rFonts w:cs="Arial"/>
                <w:sz w:val="20"/>
              </w:rPr>
              <w:t xml:space="preserve">čiščenje površin, predpražnikov in stopnic pred vhodom, </w:t>
            </w:r>
          </w:p>
        </w:tc>
      </w:tr>
      <w:tr w:rsidR="0030322E" w:rsidRPr="0030322E" w14:paraId="5433855F" w14:textId="77777777" w:rsidTr="00EF6B21">
        <w:trPr>
          <w:trHeight w:val="87"/>
        </w:trPr>
        <w:tc>
          <w:tcPr>
            <w:tcW w:w="9072" w:type="dxa"/>
          </w:tcPr>
          <w:p w14:paraId="12F4CB9A" w14:textId="77777777" w:rsidR="0030322E" w:rsidRPr="0030322E" w:rsidRDefault="0030322E" w:rsidP="00DF4C8A">
            <w:pPr>
              <w:widowControl w:val="0"/>
              <w:numPr>
                <w:ilvl w:val="0"/>
                <w:numId w:val="30"/>
              </w:numPr>
              <w:tabs>
                <w:tab w:val="left" w:pos="360"/>
              </w:tabs>
              <w:suppressAutoHyphens/>
              <w:snapToGrid w:val="0"/>
              <w:spacing w:line="240" w:lineRule="auto"/>
              <w:jc w:val="both"/>
              <w:rPr>
                <w:rFonts w:cs="Arial"/>
                <w:sz w:val="20"/>
              </w:rPr>
            </w:pPr>
            <w:r w:rsidRPr="0030322E">
              <w:rPr>
                <w:rFonts w:cs="Arial"/>
                <w:sz w:val="20"/>
              </w:rPr>
              <w:t xml:space="preserve">čiščenje sanitarnega bloka (stenske keramične obloge, podajalniki toaletnih potrebščin, umivalniki, </w:t>
            </w:r>
            <w:proofErr w:type="spellStart"/>
            <w:r w:rsidRPr="0030322E">
              <w:rPr>
                <w:rFonts w:cs="Arial"/>
                <w:sz w:val="20"/>
              </w:rPr>
              <w:t>wc</w:t>
            </w:r>
            <w:proofErr w:type="spellEnd"/>
            <w:r w:rsidRPr="0030322E">
              <w:rPr>
                <w:rFonts w:cs="Arial"/>
                <w:sz w:val="20"/>
              </w:rPr>
              <w:t xml:space="preserve"> kotlički, pipe, </w:t>
            </w:r>
            <w:proofErr w:type="spellStart"/>
            <w:r w:rsidRPr="0030322E">
              <w:rPr>
                <w:rFonts w:cs="Arial"/>
                <w:sz w:val="20"/>
              </w:rPr>
              <w:t>wc</w:t>
            </w:r>
            <w:proofErr w:type="spellEnd"/>
            <w:r w:rsidRPr="0030322E">
              <w:rPr>
                <w:rFonts w:cs="Arial"/>
                <w:sz w:val="20"/>
              </w:rPr>
              <w:t xml:space="preserve">, ogledala, luči pri umivalnikih, </w:t>
            </w:r>
            <w:proofErr w:type="spellStart"/>
            <w:r w:rsidRPr="0030322E">
              <w:rPr>
                <w:rFonts w:cs="Arial"/>
                <w:sz w:val="20"/>
              </w:rPr>
              <w:t>wc</w:t>
            </w:r>
            <w:proofErr w:type="spellEnd"/>
            <w:r w:rsidRPr="0030322E">
              <w:rPr>
                <w:rFonts w:cs="Arial"/>
                <w:sz w:val="20"/>
              </w:rPr>
              <w:t xml:space="preserve"> metlice, kljuke ipd.),</w:t>
            </w:r>
          </w:p>
        </w:tc>
      </w:tr>
      <w:tr w:rsidR="0030322E" w:rsidRPr="0030322E" w14:paraId="5B410933" w14:textId="77777777" w:rsidTr="00EF6B21">
        <w:tc>
          <w:tcPr>
            <w:tcW w:w="9072" w:type="dxa"/>
          </w:tcPr>
          <w:p w14:paraId="579070B7" w14:textId="77777777" w:rsidR="0030322E" w:rsidRPr="0030322E" w:rsidRDefault="0030322E" w:rsidP="00DF4C8A">
            <w:pPr>
              <w:widowControl w:val="0"/>
              <w:numPr>
                <w:ilvl w:val="0"/>
                <w:numId w:val="38"/>
              </w:numPr>
              <w:tabs>
                <w:tab w:val="left" w:pos="360"/>
              </w:tabs>
              <w:suppressAutoHyphens/>
              <w:snapToGrid w:val="0"/>
              <w:spacing w:line="240" w:lineRule="auto"/>
              <w:jc w:val="both"/>
              <w:rPr>
                <w:rFonts w:cs="Arial"/>
                <w:sz w:val="20"/>
              </w:rPr>
            </w:pPr>
            <w:r w:rsidRPr="0030322E">
              <w:rPr>
                <w:rFonts w:cs="Arial"/>
                <w:sz w:val="20"/>
              </w:rPr>
              <w:t>pometanje okolice šole, odstranjevanje smeti in vzdrževanje čistoče okoli zabojnikov za smeti,</w:t>
            </w:r>
          </w:p>
        </w:tc>
      </w:tr>
      <w:tr w:rsidR="0030322E" w:rsidRPr="0030322E" w14:paraId="7B970E4C" w14:textId="77777777" w:rsidTr="00EF6B21">
        <w:tc>
          <w:tcPr>
            <w:tcW w:w="9072" w:type="dxa"/>
          </w:tcPr>
          <w:p w14:paraId="690AD8DE" w14:textId="77777777" w:rsidR="0030322E" w:rsidRPr="0030322E" w:rsidRDefault="0030322E" w:rsidP="00DF4C8A">
            <w:pPr>
              <w:widowControl w:val="0"/>
              <w:numPr>
                <w:ilvl w:val="0"/>
                <w:numId w:val="38"/>
              </w:numPr>
              <w:tabs>
                <w:tab w:val="left" w:pos="360"/>
              </w:tabs>
              <w:suppressAutoHyphens/>
              <w:snapToGrid w:val="0"/>
              <w:spacing w:line="240" w:lineRule="auto"/>
              <w:jc w:val="both"/>
              <w:rPr>
                <w:rFonts w:cs="Arial"/>
                <w:sz w:val="20"/>
              </w:rPr>
            </w:pPr>
            <w:r w:rsidRPr="0030322E">
              <w:rPr>
                <w:rFonts w:cs="Arial"/>
                <w:sz w:val="20"/>
              </w:rPr>
              <w:t>drugo običajno dnevno čiščenje po navodilih naročnika.</w:t>
            </w:r>
          </w:p>
          <w:p w14:paraId="602EB9B4" w14:textId="77777777" w:rsidR="0030322E" w:rsidRPr="0030322E" w:rsidRDefault="0030322E" w:rsidP="0030322E">
            <w:pPr>
              <w:snapToGrid w:val="0"/>
              <w:spacing w:line="240" w:lineRule="auto"/>
              <w:ind w:left="360"/>
              <w:jc w:val="both"/>
              <w:rPr>
                <w:rFonts w:cs="Arial"/>
                <w:sz w:val="20"/>
              </w:rPr>
            </w:pPr>
          </w:p>
        </w:tc>
      </w:tr>
      <w:tr w:rsidR="0030322E" w:rsidRPr="0030322E" w14:paraId="0FCA136C" w14:textId="77777777" w:rsidTr="00EF6B21">
        <w:tc>
          <w:tcPr>
            <w:tcW w:w="9072" w:type="dxa"/>
          </w:tcPr>
          <w:p w14:paraId="6D0C66A1" w14:textId="77777777" w:rsidR="0030322E" w:rsidRPr="0030322E" w:rsidRDefault="0030322E" w:rsidP="0030322E">
            <w:pPr>
              <w:snapToGrid w:val="0"/>
              <w:spacing w:line="240" w:lineRule="auto"/>
              <w:rPr>
                <w:rFonts w:cs="Arial"/>
                <w:b/>
                <w:sz w:val="20"/>
              </w:rPr>
            </w:pPr>
            <w:r w:rsidRPr="0030322E">
              <w:rPr>
                <w:rFonts w:cs="Arial"/>
                <w:b/>
                <w:sz w:val="20"/>
                <w:u w:val="single"/>
              </w:rPr>
              <w:t>TEDENSKO ČIŠČENJE OBSEGA</w:t>
            </w:r>
            <w:r w:rsidRPr="0030322E">
              <w:rPr>
                <w:rFonts w:cs="Arial"/>
                <w:b/>
                <w:sz w:val="20"/>
              </w:rPr>
              <w:t>:</w:t>
            </w:r>
          </w:p>
        </w:tc>
      </w:tr>
      <w:tr w:rsidR="0030322E" w:rsidRPr="0030322E" w14:paraId="7EFF3283" w14:textId="77777777" w:rsidTr="00EF6B21">
        <w:tc>
          <w:tcPr>
            <w:tcW w:w="9072" w:type="dxa"/>
          </w:tcPr>
          <w:p w14:paraId="5657BD1F" w14:textId="77777777" w:rsidR="0030322E" w:rsidRPr="0030322E" w:rsidRDefault="0030322E" w:rsidP="00DF4C8A">
            <w:pPr>
              <w:widowControl w:val="0"/>
              <w:numPr>
                <w:ilvl w:val="0"/>
                <w:numId w:val="30"/>
              </w:numPr>
              <w:tabs>
                <w:tab w:val="left" w:pos="360"/>
              </w:tabs>
              <w:suppressAutoHyphens/>
              <w:snapToGrid w:val="0"/>
              <w:spacing w:line="240" w:lineRule="auto"/>
              <w:jc w:val="both"/>
              <w:rPr>
                <w:rFonts w:cs="Arial"/>
                <w:sz w:val="20"/>
              </w:rPr>
            </w:pPr>
            <w:r w:rsidRPr="0030322E">
              <w:rPr>
                <w:rFonts w:cs="Arial"/>
                <w:sz w:val="20"/>
              </w:rPr>
              <w:t>ometanje pajčevine,</w:t>
            </w:r>
          </w:p>
        </w:tc>
      </w:tr>
      <w:tr w:rsidR="0030322E" w:rsidRPr="0030322E" w14:paraId="3A67BA2A" w14:textId="77777777" w:rsidTr="00EF6B21">
        <w:tc>
          <w:tcPr>
            <w:tcW w:w="9072" w:type="dxa"/>
          </w:tcPr>
          <w:p w14:paraId="1F41CD25" w14:textId="77777777" w:rsidR="0030322E" w:rsidRPr="0030322E" w:rsidRDefault="0030322E" w:rsidP="00DF4C8A">
            <w:pPr>
              <w:widowControl w:val="0"/>
              <w:numPr>
                <w:ilvl w:val="0"/>
                <w:numId w:val="26"/>
              </w:numPr>
              <w:tabs>
                <w:tab w:val="left" w:pos="360"/>
              </w:tabs>
              <w:suppressAutoHyphens/>
              <w:snapToGrid w:val="0"/>
              <w:spacing w:line="240" w:lineRule="auto"/>
              <w:jc w:val="both"/>
              <w:rPr>
                <w:rFonts w:cs="Arial"/>
                <w:sz w:val="20"/>
              </w:rPr>
            </w:pPr>
            <w:r w:rsidRPr="0030322E">
              <w:rPr>
                <w:rFonts w:cs="Arial"/>
                <w:sz w:val="20"/>
              </w:rPr>
              <w:t>temeljito čiščenje  pohištva in opreme (tudi zgornji deli omar),</w:t>
            </w:r>
          </w:p>
        </w:tc>
      </w:tr>
      <w:tr w:rsidR="0030322E" w:rsidRPr="0030322E" w14:paraId="7FA1DC1A" w14:textId="77777777" w:rsidTr="00EF6B21">
        <w:tc>
          <w:tcPr>
            <w:tcW w:w="9072" w:type="dxa"/>
          </w:tcPr>
          <w:p w14:paraId="385DC02A" w14:textId="77777777" w:rsidR="0030322E" w:rsidRPr="0030322E" w:rsidRDefault="0030322E" w:rsidP="00DF4C8A">
            <w:pPr>
              <w:widowControl w:val="0"/>
              <w:numPr>
                <w:ilvl w:val="0"/>
                <w:numId w:val="30"/>
              </w:numPr>
              <w:tabs>
                <w:tab w:val="left" w:pos="360"/>
              </w:tabs>
              <w:suppressAutoHyphens/>
              <w:snapToGrid w:val="0"/>
              <w:spacing w:line="240" w:lineRule="auto"/>
              <w:jc w:val="both"/>
              <w:rPr>
                <w:rFonts w:cs="Arial"/>
                <w:sz w:val="20"/>
              </w:rPr>
            </w:pPr>
            <w:r w:rsidRPr="0030322E">
              <w:rPr>
                <w:rFonts w:cs="Arial"/>
                <w:sz w:val="20"/>
              </w:rPr>
              <w:t>temeljito čiščenje vrat in okvirjev vrat,</w:t>
            </w:r>
          </w:p>
        </w:tc>
      </w:tr>
      <w:tr w:rsidR="0030322E" w:rsidRPr="0030322E" w14:paraId="4BBA3FC6" w14:textId="77777777" w:rsidTr="00EF6B21">
        <w:tc>
          <w:tcPr>
            <w:tcW w:w="9072" w:type="dxa"/>
          </w:tcPr>
          <w:p w14:paraId="7F85D145" w14:textId="77777777" w:rsidR="0030322E" w:rsidRPr="0030322E" w:rsidRDefault="0030322E" w:rsidP="00DF4C8A">
            <w:pPr>
              <w:widowControl w:val="0"/>
              <w:numPr>
                <w:ilvl w:val="0"/>
                <w:numId w:val="30"/>
              </w:numPr>
              <w:tabs>
                <w:tab w:val="left" w:pos="360"/>
              </w:tabs>
              <w:suppressAutoHyphens/>
              <w:snapToGrid w:val="0"/>
              <w:spacing w:line="240" w:lineRule="auto"/>
              <w:jc w:val="both"/>
              <w:rPr>
                <w:rFonts w:cs="Arial"/>
                <w:sz w:val="20"/>
              </w:rPr>
            </w:pPr>
            <w:r w:rsidRPr="0030322E">
              <w:rPr>
                <w:rFonts w:cs="Arial"/>
                <w:sz w:val="20"/>
              </w:rPr>
              <w:t>čiščenje slik, fotografij,</w:t>
            </w:r>
          </w:p>
        </w:tc>
      </w:tr>
      <w:tr w:rsidR="0030322E" w:rsidRPr="0030322E" w14:paraId="3F78267B" w14:textId="77777777" w:rsidTr="00EF6B21">
        <w:tc>
          <w:tcPr>
            <w:tcW w:w="9072" w:type="dxa"/>
          </w:tcPr>
          <w:p w14:paraId="432D6493" w14:textId="77777777" w:rsidR="0030322E" w:rsidRPr="0030322E" w:rsidRDefault="0030322E" w:rsidP="00DF4C8A">
            <w:pPr>
              <w:widowControl w:val="0"/>
              <w:numPr>
                <w:ilvl w:val="0"/>
                <w:numId w:val="30"/>
              </w:numPr>
              <w:tabs>
                <w:tab w:val="left" w:pos="360"/>
              </w:tabs>
              <w:suppressAutoHyphens/>
              <w:snapToGrid w:val="0"/>
              <w:spacing w:line="240" w:lineRule="auto"/>
              <w:jc w:val="both"/>
              <w:rPr>
                <w:rFonts w:cs="Arial"/>
                <w:sz w:val="20"/>
              </w:rPr>
            </w:pPr>
            <w:r w:rsidRPr="0030322E">
              <w:rPr>
                <w:rFonts w:cs="Arial"/>
                <w:sz w:val="20"/>
              </w:rPr>
              <w:t>čiščenje radiatorjev in cevi, vtičnic in stikal,</w:t>
            </w:r>
          </w:p>
        </w:tc>
      </w:tr>
      <w:tr w:rsidR="0030322E" w:rsidRPr="0030322E" w14:paraId="7D97A417" w14:textId="77777777" w:rsidTr="00EF6B21">
        <w:tc>
          <w:tcPr>
            <w:tcW w:w="9072" w:type="dxa"/>
          </w:tcPr>
          <w:p w14:paraId="7F6916AB" w14:textId="77777777" w:rsidR="0030322E" w:rsidRPr="0030322E" w:rsidRDefault="0030322E" w:rsidP="00DF4C8A">
            <w:pPr>
              <w:widowControl w:val="0"/>
              <w:numPr>
                <w:ilvl w:val="0"/>
                <w:numId w:val="37"/>
              </w:numPr>
              <w:tabs>
                <w:tab w:val="left" w:pos="360"/>
              </w:tabs>
              <w:suppressAutoHyphens/>
              <w:snapToGrid w:val="0"/>
              <w:spacing w:line="240" w:lineRule="auto"/>
              <w:jc w:val="both"/>
              <w:rPr>
                <w:rFonts w:cs="Arial"/>
                <w:sz w:val="20"/>
              </w:rPr>
            </w:pPr>
            <w:r w:rsidRPr="0030322E">
              <w:rPr>
                <w:rFonts w:cs="Arial"/>
                <w:sz w:val="20"/>
              </w:rPr>
              <w:t>čiščenje pisarniške opreme (telefoni, fotokopirni stroji, računalniki ipd.),</w:t>
            </w:r>
          </w:p>
        </w:tc>
      </w:tr>
      <w:tr w:rsidR="0030322E" w:rsidRPr="0030322E" w14:paraId="4BDDFCB3" w14:textId="77777777" w:rsidTr="00EF6B21">
        <w:tc>
          <w:tcPr>
            <w:tcW w:w="9072" w:type="dxa"/>
          </w:tcPr>
          <w:p w14:paraId="3D7EFDDE" w14:textId="77777777" w:rsidR="0030322E" w:rsidRPr="0030322E" w:rsidRDefault="0030322E" w:rsidP="00DF4C8A">
            <w:pPr>
              <w:widowControl w:val="0"/>
              <w:numPr>
                <w:ilvl w:val="0"/>
                <w:numId w:val="36"/>
              </w:numPr>
              <w:tabs>
                <w:tab w:val="left" w:pos="360"/>
              </w:tabs>
              <w:suppressAutoHyphens/>
              <w:snapToGrid w:val="0"/>
              <w:spacing w:line="240" w:lineRule="auto"/>
              <w:jc w:val="both"/>
              <w:rPr>
                <w:rFonts w:cs="Arial"/>
                <w:sz w:val="20"/>
              </w:rPr>
            </w:pPr>
            <w:r w:rsidRPr="0030322E">
              <w:rPr>
                <w:rFonts w:cs="Arial"/>
                <w:sz w:val="20"/>
              </w:rPr>
              <w:t>temeljito čiščenje sanitarnega bloka s pripadajočo opremo,  odstranjevanje vodnega in urinskega kamna,</w:t>
            </w:r>
          </w:p>
        </w:tc>
      </w:tr>
      <w:tr w:rsidR="0030322E" w:rsidRPr="0030322E" w14:paraId="525726C3" w14:textId="77777777" w:rsidTr="00EF6B21">
        <w:tc>
          <w:tcPr>
            <w:tcW w:w="9072" w:type="dxa"/>
          </w:tcPr>
          <w:p w14:paraId="1E342AB5" w14:textId="77777777" w:rsidR="0030322E" w:rsidRPr="0030322E" w:rsidRDefault="0030322E" w:rsidP="00DF4C8A">
            <w:pPr>
              <w:widowControl w:val="0"/>
              <w:numPr>
                <w:ilvl w:val="0"/>
                <w:numId w:val="30"/>
              </w:numPr>
              <w:tabs>
                <w:tab w:val="left" w:pos="360"/>
              </w:tabs>
              <w:suppressAutoHyphens/>
              <w:snapToGrid w:val="0"/>
              <w:spacing w:line="240" w:lineRule="auto"/>
              <w:jc w:val="both"/>
              <w:rPr>
                <w:rFonts w:cs="Arial"/>
                <w:sz w:val="20"/>
              </w:rPr>
            </w:pPr>
            <w:r w:rsidRPr="0030322E">
              <w:rPr>
                <w:rFonts w:cs="Arial"/>
                <w:sz w:val="20"/>
              </w:rPr>
              <w:t>čiščenje  balkonov,</w:t>
            </w:r>
          </w:p>
        </w:tc>
      </w:tr>
      <w:tr w:rsidR="0030322E" w:rsidRPr="0030322E" w14:paraId="41D90D46" w14:textId="77777777" w:rsidTr="00EF6B21">
        <w:tc>
          <w:tcPr>
            <w:tcW w:w="9072" w:type="dxa"/>
          </w:tcPr>
          <w:p w14:paraId="7476EBD7" w14:textId="77777777" w:rsidR="0030322E" w:rsidRPr="0030322E" w:rsidRDefault="0030322E" w:rsidP="00DF4C8A">
            <w:pPr>
              <w:widowControl w:val="0"/>
              <w:numPr>
                <w:ilvl w:val="0"/>
                <w:numId w:val="38"/>
              </w:numPr>
              <w:tabs>
                <w:tab w:val="left" w:pos="360"/>
              </w:tabs>
              <w:suppressAutoHyphens/>
              <w:snapToGrid w:val="0"/>
              <w:spacing w:line="240" w:lineRule="auto"/>
              <w:jc w:val="both"/>
              <w:rPr>
                <w:rFonts w:cs="Arial"/>
                <w:sz w:val="20"/>
              </w:rPr>
            </w:pPr>
            <w:r w:rsidRPr="0030322E">
              <w:rPr>
                <w:rFonts w:cs="Arial"/>
                <w:sz w:val="20"/>
              </w:rPr>
              <w:t>drugo običajno tedensko čiščenje po navodilih naročnika.</w:t>
            </w:r>
          </w:p>
          <w:p w14:paraId="1142919E" w14:textId="77777777" w:rsidR="0030322E" w:rsidRPr="0030322E" w:rsidRDefault="0030322E" w:rsidP="0030322E">
            <w:pPr>
              <w:snapToGrid w:val="0"/>
              <w:spacing w:line="240" w:lineRule="auto"/>
              <w:ind w:left="360"/>
              <w:jc w:val="both"/>
              <w:rPr>
                <w:rFonts w:cs="Arial"/>
                <w:sz w:val="20"/>
              </w:rPr>
            </w:pPr>
          </w:p>
        </w:tc>
      </w:tr>
      <w:tr w:rsidR="0030322E" w:rsidRPr="0030322E" w14:paraId="106B82A0" w14:textId="77777777" w:rsidTr="00EF6B21">
        <w:tc>
          <w:tcPr>
            <w:tcW w:w="9072" w:type="dxa"/>
          </w:tcPr>
          <w:p w14:paraId="3EDF1D15" w14:textId="77777777" w:rsidR="0030322E" w:rsidRPr="0030322E" w:rsidRDefault="0030322E" w:rsidP="0030322E">
            <w:pPr>
              <w:snapToGrid w:val="0"/>
              <w:spacing w:line="240" w:lineRule="auto"/>
              <w:rPr>
                <w:rFonts w:cs="Arial"/>
                <w:b/>
                <w:sz w:val="20"/>
              </w:rPr>
            </w:pPr>
            <w:r w:rsidRPr="0030322E">
              <w:rPr>
                <w:rFonts w:cs="Arial"/>
                <w:b/>
                <w:sz w:val="20"/>
                <w:u w:val="single"/>
              </w:rPr>
              <w:t>MESEČNO ČIŠČENJE OBSEGA</w:t>
            </w:r>
            <w:r w:rsidRPr="0030322E">
              <w:rPr>
                <w:rFonts w:cs="Arial"/>
                <w:b/>
                <w:sz w:val="20"/>
              </w:rPr>
              <w:t>:</w:t>
            </w:r>
          </w:p>
        </w:tc>
      </w:tr>
      <w:tr w:rsidR="0030322E" w:rsidRPr="0030322E" w14:paraId="2E17079F" w14:textId="77777777" w:rsidTr="00EF6B21">
        <w:tc>
          <w:tcPr>
            <w:tcW w:w="9072" w:type="dxa"/>
          </w:tcPr>
          <w:p w14:paraId="077EFF5B" w14:textId="77777777" w:rsidR="0030322E" w:rsidRPr="0030322E" w:rsidRDefault="0030322E" w:rsidP="00DF4C8A">
            <w:pPr>
              <w:widowControl w:val="0"/>
              <w:numPr>
                <w:ilvl w:val="0"/>
                <w:numId w:val="26"/>
              </w:numPr>
              <w:tabs>
                <w:tab w:val="left" w:pos="360"/>
              </w:tabs>
              <w:suppressAutoHyphens/>
              <w:snapToGrid w:val="0"/>
              <w:spacing w:line="240" w:lineRule="auto"/>
              <w:jc w:val="both"/>
              <w:rPr>
                <w:rFonts w:cs="Arial"/>
                <w:sz w:val="20"/>
              </w:rPr>
            </w:pPr>
            <w:r w:rsidRPr="0030322E">
              <w:rPr>
                <w:rFonts w:cs="Arial"/>
                <w:sz w:val="20"/>
              </w:rPr>
              <w:t>poliranje vseh talnih oblog, razen keramike,</w:t>
            </w:r>
          </w:p>
        </w:tc>
      </w:tr>
      <w:tr w:rsidR="0030322E" w:rsidRPr="0030322E" w14:paraId="520561E2" w14:textId="77777777" w:rsidTr="00EF6B21">
        <w:tc>
          <w:tcPr>
            <w:tcW w:w="9072" w:type="dxa"/>
          </w:tcPr>
          <w:p w14:paraId="448C3621" w14:textId="77777777" w:rsidR="0030322E" w:rsidRPr="0030322E" w:rsidRDefault="0030322E" w:rsidP="00DF4C8A">
            <w:pPr>
              <w:widowControl w:val="0"/>
              <w:numPr>
                <w:ilvl w:val="0"/>
                <w:numId w:val="30"/>
              </w:numPr>
              <w:tabs>
                <w:tab w:val="left" w:pos="360"/>
              </w:tabs>
              <w:suppressAutoHyphens/>
              <w:snapToGrid w:val="0"/>
              <w:spacing w:line="240" w:lineRule="auto"/>
              <w:jc w:val="both"/>
              <w:rPr>
                <w:rFonts w:cs="Arial"/>
                <w:sz w:val="20"/>
              </w:rPr>
            </w:pPr>
            <w:r w:rsidRPr="0030322E">
              <w:rPr>
                <w:rFonts w:cs="Arial"/>
                <w:sz w:val="20"/>
              </w:rPr>
              <w:t>temeljito čiščenje vrat in okvirjev,</w:t>
            </w:r>
          </w:p>
        </w:tc>
      </w:tr>
      <w:tr w:rsidR="0030322E" w:rsidRPr="0030322E" w14:paraId="2B3A4FEB" w14:textId="77777777" w:rsidTr="00EF6B21">
        <w:tc>
          <w:tcPr>
            <w:tcW w:w="9072" w:type="dxa"/>
          </w:tcPr>
          <w:p w14:paraId="33890966" w14:textId="77777777" w:rsidR="0030322E" w:rsidRPr="0030322E" w:rsidRDefault="0030322E" w:rsidP="00DF4C8A">
            <w:pPr>
              <w:widowControl w:val="0"/>
              <w:numPr>
                <w:ilvl w:val="0"/>
                <w:numId w:val="30"/>
              </w:numPr>
              <w:tabs>
                <w:tab w:val="left" w:pos="360"/>
              </w:tabs>
              <w:suppressAutoHyphens/>
              <w:snapToGrid w:val="0"/>
              <w:spacing w:line="240" w:lineRule="auto"/>
              <w:jc w:val="both"/>
              <w:rPr>
                <w:rFonts w:cs="Arial"/>
                <w:sz w:val="20"/>
              </w:rPr>
            </w:pPr>
            <w:r w:rsidRPr="0030322E">
              <w:rPr>
                <w:rFonts w:cs="Arial"/>
                <w:sz w:val="20"/>
              </w:rPr>
              <w:t>temeljito čiščenje posod za odpadke in dežnike,</w:t>
            </w:r>
          </w:p>
        </w:tc>
      </w:tr>
      <w:tr w:rsidR="0030322E" w:rsidRPr="0030322E" w14:paraId="0A3AD3AB" w14:textId="77777777" w:rsidTr="00EF6B21">
        <w:tc>
          <w:tcPr>
            <w:tcW w:w="9072" w:type="dxa"/>
          </w:tcPr>
          <w:p w14:paraId="7718B73F" w14:textId="77777777" w:rsidR="0030322E" w:rsidRPr="0030322E" w:rsidRDefault="0030322E" w:rsidP="00DF4C8A">
            <w:pPr>
              <w:widowControl w:val="0"/>
              <w:numPr>
                <w:ilvl w:val="0"/>
                <w:numId w:val="30"/>
              </w:numPr>
              <w:tabs>
                <w:tab w:val="left" w:pos="360"/>
              </w:tabs>
              <w:suppressAutoHyphens/>
              <w:snapToGrid w:val="0"/>
              <w:spacing w:line="240" w:lineRule="auto"/>
              <w:jc w:val="both"/>
              <w:rPr>
                <w:rFonts w:cs="Arial"/>
                <w:sz w:val="20"/>
              </w:rPr>
            </w:pPr>
            <w:r w:rsidRPr="0030322E">
              <w:rPr>
                <w:rFonts w:cs="Arial"/>
                <w:sz w:val="20"/>
              </w:rPr>
              <w:t>globinsko sesanje oblazinjenega pohištva in odstranjevanje madežev,</w:t>
            </w:r>
          </w:p>
        </w:tc>
      </w:tr>
      <w:tr w:rsidR="0030322E" w:rsidRPr="0030322E" w14:paraId="08E5ED73" w14:textId="77777777" w:rsidTr="00EF6B21">
        <w:tc>
          <w:tcPr>
            <w:tcW w:w="9072" w:type="dxa"/>
          </w:tcPr>
          <w:p w14:paraId="0DD6EA44" w14:textId="77777777" w:rsidR="0030322E" w:rsidRPr="0030322E" w:rsidRDefault="0030322E" w:rsidP="00DF4C8A">
            <w:pPr>
              <w:widowControl w:val="0"/>
              <w:numPr>
                <w:ilvl w:val="0"/>
                <w:numId w:val="38"/>
              </w:numPr>
              <w:tabs>
                <w:tab w:val="left" w:pos="360"/>
              </w:tabs>
              <w:suppressAutoHyphens/>
              <w:snapToGrid w:val="0"/>
              <w:spacing w:line="240" w:lineRule="auto"/>
              <w:jc w:val="both"/>
              <w:rPr>
                <w:rFonts w:cs="Arial"/>
                <w:sz w:val="20"/>
              </w:rPr>
            </w:pPr>
            <w:r w:rsidRPr="0030322E">
              <w:rPr>
                <w:rFonts w:cs="Arial"/>
                <w:sz w:val="20"/>
              </w:rPr>
              <w:t>temeljito čiščenje pohištva,</w:t>
            </w:r>
          </w:p>
        </w:tc>
      </w:tr>
      <w:tr w:rsidR="0030322E" w:rsidRPr="0030322E" w14:paraId="3E530E51" w14:textId="77777777" w:rsidTr="00EF6B21">
        <w:tc>
          <w:tcPr>
            <w:tcW w:w="9072" w:type="dxa"/>
          </w:tcPr>
          <w:p w14:paraId="77D317D6" w14:textId="77777777" w:rsidR="0030322E" w:rsidRPr="0030322E" w:rsidRDefault="0030322E" w:rsidP="00DF4C8A">
            <w:pPr>
              <w:widowControl w:val="0"/>
              <w:numPr>
                <w:ilvl w:val="0"/>
                <w:numId w:val="38"/>
              </w:numPr>
              <w:tabs>
                <w:tab w:val="left" w:pos="360"/>
              </w:tabs>
              <w:suppressAutoHyphens/>
              <w:snapToGrid w:val="0"/>
              <w:spacing w:line="240" w:lineRule="auto"/>
              <w:jc w:val="both"/>
              <w:rPr>
                <w:rFonts w:cs="Arial"/>
                <w:sz w:val="20"/>
              </w:rPr>
            </w:pPr>
            <w:r w:rsidRPr="0030322E">
              <w:rPr>
                <w:rFonts w:cs="Arial"/>
                <w:sz w:val="20"/>
              </w:rPr>
              <w:t>drugo običajno mesečno čiščenje po navodilih naročnika.</w:t>
            </w:r>
          </w:p>
          <w:p w14:paraId="78465C62" w14:textId="77777777" w:rsidR="0030322E" w:rsidRPr="0030322E" w:rsidRDefault="0030322E" w:rsidP="0030322E">
            <w:pPr>
              <w:snapToGrid w:val="0"/>
              <w:spacing w:line="240" w:lineRule="auto"/>
              <w:ind w:left="360"/>
              <w:jc w:val="both"/>
              <w:rPr>
                <w:rFonts w:cs="Arial"/>
                <w:sz w:val="20"/>
              </w:rPr>
            </w:pPr>
          </w:p>
        </w:tc>
      </w:tr>
      <w:tr w:rsidR="0030322E" w:rsidRPr="0030322E" w14:paraId="5BCEE32A" w14:textId="77777777" w:rsidTr="00EF6B21">
        <w:tc>
          <w:tcPr>
            <w:tcW w:w="9072" w:type="dxa"/>
          </w:tcPr>
          <w:p w14:paraId="135916DD" w14:textId="77777777" w:rsidR="0030322E" w:rsidRPr="0030322E" w:rsidRDefault="0030322E" w:rsidP="0030322E">
            <w:pPr>
              <w:snapToGrid w:val="0"/>
              <w:spacing w:line="240" w:lineRule="auto"/>
              <w:rPr>
                <w:rFonts w:cs="Arial"/>
                <w:b/>
                <w:sz w:val="20"/>
                <w:u w:val="single"/>
              </w:rPr>
            </w:pPr>
            <w:r w:rsidRPr="0030322E">
              <w:rPr>
                <w:rFonts w:cs="Arial"/>
                <w:b/>
                <w:sz w:val="20"/>
                <w:u w:val="single"/>
              </w:rPr>
              <w:t>ČIŠČENJE 2 X LETNO OBSEGA:</w:t>
            </w:r>
          </w:p>
        </w:tc>
      </w:tr>
      <w:tr w:rsidR="0030322E" w:rsidRPr="0030322E" w14:paraId="7D52C5A8" w14:textId="77777777" w:rsidTr="00EF6B21">
        <w:tc>
          <w:tcPr>
            <w:tcW w:w="9072" w:type="dxa"/>
          </w:tcPr>
          <w:p w14:paraId="2AEDBC05" w14:textId="77777777" w:rsidR="0030322E" w:rsidRPr="0030322E" w:rsidRDefault="0030322E" w:rsidP="00DF4C8A">
            <w:pPr>
              <w:widowControl w:val="0"/>
              <w:numPr>
                <w:ilvl w:val="0"/>
                <w:numId w:val="39"/>
              </w:numPr>
              <w:tabs>
                <w:tab w:val="left" w:pos="360"/>
              </w:tabs>
              <w:suppressAutoHyphens/>
              <w:snapToGrid w:val="0"/>
              <w:spacing w:line="240" w:lineRule="auto"/>
              <w:jc w:val="both"/>
              <w:rPr>
                <w:rFonts w:cs="Arial"/>
                <w:sz w:val="20"/>
              </w:rPr>
            </w:pPr>
            <w:r w:rsidRPr="0030322E">
              <w:rPr>
                <w:rFonts w:cs="Arial"/>
                <w:sz w:val="20"/>
              </w:rPr>
              <w:t>čiščenje vseh steklenih površin (cca 680 m</w:t>
            </w:r>
            <w:r w:rsidRPr="0030322E">
              <w:rPr>
                <w:rFonts w:cs="Arial"/>
                <w:sz w:val="20"/>
                <w:vertAlign w:val="superscript"/>
              </w:rPr>
              <w:t>2</w:t>
            </w:r>
            <w:r w:rsidRPr="0030322E">
              <w:rPr>
                <w:rFonts w:cs="Arial"/>
                <w:sz w:val="20"/>
              </w:rPr>
              <w:t>) in pripadajočih okenskih kril, okvirjev, utorov pri okvirjih, okenskih polic (zunanjih  in notranjih),</w:t>
            </w:r>
          </w:p>
        </w:tc>
      </w:tr>
      <w:tr w:rsidR="0030322E" w:rsidRPr="0030322E" w14:paraId="205D468B" w14:textId="77777777" w:rsidTr="00EF6B21">
        <w:tc>
          <w:tcPr>
            <w:tcW w:w="9072" w:type="dxa"/>
          </w:tcPr>
          <w:p w14:paraId="6B75C6EC" w14:textId="77777777" w:rsidR="0030322E" w:rsidRPr="0030322E" w:rsidRDefault="0030322E" w:rsidP="00DF4C8A">
            <w:pPr>
              <w:widowControl w:val="0"/>
              <w:numPr>
                <w:ilvl w:val="0"/>
                <w:numId w:val="39"/>
              </w:numPr>
              <w:tabs>
                <w:tab w:val="left" w:pos="360"/>
              </w:tabs>
              <w:suppressAutoHyphens/>
              <w:snapToGrid w:val="0"/>
              <w:spacing w:line="240" w:lineRule="auto"/>
              <w:jc w:val="both"/>
              <w:rPr>
                <w:rFonts w:cs="Arial"/>
                <w:sz w:val="20"/>
              </w:rPr>
            </w:pPr>
            <w:r w:rsidRPr="0030322E">
              <w:rPr>
                <w:rFonts w:cs="Arial"/>
                <w:sz w:val="20"/>
              </w:rPr>
              <w:t>strojno čiščenje, odstranjevanje starih premazov,  nevtralizacija in 3x impregnacija PVC talnih oblog,</w:t>
            </w:r>
          </w:p>
        </w:tc>
      </w:tr>
      <w:tr w:rsidR="0030322E" w:rsidRPr="0030322E" w14:paraId="32F31295" w14:textId="77777777" w:rsidTr="00EF6B21">
        <w:tc>
          <w:tcPr>
            <w:tcW w:w="9072" w:type="dxa"/>
          </w:tcPr>
          <w:p w14:paraId="3568113F" w14:textId="77777777" w:rsidR="0030322E" w:rsidRPr="0030322E" w:rsidRDefault="0030322E" w:rsidP="00DF4C8A">
            <w:pPr>
              <w:widowControl w:val="0"/>
              <w:numPr>
                <w:ilvl w:val="0"/>
                <w:numId w:val="39"/>
              </w:numPr>
              <w:tabs>
                <w:tab w:val="left" w:pos="360"/>
              </w:tabs>
              <w:suppressAutoHyphens/>
              <w:snapToGrid w:val="0"/>
              <w:spacing w:line="240" w:lineRule="auto"/>
              <w:jc w:val="both"/>
              <w:rPr>
                <w:rFonts w:cs="Arial"/>
                <w:sz w:val="20"/>
              </w:rPr>
            </w:pPr>
            <w:r w:rsidRPr="0030322E">
              <w:rPr>
                <w:rFonts w:cs="Arial"/>
                <w:sz w:val="20"/>
              </w:rPr>
              <w:t>strojno čiščenje in impregnacija parketa.</w:t>
            </w:r>
          </w:p>
          <w:p w14:paraId="746A740D" w14:textId="77777777" w:rsidR="0030322E" w:rsidRPr="0030322E" w:rsidRDefault="0030322E" w:rsidP="0030322E">
            <w:pPr>
              <w:snapToGrid w:val="0"/>
              <w:spacing w:line="240" w:lineRule="auto"/>
              <w:jc w:val="both"/>
              <w:rPr>
                <w:rFonts w:cs="Arial"/>
                <w:sz w:val="20"/>
              </w:rPr>
            </w:pPr>
          </w:p>
        </w:tc>
      </w:tr>
      <w:tr w:rsidR="0030322E" w:rsidRPr="0030322E" w14:paraId="0E80682C" w14:textId="77777777" w:rsidTr="00EF6B21">
        <w:tc>
          <w:tcPr>
            <w:tcW w:w="9072" w:type="dxa"/>
          </w:tcPr>
          <w:p w14:paraId="321C9B59" w14:textId="77777777" w:rsidR="0030322E" w:rsidRPr="0030322E" w:rsidRDefault="0030322E" w:rsidP="0030322E">
            <w:pPr>
              <w:snapToGrid w:val="0"/>
              <w:spacing w:line="240" w:lineRule="auto"/>
              <w:rPr>
                <w:rFonts w:cs="Arial"/>
                <w:b/>
                <w:sz w:val="20"/>
                <w:u w:val="single"/>
              </w:rPr>
            </w:pPr>
            <w:r w:rsidRPr="0030322E">
              <w:rPr>
                <w:rFonts w:cs="Arial"/>
                <w:b/>
                <w:sz w:val="20"/>
                <w:u w:val="single"/>
              </w:rPr>
              <w:t>ČIŠČENJE 1 X LETNO OBSEGA:</w:t>
            </w:r>
          </w:p>
        </w:tc>
      </w:tr>
      <w:tr w:rsidR="0030322E" w:rsidRPr="0030322E" w14:paraId="15FEE5FD" w14:textId="77777777" w:rsidTr="00EF6B21">
        <w:tc>
          <w:tcPr>
            <w:tcW w:w="9072" w:type="dxa"/>
          </w:tcPr>
          <w:p w14:paraId="6F29145B" w14:textId="77777777" w:rsidR="0030322E" w:rsidRPr="0030322E" w:rsidRDefault="0030322E" w:rsidP="00DF4C8A">
            <w:pPr>
              <w:widowControl w:val="0"/>
              <w:numPr>
                <w:ilvl w:val="0"/>
                <w:numId w:val="39"/>
              </w:numPr>
              <w:tabs>
                <w:tab w:val="left" w:pos="360"/>
              </w:tabs>
              <w:suppressAutoHyphens/>
              <w:snapToGrid w:val="0"/>
              <w:spacing w:line="240" w:lineRule="auto"/>
              <w:jc w:val="both"/>
              <w:rPr>
                <w:rFonts w:cs="Arial"/>
                <w:sz w:val="20"/>
              </w:rPr>
            </w:pPr>
            <w:r w:rsidRPr="0030322E">
              <w:rPr>
                <w:rFonts w:cs="Arial"/>
                <w:sz w:val="20"/>
              </w:rPr>
              <w:t>temeljito čiščenje učilnic kuharstva, vseh prostorov in opreme "od stropa - do tal",</w:t>
            </w:r>
          </w:p>
        </w:tc>
      </w:tr>
      <w:tr w:rsidR="0030322E" w:rsidRPr="0030322E" w14:paraId="530A4F14" w14:textId="77777777" w:rsidTr="00EF6B21">
        <w:tc>
          <w:tcPr>
            <w:tcW w:w="9072" w:type="dxa"/>
          </w:tcPr>
          <w:p w14:paraId="6EC9E95C" w14:textId="77777777" w:rsidR="0030322E" w:rsidRPr="0030322E" w:rsidRDefault="0030322E" w:rsidP="00DF4C8A">
            <w:pPr>
              <w:widowControl w:val="0"/>
              <w:numPr>
                <w:ilvl w:val="0"/>
                <w:numId w:val="39"/>
              </w:numPr>
              <w:tabs>
                <w:tab w:val="left" w:pos="360"/>
              </w:tabs>
              <w:suppressAutoHyphens/>
              <w:snapToGrid w:val="0"/>
              <w:spacing w:line="240" w:lineRule="auto"/>
              <w:jc w:val="both"/>
              <w:rPr>
                <w:rFonts w:cs="Arial"/>
                <w:sz w:val="20"/>
              </w:rPr>
            </w:pPr>
            <w:r w:rsidRPr="0030322E">
              <w:rPr>
                <w:rFonts w:cs="Arial"/>
                <w:sz w:val="20"/>
              </w:rPr>
              <w:t>demontažo in čiščenje svetil ter ponovna montaža pokrovov luči,</w:t>
            </w:r>
          </w:p>
        </w:tc>
      </w:tr>
      <w:tr w:rsidR="0030322E" w:rsidRPr="0030322E" w14:paraId="0C4B2446" w14:textId="77777777" w:rsidTr="00EF6B21">
        <w:tc>
          <w:tcPr>
            <w:tcW w:w="9072" w:type="dxa"/>
          </w:tcPr>
          <w:p w14:paraId="4D889864" w14:textId="77777777" w:rsidR="0030322E" w:rsidRPr="0030322E" w:rsidRDefault="0030322E" w:rsidP="00DF4C8A">
            <w:pPr>
              <w:widowControl w:val="0"/>
              <w:numPr>
                <w:ilvl w:val="0"/>
                <w:numId w:val="39"/>
              </w:numPr>
              <w:tabs>
                <w:tab w:val="left" w:pos="360"/>
              </w:tabs>
              <w:suppressAutoHyphens/>
              <w:snapToGrid w:val="0"/>
              <w:spacing w:line="240" w:lineRule="auto"/>
              <w:jc w:val="both"/>
              <w:rPr>
                <w:rFonts w:cs="Arial"/>
                <w:sz w:val="20"/>
              </w:rPr>
            </w:pPr>
            <w:r w:rsidRPr="0030322E">
              <w:rPr>
                <w:rFonts w:cs="Arial"/>
                <w:sz w:val="20"/>
              </w:rPr>
              <w:t>temeljito čiščenje in impregnacija vseh lesenih površin,</w:t>
            </w:r>
          </w:p>
        </w:tc>
      </w:tr>
      <w:tr w:rsidR="0030322E" w:rsidRPr="0030322E" w14:paraId="35178642" w14:textId="77777777" w:rsidTr="00EF6B21">
        <w:tc>
          <w:tcPr>
            <w:tcW w:w="9072" w:type="dxa"/>
          </w:tcPr>
          <w:p w14:paraId="39BB5324" w14:textId="77777777" w:rsidR="0030322E" w:rsidRPr="0030322E" w:rsidRDefault="0030322E" w:rsidP="00DF4C8A">
            <w:pPr>
              <w:widowControl w:val="0"/>
              <w:numPr>
                <w:ilvl w:val="0"/>
                <w:numId w:val="39"/>
              </w:numPr>
              <w:tabs>
                <w:tab w:val="left" w:pos="360"/>
              </w:tabs>
              <w:suppressAutoHyphens/>
              <w:snapToGrid w:val="0"/>
              <w:spacing w:line="240" w:lineRule="auto"/>
              <w:jc w:val="both"/>
              <w:rPr>
                <w:rFonts w:cs="Arial"/>
                <w:sz w:val="20"/>
              </w:rPr>
            </w:pPr>
            <w:r w:rsidRPr="0030322E">
              <w:rPr>
                <w:rFonts w:cs="Arial"/>
                <w:sz w:val="20"/>
              </w:rPr>
              <w:t>čiščenje žaluzij.</w:t>
            </w:r>
          </w:p>
          <w:p w14:paraId="62717161" w14:textId="77777777" w:rsidR="0030322E" w:rsidRPr="0030322E" w:rsidRDefault="0030322E" w:rsidP="0030322E">
            <w:pPr>
              <w:snapToGrid w:val="0"/>
              <w:spacing w:line="240" w:lineRule="auto"/>
              <w:ind w:left="360"/>
              <w:jc w:val="both"/>
              <w:rPr>
                <w:rFonts w:cs="Arial"/>
                <w:sz w:val="20"/>
              </w:rPr>
            </w:pPr>
          </w:p>
        </w:tc>
      </w:tr>
      <w:tr w:rsidR="0030322E" w:rsidRPr="0030322E" w14:paraId="5750C036" w14:textId="77777777" w:rsidTr="00EF6B21">
        <w:tc>
          <w:tcPr>
            <w:tcW w:w="9072" w:type="dxa"/>
          </w:tcPr>
          <w:p w14:paraId="62865AA8" w14:textId="77777777" w:rsidR="0030322E" w:rsidRPr="0030322E" w:rsidRDefault="0030322E" w:rsidP="0030322E">
            <w:pPr>
              <w:snapToGrid w:val="0"/>
              <w:spacing w:line="240" w:lineRule="auto"/>
              <w:rPr>
                <w:rFonts w:cs="Arial"/>
                <w:b/>
                <w:sz w:val="20"/>
                <w:u w:val="single"/>
              </w:rPr>
            </w:pPr>
            <w:r w:rsidRPr="0030322E">
              <w:rPr>
                <w:rFonts w:cs="Arial"/>
                <w:b/>
                <w:sz w:val="20"/>
                <w:u w:val="single"/>
              </w:rPr>
              <w:t>OSTALO:</w:t>
            </w:r>
          </w:p>
        </w:tc>
      </w:tr>
      <w:tr w:rsidR="0030322E" w:rsidRPr="0030322E" w14:paraId="7D07E03F" w14:textId="77777777" w:rsidTr="00EF6B21">
        <w:tc>
          <w:tcPr>
            <w:tcW w:w="9072" w:type="dxa"/>
          </w:tcPr>
          <w:p w14:paraId="4FEAC802" w14:textId="77777777" w:rsidR="0030322E" w:rsidRPr="0030322E" w:rsidRDefault="0030322E" w:rsidP="00DF4C8A">
            <w:pPr>
              <w:widowControl w:val="0"/>
              <w:numPr>
                <w:ilvl w:val="0"/>
                <w:numId w:val="34"/>
              </w:numPr>
              <w:tabs>
                <w:tab w:val="left" w:pos="360"/>
              </w:tabs>
              <w:suppressAutoHyphens/>
              <w:snapToGrid w:val="0"/>
              <w:spacing w:line="240" w:lineRule="auto"/>
              <w:jc w:val="both"/>
              <w:rPr>
                <w:rFonts w:cs="Arial"/>
                <w:sz w:val="20"/>
              </w:rPr>
            </w:pPr>
            <w:r w:rsidRPr="0030322E">
              <w:rPr>
                <w:rFonts w:cs="Arial"/>
                <w:sz w:val="20"/>
              </w:rPr>
              <w:t>ponudnik dobavlja in dnevno namešča toaletne potrebščine (tekoče milo, toaletni papir in b</w:t>
            </w:r>
            <w:r w:rsidR="00582304">
              <w:rPr>
                <w:rFonts w:cs="Arial"/>
                <w:sz w:val="20"/>
              </w:rPr>
              <w:t>r</w:t>
            </w:r>
            <w:r w:rsidRPr="0030322E">
              <w:rPr>
                <w:rFonts w:cs="Arial"/>
                <w:sz w:val="20"/>
              </w:rPr>
              <w:t>isače).</w:t>
            </w:r>
          </w:p>
        </w:tc>
      </w:tr>
    </w:tbl>
    <w:p w14:paraId="3232C3D4" w14:textId="77777777" w:rsidR="0030322E" w:rsidRPr="0030322E" w:rsidRDefault="0030322E" w:rsidP="0030322E">
      <w:pPr>
        <w:pStyle w:val="Naslov2"/>
        <w:widowControl w:val="0"/>
        <w:numPr>
          <w:ilvl w:val="1"/>
          <w:numId w:val="0"/>
        </w:numPr>
        <w:tabs>
          <w:tab w:val="num"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spacing w:before="0" w:after="0"/>
        <w:ind w:left="360"/>
        <w:jc w:val="center"/>
        <w:rPr>
          <w:rFonts w:ascii="Verdana" w:hAnsi="Verdana" w:cs="Arial"/>
          <w:sz w:val="20"/>
          <w:szCs w:val="20"/>
        </w:rPr>
      </w:pPr>
    </w:p>
    <w:p w14:paraId="608F6811" w14:textId="77777777" w:rsidR="0030322E" w:rsidRPr="00582304" w:rsidRDefault="0030322E" w:rsidP="0030322E">
      <w:pPr>
        <w:pStyle w:val="Naslov2"/>
        <w:widowControl w:val="0"/>
        <w:numPr>
          <w:ilvl w:val="1"/>
          <w:numId w:val="0"/>
        </w:numPr>
        <w:tabs>
          <w:tab w:val="num"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spacing w:before="0" w:after="0"/>
        <w:ind w:left="360"/>
        <w:jc w:val="center"/>
        <w:rPr>
          <w:rFonts w:ascii="Verdana" w:hAnsi="Verdana" w:cs="Arial"/>
          <w:i w:val="0"/>
          <w:sz w:val="20"/>
          <w:szCs w:val="20"/>
        </w:rPr>
      </w:pPr>
    </w:p>
    <w:p w14:paraId="78983C06" w14:textId="77777777" w:rsidR="0030322E" w:rsidRPr="0030322E" w:rsidRDefault="0030322E" w:rsidP="0030322E">
      <w:pPr>
        <w:pStyle w:val="Naslov2"/>
        <w:widowControl w:val="0"/>
        <w:numPr>
          <w:ilvl w:val="1"/>
          <w:numId w:val="0"/>
        </w:numPr>
        <w:tabs>
          <w:tab w:val="num"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spacing w:before="0" w:after="0"/>
        <w:ind w:left="360"/>
        <w:jc w:val="center"/>
        <w:rPr>
          <w:rFonts w:ascii="Verdana" w:hAnsi="Verdana" w:cs="Arial"/>
          <w:sz w:val="20"/>
          <w:szCs w:val="20"/>
        </w:rPr>
      </w:pPr>
      <w:bookmarkStart w:id="6" w:name="_Toc80012070"/>
      <w:r w:rsidRPr="00582304">
        <w:rPr>
          <w:rFonts w:ascii="Verdana" w:hAnsi="Verdana" w:cs="Arial"/>
          <w:i w:val="0"/>
          <w:sz w:val="20"/>
          <w:szCs w:val="20"/>
        </w:rPr>
        <w:t>II. ZAHTEVE NAROČNIKA V ZVEZI Z VARNOSTJO OBJEKTOV</w:t>
      </w:r>
      <w:bookmarkEnd w:id="6"/>
    </w:p>
    <w:p w14:paraId="0343A8F2" w14:textId="77777777" w:rsidR="0030322E" w:rsidRPr="0030322E" w:rsidRDefault="0030322E" w:rsidP="0030322E">
      <w:pPr>
        <w:spacing w:line="240" w:lineRule="auto"/>
        <w:jc w:val="both"/>
        <w:rPr>
          <w:rFonts w:cs="Arial"/>
          <w:sz w:val="20"/>
        </w:rPr>
      </w:pPr>
    </w:p>
    <w:p w14:paraId="55B4FBA4" w14:textId="77777777" w:rsidR="0030322E" w:rsidRPr="0030322E" w:rsidRDefault="0030322E" w:rsidP="0030322E">
      <w:pPr>
        <w:pStyle w:val="Telobesedila2"/>
        <w:spacing w:line="240" w:lineRule="auto"/>
        <w:jc w:val="both"/>
        <w:rPr>
          <w:rFonts w:cs="Arial"/>
          <w:b/>
          <w:sz w:val="20"/>
        </w:rPr>
      </w:pPr>
      <w:r w:rsidRPr="0030322E">
        <w:rPr>
          <w:rFonts w:cs="Arial"/>
          <w:b/>
          <w:sz w:val="20"/>
        </w:rPr>
        <w:t xml:space="preserve">Delavci izvajalca so dolžni skrbeti za zaklepanje prostorov oz. stavb, zapiranje oken, ugašanje luči, zapiranje pip in dosledno vključevanje alarmnih naprav. Izvajalec je v celoti odgovoren za varnost objektov, v katerih opravljajo storitve njegovi delavci izven poslovalnega časa naročnika. </w:t>
      </w:r>
    </w:p>
    <w:p w14:paraId="1B26B779" w14:textId="77777777" w:rsidR="0030322E" w:rsidRPr="0030322E" w:rsidRDefault="0030322E" w:rsidP="0030322E">
      <w:pPr>
        <w:spacing w:line="240" w:lineRule="auto"/>
        <w:jc w:val="both"/>
        <w:rPr>
          <w:rFonts w:cs="Arial"/>
          <w:sz w:val="20"/>
        </w:rPr>
      </w:pPr>
    </w:p>
    <w:p w14:paraId="37594EDC" w14:textId="77777777" w:rsidR="0030322E" w:rsidRPr="0030322E" w:rsidRDefault="0030322E" w:rsidP="0030322E">
      <w:pPr>
        <w:spacing w:line="240" w:lineRule="auto"/>
        <w:jc w:val="both"/>
        <w:rPr>
          <w:rFonts w:cs="Arial"/>
          <w:sz w:val="20"/>
        </w:rPr>
      </w:pPr>
      <w:r w:rsidRPr="0030322E">
        <w:rPr>
          <w:rFonts w:cs="Arial"/>
          <w:sz w:val="20"/>
        </w:rPr>
        <w:t>Izvajalec del je dolžan seznaniti vse delavce, ki opravljajo storitve čiščenja z njihovimi dolžnostmi in strogo prepovedati:</w:t>
      </w:r>
    </w:p>
    <w:p w14:paraId="783326B5" w14:textId="77777777" w:rsidR="0030322E" w:rsidRPr="0030322E" w:rsidRDefault="0030322E" w:rsidP="00DF4C8A">
      <w:pPr>
        <w:widowControl w:val="0"/>
        <w:numPr>
          <w:ilvl w:val="0"/>
          <w:numId w:val="28"/>
        </w:numPr>
        <w:tabs>
          <w:tab w:val="left" w:pos="360"/>
        </w:tabs>
        <w:suppressAutoHyphens/>
        <w:spacing w:line="240" w:lineRule="auto"/>
        <w:jc w:val="both"/>
        <w:rPr>
          <w:rFonts w:cs="Arial"/>
          <w:sz w:val="20"/>
        </w:rPr>
      </w:pPr>
      <w:r w:rsidRPr="0030322E">
        <w:rPr>
          <w:rFonts w:cs="Arial"/>
          <w:sz w:val="20"/>
        </w:rPr>
        <w:t>odnašanje stvari in predmetov iz prostorov naročnika,</w:t>
      </w:r>
    </w:p>
    <w:p w14:paraId="5D60F752" w14:textId="77777777" w:rsidR="0030322E" w:rsidRPr="0030322E" w:rsidRDefault="0030322E" w:rsidP="00DF4C8A">
      <w:pPr>
        <w:widowControl w:val="0"/>
        <w:numPr>
          <w:ilvl w:val="0"/>
          <w:numId w:val="28"/>
        </w:numPr>
        <w:tabs>
          <w:tab w:val="left" w:pos="360"/>
        </w:tabs>
        <w:suppressAutoHyphens/>
        <w:spacing w:line="240" w:lineRule="auto"/>
        <w:jc w:val="both"/>
        <w:rPr>
          <w:rFonts w:cs="Arial"/>
          <w:sz w:val="20"/>
        </w:rPr>
      </w:pPr>
      <w:r w:rsidRPr="0030322E">
        <w:rPr>
          <w:rFonts w:cs="Arial"/>
          <w:sz w:val="20"/>
        </w:rPr>
        <w:t>vpogled v akte, poslovne papirje ali strokovno dokumentacijo naročnika,</w:t>
      </w:r>
    </w:p>
    <w:p w14:paraId="6BFCF182" w14:textId="77777777" w:rsidR="0030322E" w:rsidRPr="0030322E" w:rsidRDefault="0030322E" w:rsidP="00DF4C8A">
      <w:pPr>
        <w:widowControl w:val="0"/>
        <w:numPr>
          <w:ilvl w:val="0"/>
          <w:numId w:val="28"/>
        </w:numPr>
        <w:tabs>
          <w:tab w:val="left" w:pos="360"/>
        </w:tabs>
        <w:suppressAutoHyphens/>
        <w:spacing w:line="240" w:lineRule="auto"/>
        <w:jc w:val="both"/>
        <w:rPr>
          <w:rFonts w:cs="Arial"/>
          <w:sz w:val="20"/>
        </w:rPr>
      </w:pPr>
      <w:r w:rsidRPr="0030322E">
        <w:rPr>
          <w:rFonts w:cs="Arial"/>
          <w:sz w:val="20"/>
        </w:rPr>
        <w:t>odpiranje omar, predalov ali drugih zaprtih ali zaklenjenih delov pohištva,</w:t>
      </w:r>
    </w:p>
    <w:p w14:paraId="61C9F791" w14:textId="77777777" w:rsidR="0030322E" w:rsidRPr="0030322E" w:rsidRDefault="0030322E" w:rsidP="00DF4C8A">
      <w:pPr>
        <w:widowControl w:val="0"/>
        <w:numPr>
          <w:ilvl w:val="0"/>
          <w:numId w:val="28"/>
        </w:numPr>
        <w:tabs>
          <w:tab w:val="left" w:pos="360"/>
        </w:tabs>
        <w:suppressAutoHyphens/>
        <w:spacing w:line="240" w:lineRule="auto"/>
        <w:jc w:val="both"/>
        <w:rPr>
          <w:rFonts w:cs="Arial"/>
          <w:sz w:val="20"/>
        </w:rPr>
      </w:pPr>
      <w:r w:rsidRPr="0030322E">
        <w:rPr>
          <w:rFonts w:cs="Arial"/>
          <w:sz w:val="20"/>
        </w:rPr>
        <w:t>uporabo računalniške in druge opreme naročnika,</w:t>
      </w:r>
    </w:p>
    <w:p w14:paraId="1C2B72E2" w14:textId="77777777" w:rsidR="0030322E" w:rsidRPr="0030322E" w:rsidRDefault="0030322E" w:rsidP="00DF4C8A">
      <w:pPr>
        <w:widowControl w:val="0"/>
        <w:numPr>
          <w:ilvl w:val="0"/>
          <w:numId w:val="28"/>
        </w:numPr>
        <w:tabs>
          <w:tab w:val="left" w:pos="360"/>
        </w:tabs>
        <w:suppressAutoHyphens/>
        <w:spacing w:line="240" w:lineRule="auto"/>
        <w:jc w:val="both"/>
        <w:rPr>
          <w:rFonts w:cs="Arial"/>
          <w:sz w:val="20"/>
        </w:rPr>
      </w:pPr>
      <w:r w:rsidRPr="0030322E">
        <w:rPr>
          <w:rFonts w:cs="Arial"/>
          <w:sz w:val="20"/>
        </w:rPr>
        <w:t>navzočnost oseb, ki niso v funkciji opravljanja storitev čiščenja,</w:t>
      </w:r>
    </w:p>
    <w:p w14:paraId="49E30F95" w14:textId="77777777" w:rsidR="0030322E" w:rsidRPr="0030322E" w:rsidRDefault="0030322E" w:rsidP="00DF4C8A">
      <w:pPr>
        <w:widowControl w:val="0"/>
        <w:numPr>
          <w:ilvl w:val="0"/>
          <w:numId w:val="28"/>
        </w:numPr>
        <w:tabs>
          <w:tab w:val="left" w:pos="360"/>
        </w:tabs>
        <w:suppressAutoHyphens/>
        <w:spacing w:line="240" w:lineRule="auto"/>
        <w:jc w:val="both"/>
        <w:rPr>
          <w:rFonts w:cs="Arial"/>
          <w:sz w:val="20"/>
        </w:rPr>
      </w:pPr>
      <w:r w:rsidRPr="0030322E">
        <w:rPr>
          <w:rFonts w:cs="Arial"/>
          <w:sz w:val="20"/>
        </w:rPr>
        <w:t>kajenje v prostorih naročnika,</w:t>
      </w:r>
    </w:p>
    <w:p w14:paraId="26D9ABE9" w14:textId="77777777" w:rsidR="0030322E" w:rsidRPr="0030322E" w:rsidRDefault="0030322E" w:rsidP="00DF4C8A">
      <w:pPr>
        <w:widowControl w:val="0"/>
        <w:numPr>
          <w:ilvl w:val="0"/>
          <w:numId w:val="28"/>
        </w:numPr>
        <w:tabs>
          <w:tab w:val="left" w:pos="360"/>
        </w:tabs>
        <w:suppressAutoHyphens/>
        <w:spacing w:line="240" w:lineRule="auto"/>
        <w:jc w:val="both"/>
        <w:rPr>
          <w:rFonts w:cs="Arial"/>
          <w:sz w:val="20"/>
        </w:rPr>
      </w:pPr>
      <w:r w:rsidRPr="0030322E">
        <w:rPr>
          <w:rFonts w:cs="Arial"/>
          <w:sz w:val="20"/>
        </w:rPr>
        <w:t>uporabo telefona, razen v službene namene.</w:t>
      </w:r>
    </w:p>
    <w:p w14:paraId="07A4C8E3" w14:textId="77777777" w:rsidR="0030322E" w:rsidRPr="0030322E" w:rsidRDefault="0030322E" w:rsidP="0030322E">
      <w:pPr>
        <w:spacing w:line="240" w:lineRule="auto"/>
        <w:jc w:val="both"/>
        <w:rPr>
          <w:rFonts w:cs="Arial"/>
          <w:sz w:val="20"/>
        </w:rPr>
      </w:pPr>
    </w:p>
    <w:p w14:paraId="57BB6BA1" w14:textId="77777777" w:rsidR="0030322E" w:rsidRPr="0030322E" w:rsidRDefault="0030322E" w:rsidP="0030322E">
      <w:pPr>
        <w:spacing w:line="240" w:lineRule="auto"/>
        <w:jc w:val="both"/>
        <w:rPr>
          <w:rFonts w:cs="Arial"/>
          <w:sz w:val="20"/>
        </w:rPr>
      </w:pPr>
      <w:r w:rsidRPr="0030322E">
        <w:rPr>
          <w:rFonts w:cs="Arial"/>
          <w:sz w:val="20"/>
        </w:rPr>
        <w:t>Pred začetkom izvajanja pogodbe bo naročnik izvajalcu proti podpisu izročil ključe objekta. Odgovorna oseba izvajalca je dolžna izročiti delavcem – čistilcem ključe objekta, ki jih čistijo in jih seznaniti z njihovimi dolžnostmi v zvezi z zagotavljanjem varnosti objekta.</w:t>
      </w:r>
    </w:p>
    <w:p w14:paraId="4C1CDE0C" w14:textId="77777777" w:rsidR="0030322E" w:rsidRPr="0030322E" w:rsidRDefault="0030322E" w:rsidP="0030322E">
      <w:pPr>
        <w:spacing w:line="240" w:lineRule="auto"/>
        <w:jc w:val="both"/>
        <w:rPr>
          <w:rFonts w:cs="Arial"/>
          <w:sz w:val="20"/>
        </w:rPr>
      </w:pPr>
    </w:p>
    <w:p w14:paraId="0A7F550B" w14:textId="77777777" w:rsidR="0030322E" w:rsidRPr="0030322E" w:rsidRDefault="0030322E" w:rsidP="0030322E">
      <w:pPr>
        <w:spacing w:line="240" w:lineRule="auto"/>
        <w:jc w:val="both"/>
        <w:rPr>
          <w:rFonts w:cs="Arial"/>
          <w:sz w:val="20"/>
        </w:rPr>
      </w:pPr>
      <w:r w:rsidRPr="0030322E">
        <w:rPr>
          <w:rFonts w:cs="Arial"/>
          <w:sz w:val="20"/>
        </w:rPr>
        <w:t>Za odklepanje, zaklepanje prostorov naročnika, vklapljanje in izklapljanje alarmnih naprav ter za varnost objekta v času  izvajanja generalnega čiščenja mora poskrbeti izvajalec in sicer s prisotnostjo redno zaposlenih delavcev-čistilcev v času opravljanja generalnega čiščenja.</w:t>
      </w:r>
    </w:p>
    <w:p w14:paraId="51EE42F0" w14:textId="77777777" w:rsidR="0030322E" w:rsidRPr="0030322E" w:rsidRDefault="0030322E" w:rsidP="0030322E">
      <w:pPr>
        <w:pStyle w:val="Telobesedila2"/>
        <w:spacing w:line="240" w:lineRule="auto"/>
        <w:jc w:val="both"/>
        <w:rPr>
          <w:rFonts w:cs="Arial"/>
          <w:b/>
          <w:color w:val="1F497D"/>
          <w:sz w:val="20"/>
        </w:rPr>
      </w:pPr>
    </w:p>
    <w:p w14:paraId="3C8AD704" w14:textId="77777777" w:rsidR="0030322E" w:rsidRPr="0030322E" w:rsidRDefault="0030322E" w:rsidP="0030322E">
      <w:pPr>
        <w:pStyle w:val="Telobesedila2"/>
        <w:spacing w:line="240" w:lineRule="auto"/>
        <w:jc w:val="both"/>
        <w:rPr>
          <w:rFonts w:cs="Arial"/>
          <w:b/>
          <w:sz w:val="20"/>
        </w:rPr>
      </w:pPr>
      <w:r w:rsidRPr="0030322E">
        <w:rPr>
          <w:rFonts w:cs="Arial"/>
          <w:b/>
          <w:sz w:val="20"/>
        </w:rPr>
        <w:t>Po prenehanju pogodbe mora izvajalec izročiti naročniku vse ključe v 24. urah ne glede na razlog prenehanja.</w:t>
      </w:r>
    </w:p>
    <w:p w14:paraId="35678886" w14:textId="77777777" w:rsidR="0030322E" w:rsidRPr="0030322E" w:rsidRDefault="0030322E" w:rsidP="0030322E">
      <w:pPr>
        <w:pStyle w:val="Telobesedila2"/>
        <w:spacing w:line="240" w:lineRule="auto"/>
        <w:jc w:val="both"/>
        <w:rPr>
          <w:rFonts w:cs="Arial"/>
          <w:b/>
          <w:sz w:val="20"/>
        </w:rPr>
      </w:pPr>
    </w:p>
    <w:p w14:paraId="5FED4EE0" w14:textId="77777777" w:rsidR="0030322E" w:rsidRPr="0030322E" w:rsidRDefault="0030322E" w:rsidP="0030322E">
      <w:pPr>
        <w:spacing w:line="240" w:lineRule="auto"/>
        <w:jc w:val="both"/>
        <w:rPr>
          <w:rFonts w:cs="Arial"/>
          <w:sz w:val="20"/>
        </w:rPr>
      </w:pPr>
      <w:r w:rsidRPr="0030322E">
        <w:rPr>
          <w:rFonts w:cs="Arial"/>
          <w:sz w:val="20"/>
        </w:rPr>
        <w:t xml:space="preserve">Izvajalec je dolžan zagotoviti kakovostno izvajanje storitev in dosledno spoštovanje predpisov s področja varstva okolja, varstva pri delu, požarne varnosti, dnevnega in hišnega reda naročnika. </w:t>
      </w:r>
    </w:p>
    <w:p w14:paraId="2DF7CB2E" w14:textId="77777777" w:rsidR="0030322E" w:rsidRPr="0030322E" w:rsidRDefault="0030322E" w:rsidP="0030322E">
      <w:pPr>
        <w:spacing w:line="240" w:lineRule="auto"/>
        <w:jc w:val="both"/>
        <w:rPr>
          <w:rFonts w:cs="Arial"/>
          <w:sz w:val="20"/>
        </w:rPr>
      </w:pPr>
    </w:p>
    <w:p w14:paraId="163A7B74" w14:textId="77777777" w:rsidR="0030322E" w:rsidRPr="00582304" w:rsidRDefault="0030322E" w:rsidP="00582304">
      <w:pPr>
        <w:pStyle w:val="Telobesedila2"/>
        <w:spacing w:line="240" w:lineRule="auto"/>
        <w:jc w:val="both"/>
        <w:rPr>
          <w:rFonts w:cs="Arial"/>
          <w:b/>
          <w:sz w:val="20"/>
        </w:rPr>
      </w:pPr>
      <w:r w:rsidRPr="0030322E">
        <w:rPr>
          <w:rFonts w:cs="Arial"/>
          <w:b/>
          <w:sz w:val="20"/>
        </w:rPr>
        <w:t>Delavci izvajalca, ki v času opravljanja storitev čiščenja ugotovijo okvare ali poškodbe na objektu ali instalacijah, so dolžni takoj telefonsko obvestiti odgovorno osebo naročnika.</w:t>
      </w:r>
    </w:p>
    <w:p w14:paraId="5C9EDF84" w14:textId="77777777" w:rsidR="0030322E" w:rsidRPr="0030322E" w:rsidRDefault="0030322E" w:rsidP="0030322E">
      <w:pPr>
        <w:spacing w:line="240" w:lineRule="auto"/>
        <w:jc w:val="center"/>
        <w:rPr>
          <w:rFonts w:cs="Arial"/>
          <w:b/>
          <w:color w:val="FF0000"/>
          <w:sz w:val="20"/>
        </w:rPr>
      </w:pPr>
    </w:p>
    <w:p w14:paraId="55F1A4A4" w14:textId="77777777" w:rsidR="0030322E" w:rsidRPr="0030322E" w:rsidRDefault="0030322E" w:rsidP="0030322E">
      <w:pPr>
        <w:spacing w:line="240" w:lineRule="auto"/>
        <w:jc w:val="center"/>
        <w:rPr>
          <w:rFonts w:cs="Arial"/>
          <w:b/>
          <w:sz w:val="20"/>
        </w:rPr>
      </w:pPr>
      <w:r w:rsidRPr="0030322E">
        <w:rPr>
          <w:rFonts w:cs="Arial"/>
          <w:b/>
          <w:sz w:val="20"/>
        </w:rPr>
        <w:t>III. ZAHTEVE NAROČNIKA V ZVEZI S SPECIFIKACIJO ČIŠČENJA</w:t>
      </w:r>
    </w:p>
    <w:p w14:paraId="324611AE" w14:textId="77777777" w:rsidR="0030322E" w:rsidRPr="0030322E" w:rsidRDefault="0030322E" w:rsidP="0030322E">
      <w:pPr>
        <w:spacing w:line="240" w:lineRule="auto"/>
        <w:rPr>
          <w:rFonts w:cs="Arial"/>
          <w:b/>
          <w:sz w:val="20"/>
        </w:rPr>
      </w:pPr>
    </w:p>
    <w:p w14:paraId="4520FB7B" w14:textId="77777777" w:rsidR="0030322E" w:rsidRPr="0030322E" w:rsidRDefault="0030322E" w:rsidP="0030322E">
      <w:pPr>
        <w:spacing w:line="240" w:lineRule="auto"/>
        <w:jc w:val="both"/>
        <w:rPr>
          <w:rFonts w:cs="Arial"/>
          <w:sz w:val="20"/>
        </w:rPr>
      </w:pPr>
      <w:r w:rsidRPr="0030322E">
        <w:rPr>
          <w:rFonts w:cs="Arial"/>
          <w:sz w:val="20"/>
        </w:rPr>
        <w:t xml:space="preserve">Predložene ponudbe in ponudbene cene morajo zajemati </w:t>
      </w:r>
      <w:r w:rsidRPr="0030322E">
        <w:rPr>
          <w:rFonts w:cs="Arial"/>
          <w:sz w:val="20"/>
          <w:u w:val="single"/>
        </w:rPr>
        <w:t>vse</w:t>
      </w:r>
      <w:r w:rsidRPr="0030322E">
        <w:rPr>
          <w:rFonts w:cs="Arial"/>
          <w:sz w:val="20"/>
        </w:rPr>
        <w:t xml:space="preserve"> zahtevane storitve čiščenja (dnevna, tedenska, mesečna in letna čiščenja ter dobavo in nameščanje toaletnih potrebščin). </w:t>
      </w:r>
    </w:p>
    <w:p w14:paraId="1D5C6B29" w14:textId="77777777" w:rsidR="0030322E" w:rsidRPr="0030322E" w:rsidRDefault="0030322E" w:rsidP="0030322E">
      <w:pPr>
        <w:spacing w:line="240" w:lineRule="auto"/>
        <w:jc w:val="both"/>
        <w:rPr>
          <w:rFonts w:cs="Arial"/>
          <w:sz w:val="20"/>
        </w:rPr>
      </w:pPr>
    </w:p>
    <w:p w14:paraId="7D87D6B0" w14:textId="77777777" w:rsidR="0030322E" w:rsidRPr="0030322E" w:rsidRDefault="0030322E" w:rsidP="0030322E">
      <w:pPr>
        <w:spacing w:line="240" w:lineRule="auto"/>
        <w:jc w:val="both"/>
        <w:rPr>
          <w:rFonts w:cs="Arial"/>
          <w:sz w:val="20"/>
        </w:rPr>
      </w:pPr>
      <w:r w:rsidRPr="0030322E">
        <w:rPr>
          <w:rFonts w:cs="Arial"/>
          <w:sz w:val="20"/>
        </w:rPr>
        <w:t>Naročnik ne bo obravnaval ponudb, ki se bodo nanašale na del javnega naročila.</w:t>
      </w:r>
    </w:p>
    <w:p w14:paraId="5F441320" w14:textId="77777777" w:rsidR="0030322E" w:rsidRPr="0030322E" w:rsidRDefault="0030322E" w:rsidP="0030322E">
      <w:pPr>
        <w:spacing w:line="240" w:lineRule="auto"/>
        <w:rPr>
          <w:rFonts w:cs="Arial"/>
          <w:b/>
          <w:sz w:val="20"/>
          <w:u w:val="single"/>
        </w:rPr>
      </w:pPr>
    </w:p>
    <w:p w14:paraId="519E8FC3" w14:textId="77777777" w:rsidR="0030322E" w:rsidRPr="0030322E" w:rsidRDefault="0030322E" w:rsidP="0030322E">
      <w:pPr>
        <w:spacing w:line="240" w:lineRule="auto"/>
        <w:jc w:val="both"/>
        <w:rPr>
          <w:rFonts w:cs="Arial"/>
          <w:sz w:val="20"/>
        </w:rPr>
      </w:pPr>
      <w:r w:rsidRPr="0030322E">
        <w:rPr>
          <w:rFonts w:cs="Arial"/>
          <w:sz w:val="20"/>
        </w:rPr>
        <w:t xml:space="preserve">Letna čiščenja se opravljajo po </w:t>
      </w:r>
      <w:r w:rsidRPr="0030322E">
        <w:rPr>
          <w:rFonts w:cs="Arial"/>
          <w:sz w:val="20"/>
          <w:u w:val="single"/>
        </w:rPr>
        <w:t>terminskem planu</w:t>
      </w:r>
      <w:r w:rsidRPr="0030322E">
        <w:rPr>
          <w:rFonts w:cs="Arial"/>
          <w:sz w:val="20"/>
        </w:rPr>
        <w:t>, ki ga pripravi izvajalec in posreduje v potrditev naročniku. Naročnik lahko zahteva, da se termini letnih čiščenj prilagodijo zaključku investicijskih, adaptacijskih in drugih posegov na objektih. Strojno čiščenje, odstranjevanje starih premazov, nevtralizacijo in trikratno impregnacija PVC talnih oblog mora izbrani izvajalec opraviti v prvem mesecu po sklenitvi pogodbe, če naročnik ne določi drugače.</w:t>
      </w:r>
    </w:p>
    <w:p w14:paraId="4AFDFD36" w14:textId="77777777" w:rsidR="0030322E" w:rsidRPr="0030322E" w:rsidRDefault="0030322E" w:rsidP="0030322E">
      <w:pPr>
        <w:pStyle w:val="Telobesedila31"/>
        <w:jc w:val="both"/>
        <w:rPr>
          <w:rFonts w:ascii="Verdana" w:hAnsi="Verdana" w:cs="Arial"/>
          <w:sz w:val="20"/>
        </w:rPr>
      </w:pPr>
    </w:p>
    <w:p w14:paraId="0CE7E480" w14:textId="77777777" w:rsidR="0030322E" w:rsidRPr="0030322E" w:rsidRDefault="0030322E" w:rsidP="0030322E">
      <w:pPr>
        <w:pStyle w:val="Telobesedila31"/>
        <w:jc w:val="both"/>
        <w:rPr>
          <w:rFonts w:ascii="Verdana" w:hAnsi="Verdana" w:cs="Arial"/>
          <w:sz w:val="20"/>
        </w:rPr>
      </w:pPr>
      <w:r w:rsidRPr="0030322E">
        <w:rPr>
          <w:rFonts w:ascii="Verdana" w:hAnsi="Verdana" w:cs="Arial"/>
          <w:sz w:val="20"/>
        </w:rPr>
        <w:t xml:space="preserve">Pri strojnem čiščenju in odstranjevanju starih premazov mora izvajalec izvesti maksimalno </w:t>
      </w:r>
      <w:r w:rsidRPr="0030322E">
        <w:rPr>
          <w:rFonts w:ascii="Verdana" w:hAnsi="Verdana" w:cs="Arial"/>
          <w:sz w:val="20"/>
        </w:rPr>
        <w:lastRenderedPageBreak/>
        <w:t>zaščito pohištva in druge opreme. Naročnik zahteva, da se pri strojnem ribanju in odstranjevanju starih premazov upoštevajo strokovna navodila proizvajalca čistil in premazov, tako, da se prepreči dolgotrajno namakanje talnih oblog brez nadzora. Izvajalec odgovarja naročniku za povzročeno škodo. V času izvajanja strojnega čiščenja tal (odstranjevanje starih premazov in impregniranje ali poliranje) mora izvajalec zagotoviti prisotnost redno zaposlenih delavcev na posameznem objektu z namenom pravilne postavitve pohištva in opreme.</w:t>
      </w:r>
    </w:p>
    <w:p w14:paraId="3735BAD9" w14:textId="77777777" w:rsidR="0030322E" w:rsidRPr="0030322E" w:rsidRDefault="0030322E" w:rsidP="0030322E">
      <w:pPr>
        <w:spacing w:line="240" w:lineRule="auto"/>
        <w:jc w:val="both"/>
        <w:rPr>
          <w:rFonts w:cs="Arial"/>
          <w:sz w:val="20"/>
          <w:u w:val="single"/>
        </w:rPr>
      </w:pPr>
    </w:p>
    <w:p w14:paraId="234DE117" w14:textId="77777777" w:rsidR="0030322E" w:rsidRPr="0030322E" w:rsidRDefault="0030322E" w:rsidP="0030322E">
      <w:pPr>
        <w:spacing w:line="240" w:lineRule="auto"/>
        <w:jc w:val="both"/>
        <w:rPr>
          <w:rFonts w:cs="Arial"/>
          <w:sz w:val="20"/>
        </w:rPr>
      </w:pPr>
      <w:r w:rsidRPr="0030322E">
        <w:rPr>
          <w:rFonts w:cs="Arial"/>
          <w:sz w:val="20"/>
        </w:rPr>
        <w:t>Naročnik sam organizira in v okvirih učnega programa izvaja dnevna čiščenja učilnic kuharstva. Izvajalec je zadolžen le za letno generalno čiščenje le-teh.</w:t>
      </w:r>
    </w:p>
    <w:p w14:paraId="7DC0E30D" w14:textId="77777777" w:rsidR="0030322E" w:rsidRPr="0030322E" w:rsidRDefault="0030322E" w:rsidP="0030322E">
      <w:pPr>
        <w:spacing w:line="240" w:lineRule="auto"/>
        <w:jc w:val="both"/>
        <w:rPr>
          <w:rFonts w:cs="Arial"/>
          <w:sz w:val="20"/>
        </w:rPr>
      </w:pPr>
    </w:p>
    <w:p w14:paraId="6BD376A9" w14:textId="77777777" w:rsidR="0030322E" w:rsidRPr="0030322E" w:rsidRDefault="0030322E" w:rsidP="0030322E">
      <w:pPr>
        <w:spacing w:line="240" w:lineRule="auto"/>
        <w:jc w:val="both"/>
        <w:rPr>
          <w:rFonts w:cs="Arial"/>
          <w:b/>
          <w:sz w:val="20"/>
        </w:rPr>
      </w:pPr>
      <w:r w:rsidRPr="0030322E">
        <w:rPr>
          <w:rFonts w:cs="Arial"/>
          <w:b/>
          <w:sz w:val="20"/>
        </w:rPr>
        <w:t xml:space="preserve">Letno čiščenje učilnic kuharstva mora zajemati: </w:t>
      </w:r>
    </w:p>
    <w:p w14:paraId="2A7C24DC" w14:textId="77777777" w:rsidR="0030322E" w:rsidRPr="0030322E" w:rsidRDefault="0030322E" w:rsidP="00DF4C8A">
      <w:pPr>
        <w:widowControl w:val="0"/>
        <w:numPr>
          <w:ilvl w:val="0"/>
          <w:numId w:val="32"/>
        </w:numPr>
        <w:tabs>
          <w:tab w:val="left" w:pos="360"/>
        </w:tabs>
        <w:suppressAutoHyphens/>
        <w:spacing w:line="240" w:lineRule="auto"/>
        <w:jc w:val="both"/>
        <w:rPr>
          <w:rFonts w:cs="Arial"/>
          <w:sz w:val="20"/>
        </w:rPr>
      </w:pPr>
      <w:r w:rsidRPr="0030322E">
        <w:rPr>
          <w:rFonts w:cs="Arial"/>
          <w:sz w:val="20"/>
        </w:rPr>
        <w:t>ometanje pajčevine in prezračevanje;</w:t>
      </w:r>
    </w:p>
    <w:p w14:paraId="779EE250" w14:textId="77777777" w:rsidR="0030322E" w:rsidRPr="0030322E" w:rsidRDefault="0030322E" w:rsidP="00DF4C8A">
      <w:pPr>
        <w:widowControl w:val="0"/>
        <w:numPr>
          <w:ilvl w:val="0"/>
          <w:numId w:val="32"/>
        </w:numPr>
        <w:tabs>
          <w:tab w:val="left" w:pos="360"/>
        </w:tabs>
        <w:suppressAutoHyphens/>
        <w:spacing w:line="240" w:lineRule="auto"/>
        <w:jc w:val="both"/>
        <w:rPr>
          <w:rFonts w:cs="Arial"/>
          <w:sz w:val="20"/>
        </w:rPr>
      </w:pPr>
      <w:r w:rsidRPr="0030322E">
        <w:rPr>
          <w:rFonts w:cs="Arial"/>
          <w:sz w:val="20"/>
        </w:rPr>
        <w:t>čiščenje steklenih površin in okenskih kril in okvirjev, utorov pri okvirjih, brisanje okenskih polic (zunanjih in notranjih);</w:t>
      </w:r>
    </w:p>
    <w:p w14:paraId="255D0176" w14:textId="77777777" w:rsidR="0030322E" w:rsidRPr="0030322E" w:rsidRDefault="0030322E" w:rsidP="00DF4C8A">
      <w:pPr>
        <w:widowControl w:val="0"/>
        <w:numPr>
          <w:ilvl w:val="0"/>
          <w:numId w:val="32"/>
        </w:numPr>
        <w:tabs>
          <w:tab w:val="left" w:pos="360"/>
        </w:tabs>
        <w:suppressAutoHyphens/>
        <w:spacing w:line="240" w:lineRule="auto"/>
        <w:jc w:val="both"/>
        <w:rPr>
          <w:rFonts w:cs="Arial"/>
          <w:sz w:val="20"/>
        </w:rPr>
      </w:pPr>
      <w:r w:rsidRPr="0030322E">
        <w:rPr>
          <w:rFonts w:cs="Arial"/>
          <w:sz w:val="20"/>
        </w:rPr>
        <w:t>čiščenje radiatorjev in cevi;</w:t>
      </w:r>
    </w:p>
    <w:p w14:paraId="7C0DE301" w14:textId="77777777" w:rsidR="0030322E" w:rsidRPr="0030322E" w:rsidRDefault="0030322E" w:rsidP="00DF4C8A">
      <w:pPr>
        <w:widowControl w:val="0"/>
        <w:numPr>
          <w:ilvl w:val="0"/>
          <w:numId w:val="32"/>
        </w:numPr>
        <w:tabs>
          <w:tab w:val="left" w:pos="360"/>
        </w:tabs>
        <w:suppressAutoHyphens/>
        <w:spacing w:line="240" w:lineRule="auto"/>
        <w:jc w:val="both"/>
        <w:rPr>
          <w:rFonts w:cs="Arial"/>
          <w:sz w:val="20"/>
        </w:rPr>
      </w:pPr>
      <w:r w:rsidRPr="0030322E">
        <w:rPr>
          <w:rFonts w:cs="Arial"/>
          <w:sz w:val="20"/>
        </w:rPr>
        <w:t>čiščenje vtičnic in stikal;</w:t>
      </w:r>
    </w:p>
    <w:p w14:paraId="3BCAA715" w14:textId="77777777" w:rsidR="0030322E" w:rsidRPr="0030322E" w:rsidRDefault="0030322E" w:rsidP="00DF4C8A">
      <w:pPr>
        <w:widowControl w:val="0"/>
        <w:numPr>
          <w:ilvl w:val="0"/>
          <w:numId w:val="29"/>
        </w:numPr>
        <w:tabs>
          <w:tab w:val="left" w:pos="360"/>
        </w:tabs>
        <w:suppressAutoHyphens/>
        <w:spacing w:line="240" w:lineRule="auto"/>
        <w:jc w:val="both"/>
        <w:rPr>
          <w:rFonts w:cs="Arial"/>
          <w:sz w:val="20"/>
        </w:rPr>
      </w:pPr>
      <w:r w:rsidRPr="0030322E">
        <w:rPr>
          <w:rFonts w:cs="Arial"/>
          <w:sz w:val="20"/>
        </w:rPr>
        <w:t>demontažo in čiščenje svetil ter ponovna montaža pokrovov luči;</w:t>
      </w:r>
    </w:p>
    <w:p w14:paraId="6878A512" w14:textId="77777777" w:rsidR="0030322E" w:rsidRPr="0030322E" w:rsidRDefault="0030322E" w:rsidP="00DF4C8A">
      <w:pPr>
        <w:widowControl w:val="0"/>
        <w:numPr>
          <w:ilvl w:val="0"/>
          <w:numId w:val="29"/>
        </w:numPr>
        <w:tabs>
          <w:tab w:val="left" w:pos="360"/>
        </w:tabs>
        <w:suppressAutoHyphens/>
        <w:spacing w:line="240" w:lineRule="auto"/>
        <w:jc w:val="both"/>
        <w:rPr>
          <w:rFonts w:cs="Arial"/>
          <w:sz w:val="20"/>
        </w:rPr>
      </w:pPr>
      <w:r w:rsidRPr="0030322E">
        <w:rPr>
          <w:rFonts w:cs="Arial"/>
          <w:sz w:val="20"/>
        </w:rPr>
        <w:t>odmikanje in temeljito čiščenje nepritrjene opreme tudi na zadnji strani;</w:t>
      </w:r>
    </w:p>
    <w:p w14:paraId="77619893" w14:textId="77777777" w:rsidR="0030322E" w:rsidRPr="0030322E" w:rsidRDefault="0030322E" w:rsidP="00DF4C8A">
      <w:pPr>
        <w:widowControl w:val="0"/>
        <w:numPr>
          <w:ilvl w:val="0"/>
          <w:numId w:val="29"/>
        </w:numPr>
        <w:tabs>
          <w:tab w:val="left" w:pos="360"/>
        </w:tabs>
        <w:suppressAutoHyphens/>
        <w:spacing w:line="240" w:lineRule="auto"/>
        <w:jc w:val="both"/>
        <w:rPr>
          <w:rFonts w:cs="Arial"/>
          <w:sz w:val="20"/>
        </w:rPr>
      </w:pPr>
      <w:r w:rsidRPr="0030322E">
        <w:rPr>
          <w:rFonts w:cs="Arial"/>
          <w:sz w:val="20"/>
        </w:rPr>
        <w:t>temeljito čiščenje zunanjosti vseh kuhalnih naprav in ostale opreme, strojev in hladilne tehnike;</w:t>
      </w:r>
    </w:p>
    <w:p w14:paraId="762734F6" w14:textId="77777777" w:rsidR="0030322E" w:rsidRPr="0030322E" w:rsidRDefault="0030322E" w:rsidP="00DF4C8A">
      <w:pPr>
        <w:widowControl w:val="0"/>
        <w:numPr>
          <w:ilvl w:val="0"/>
          <w:numId w:val="29"/>
        </w:numPr>
        <w:tabs>
          <w:tab w:val="left" w:pos="360"/>
        </w:tabs>
        <w:suppressAutoHyphens/>
        <w:spacing w:line="240" w:lineRule="auto"/>
        <w:jc w:val="both"/>
        <w:rPr>
          <w:rFonts w:cs="Arial"/>
          <w:sz w:val="20"/>
        </w:rPr>
      </w:pPr>
      <w:r w:rsidRPr="0030322E">
        <w:rPr>
          <w:rFonts w:cs="Arial"/>
          <w:sz w:val="20"/>
        </w:rPr>
        <w:t>temeljito čiščenje pip in pomivalnih korit z odstranjevanjem vodnega kamna;</w:t>
      </w:r>
    </w:p>
    <w:p w14:paraId="5927C16B" w14:textId="77777777" w:rsidR="0030322E" w:rsidRPr="0030322E" w:rsidRDefault="0030322E" w:rsidP="00DF4C8A">
      <w:pPr>
        <w:widowControl w:val="0"/>
        <w:numPr>
          <w:ilvl w:val="0"/>
          <w:numId w:val="29"/>
        </w:numPr>
        <w:tabs>
          <w:tab w:val="left" w:pos="360"/>
        </w:tabs>
        <w:suppressAutoHyphens/>
        <w:spacing w:line="240" w:lineRule="auto"/>
        <w:jc w:val="both"/>
        <w:rPr>
          <w:rFonts w:cs="Arial"/>
          <w:sz w:val="20"/>
        </w:rPr>
      </w:pPr>
      <w:r w:rsidRPr="0030322E">
        <w:rPr>
          <w:rFonts w:cs="Arial"/>
          <w:sz w:val="20"/>
        </w:rPr>
        <w:t xml:space="preserve">temeljito čiščenje stropnih </w:t>
      </w:r>
      <w:proofErr w:type="spellStart"/>
      <w:r w:rsidRPr="0030322E">
        <w:rPr>
          <w:rFonts w:cs="Arial"/>
          <w:sz w:val="20"/>
        </w:rPr>
        <w:t>parolovov</w:t>
      </w:r>
      <w:proofErr w:type="spellEnd"/>
      <w:r w:rsidRPr="0030322E">
        <w:rPr>
          <w:rFonts w:cs="Arial"/>
          <w:sz w:val="20"/>
        </w:rPr>
        <w:t xml:space="preserve"> in filtrov; </w:t>
      </w:r>
    </w:p>
    <w:p w14:paraId="6534100B" w14:textId="77777777" w:rsidR="0030322E" w:rsidRPr="0030322E" w:rsidRDefault="0030322E" w:rsidP="00DF4C8A">
      <w:pPr>
        <w:widowControl w:val="0"/>
        <w:numPr>
          <w:ilvl w:val="0"/>
          <w:numId w:val="29"/>
        </w:numPr>
        <w:tabs>
          <w:tab w:val="left" w:pos="360"/>
        </w:tabs>
        <w:suppressAutoHyphens/>
        <w:spacing w:line="240" w:lineRule="auto"/>
        <w:jc w:val="both"/>
        <w:rPr>
          <w:rFonts w:cs="Arial"/>
          <w:sz w:val="20"/>
        </w:rPr>
      </w:pPr>
      <w:r w:rsidRPr="0030322E">
        <w:rPr>
          <w:rFonts w:cs="Arial"/>
          <w:sz w:val="20"/>
        </w:rPr>
        <w:t>temeljito čiščenje vseh delovnih površin;</w:t>
      </w:r>
    </w:p>
    <w:p w14:paraId="19585E99" w14:textId="77777777" w:rsidR="0030322E" w:rsidRPr="0030322E" w:rsidRDefault="0030322E" w:rsidP="00DF4C8A">
      <w:pPr>
        <w:widowControl w:val="0"/>
        <w:numPr>
          <w:ilvl w:val="0"/>
          <w:numId w:val="29"/>
        </w:numPr>
        <w:tabs>
          <w:tab w:val="left" w:pos="360"/>
        </w:tabs>
        <w:suppressAutoHyphens/>
        <w:spacing w:line="240" w:lineRule="auto"/>
        <w:jc w:val="both"/>
        <w:rPr>
          <w:rFonts w:cs="Arial"/>
          <w:sz w:val="20"/>
        </w:rPr>
      </w:pPr>
      <w:r w:rsidRPr="0030322E">
        <w:rPr>
          <w:rFonts w:cs="Arial"/>
          <w:sz w:val="20"/>
        </w:rPr>
        <w:t>čiščenje vrat, okvirjev vrat in kljuk;</w:t>
      </w:r>
    </w:p>
    <w:p w14:paraId="6E31DCEF" w14:textId="77777777" w:rsidR="0030322E" w:rsidRPr="0030322E" w:rsidRDefault="0030322E" w:rsidP="00DF4C8A">
      <w:pPr>
        <w:widowControl w:val="0"/>
        <w:numPr>
          <w:ilvl w:val="0"/>
          <w:numId w:val="29"/>
        </w:numPr>
        <w:tabs>
          <w:tab w:val="left" w:pos="360"/>
        </w:tabs>
        <w:suppressAutoHyphens/>
        <w:spacing w:line="240" w:lineRule="auto"/>
        <w:jc w:val="both"/>
        <w:rPr>
          <w:rFonts w:cs="Arial"/>
          <w:sz w:val="20"/>
        </w:rPr>
      </w:pPr>
      <w:r w:rsidRPr="0030322E">
        <w:rPr>
          <w:rFonts w:cs="Arial"/>
          <w:sz w:val="20"/>
        </w:rPr>
        <w:t>temeljito čiščenje in razmastitev stenskih in talnih oblog;</w:t>
      </w:r>
    </w:p>
    <w:p w14:paraId="09F5B65D" w14:textId="77777777" w:rsidR="0030322E" w:rsidRPr="0030322E" w:rsidRDefault="0030322E" w:rsidP="00DF4C8A">
      <w:pPr>
        <w:widowControl w:val="0"/>
        <w:numPr>
          <w:ilvl w:val="0"/>
          <w:numId w:val="29"/>
        </w:numPr>
        <w:tabs>
          <w:tab w:val="left" w:pos="360"/>
        </w:tabs>
        <w:suppressAutoHyphens/>
        <w:spacing w:line="240" w:lineRule="auto"/>
        <w:jc w:val="both"/>
        <w:rPr>
          <w:rFonts w:cs="Arial"/>
          <w:sz w:val="20"/>
        </w:rPr>
      </w:pPr>
      <w:r w:rsidRPr="0030322E">
        <w:rPr>
          <w:rFonts w:cs="Arial"/>
          <w:sz w:val="20"/>
        </w:rPr>
        <w:t>dezinfekcija delovnih površin po končanem čiščenju.</w:t>
      </w:r>
    </w:p>
    <w:p w14:paraId="3261B2E0" w14:textId="77777777" w:rsidR="0030322E" w:rsidRPr="0030322E" w:rsidRDefault="0030322E" w:rsidP="0030322E">
      <w:pPr>
        <w:spacing w:line="240" w:lineRule="auto"/>
        <w:ind w:left="360"/>
        <w:jc w:val="both"/>
        <w:rPr>
          <w:rFonts w:cs="Arial"/>
          <w:sz w:val="20"/>
        </w:rPr>
      </w:pPr>
    </w:p>
    <w:p w14:paraId="691811D7" w14:textId="77777777" w:rsidR="0030322E" w:rsidRPr="0030322E" w:rsidRDefault="0030322E" w:rsidP="0030322E">
      <w:pPr>
        <w:spacing w:line="240" w:lineRule="auto"/>
        <w:jc w:val="both"/>
        <w:rPr>
          <w:rFonts w:cs="Arial"/>
          <w:sz w:val="20"/>
        </w:rPr>
      </w:pPr>
      <w:r w:rsidRPr="0030322E">
        <w:rPr>
          <w:rFonts w:cs="Arial"/>
          <w:sz w:val="20"/>
        </w:rPr>
        <w:t xml:space="preserve">V primeru nepredvidenih adaptacij in drugih investicijskih posegov na stavbah oz. poslovnih prostorih v katerih se izvaja čiščenje, v primeru epidemij, drugih izjemnih okoliščin, ali v primeru potreb po čiščenju ali dezinfekciji prostorov, ki ne spadajo v okvir specifikacij, se čiščenje opravi po posebnem predhodnem naročilu in se obračuna posebej. </w:t>
      </w:r>
    </w:p>
    <w:p w14:paraId="5B715678" w14:textId="77777777" w:rsidR="0030322E" w:rsidRPr="0030322E" w:rsidRDefault="0030322E" w:rsidP="0030322E">
      <w:pPr>
        <w:spacing w:line="240" w:lineRule="auto"/>
        <w:rPr>
          <w:rFonts w:cs="Arial"/>
          <w:sz w:val="20"/>
        </w:rPr>
      </w:pPr>
    </w:p>
    <w:p w14:paraId="260F32FB" w14:textId="77777777" w:rsidR="0030322E" w:rsidRPr="0030322E" w:rsidRDefault="0030322E" w:rsidP="0030322E">
      <w:pPr>
        <w:spacing w:line="240" w:lineRule="auto"/>
        <w:jc w:val="both"/>
        <w:rPr>
          <w:rFonts w:cs="Arial"/>
          <w:sz w:val="20"/>
        </w:rPr>
      </w:pPr>
      <w:r w:rsidRPr="0030322E">
        <w:rPr>
          <w:rFonts w:cs="Arial"/>
          <w:sz w:val="20"/>
        </w:rPr>
        <w:t xml:space="preserve">Naročnik zahteva, da izbrani izvajalec redno dobavlja in poskrbi za nameščanje toaletnih potrebščin (tekoče milo, toaletni papir v roli, papirnate brisače) v obstoječe podajalce. </w:t>
      </w:r>
    </w:p>
    <w:p w14:paraId="3023848D" w14:textId="77777777" w:rsidR="0030322E" w:rsidRPr="0030322E" w:rsidRDefault="0030322E" w:rsidP="0030322E">
      <w:pPr>
        <w:spacing w:line="240" w:lineRule="auto"/>
        <w:jc w:val="both"/>
        <w:rPr>
          <w:rFonts w:cs="Arial"/>
          <w:sz w:val="20"/>
        </w:rPr>
      </w:pPr>
    </w:p>
    <w:p w14:paraId="5DA0E5FE" w14:textId="77777777" w:rsidR="0030322E" w:rsidRPr="0030322E" w:rsidRDefault="0030322E" w:rsidP="0030322E">
      <w:pPr>
        <w:spacing w:line="240" w:lineRule="auto"/>
        <w:jc w:val="both"/>
        <w:rPr>
          <w:rFonts w:cs="Arial"/>
          <w:sz w:val="20"/>
        </w:rPr>
      </w:pPr>
      <w:r w:rsidRPr="0030322E">
        <w:rPr>
          <w:rFonts w:cs="Arial"/>
          <w:sz w:val="20"/>
        </w:rPr>
        <w:t xml:space="preserve">V kolikor izvajalec ne more zagotoviti potrošnega materiala, ki bi ustrezal obstoječim podajalnikom, mora le-te zamenjati na lastne stroške tako, da naročniku ne povzroči škode na keramičnih oblogah. Novi  podajalniki ostanejo v lasti naročnika tudi po izteku pogodbenega razmerja. </w:t>
      </w:r>
    </w:p>
    <w:p w14:paraId="00A43A23" w14:textId="77777777" w:rsidR="0030322E" w:rsidRPr="0030322E" w:rsidRDefault="0030322E" w:rsidP="0030322E">
      <w:pPr>
        <w:spacing w:line="240" w:lineRule="auto"/>
        <w:rPr>
          <w:rFonts w:cs="Arial"/>
          <w:b/>
          <w:sz w:val="20"/>
          <w:u w:val="single"/>
        </w:rPr>
      </w:pPr>
    </w:p>
    <w:p w14:paraId="375703AB" w14:textId="77777777" w:rsidR="0030322E" w:rsidRPr="0030322E" w:rsidRDefault="0030322E" w:rsidP="0030322E">
      <w:pPr>
        <w:spacing w:line="240" w:lineRule="auto"/>
        <w:jc w:val="both"/>
        <w:rPr>
          <w:rFonts w:cs="Arial"/>
          <w:sz w:val="20"/>
        </w:rPr>
      </w:pPr>
      <w:r w:rsidRPr="0030322E">
        <w:rPr>
          <w:rFonts w:cs="Arial"/>
          <w:sz w:val="20"/>
        </w:rPr>
        <w:t xml:space="preserve">Naročnik ima pravico in dolžnost nadzorovati izvajalca pri izvajanju storitev. Izvajalec  je dolžan upoštevati navodila pooblaščenih delavcev naročnika. </w:t>
      </w:r>
    </w:p>
    <w:p w14:paraId="20347E62" w14:textId="77777777" w:rsidR="0030322E" w:rsidRPr="0030322E" w:rsidRDefault="0030322E" w:rsidP="0030322E">
      <w:pPr>
        <w:spacing w:line="240" w:lineRule="auto"/>
        <w:jc w:val="both"/>
        <w:rPr>
          <w:rFonts w:cs="Arial"/>
          <w:sz w:val="20"/>
        </w:rPr>
      </w:pPr>
    </w:p>
    <w:p w14:paraId="18E12A94" w14:textId="77777777" w:rsidR="0030322E" w:rsidRPr="00B75EAA" w:rsidRDefault="0030322E" w:rsidP="0030322E">
      <w:pPr>
        <w:spacing w:line="240" w:lineRule="auto"/>
        <w:jc w:val="both"/>
        <w:rPr>
          <w:rFonts w:cs="Arial"/>
          <w:sz w:val="20"/>
        </w:rPr>
      </w:pPr>
      <w:r w:rsidRPr="0030322E">
        <w:rPr>
          <w:rFonts w:cs="Arial"/>
          <w:sz w:val="20"/>
        </w:rPr>
        <w:t>Reklamacije za slabše opravljeno delo se ugotavljajo ob opravljenem ogledu obeh predstavnikov pogodbenih strank.</w:t>
      </w:r>
    </w:p>
    <w:p w14:paraId="112B335B" w14:textId="77777777" w:rsidR="0030322E" w:rsidRPr="0030322E" w:rsidRDefault="0030322E" w:rsidP="0030322E">
      <w:pPr>
        <w:spacing w:line="240" w:lineRule="auto"/>
        <w:jc w:val="both"/>
        <w:rPr>
          <w:rFonts w:cs="Arial"/>
          <w:color w:val="FF0000"/>
          <w:sz w:val="20"/>
        </w:rPr>
      </w:pPr>
    </w:p>
    <w:p w14:paraId="415DD764" w14:textId="77777777" w:rsidR="0030322E" w:rsidRPr="0030322E" w:rsidRDefault="0030322E" w:rsidP="0030322E">
      <w:pPr>
        <w:spacing w:line="240" w:lineRule="auto"/>
        <w:jc w:val="center"/>
        <w:rPr>
          <w:rFonts w:cs="Arial"/>
          <w:b/>
          <w:sz w:val="20"/>
        </w:rPr>
      </w:pPr>
      <w:r w:rsidRPr="0030322E">
        <w:rPr>
          <w:rFonts w:cs="Arial"/>
          <w:b/>
          <w:sz w:val="20"/>
        </w:rPr>
        <w:t>IV. VRSTA IN OBSEG TALNIH ČISTILNIH POVRŠIN</w:t>
      </w:r>
    </w:p>
    <w:p w14:paraId="481CED0C" w14:textId="77777777" w:rsidR="0030322E" w:rsidRPr="0030322E" w:rsidRDefault="0030322E" w:rsidP="0030322E">
      <w:pPr>
        <w:spacing w:line="240" w:lineRule="auto"/>
        <w:jc w:val="center"/>
        <w:rPr>
          <w:rFonts w:cs="Arial"/>
          <w:b/>
          <w:sz w:val="20"/>
        </w:rPr>
      </w:pPr>
    </w:p>
    <w:p w14:paraId="18BEB769" w14:textId="77777777" w:rsidR="0030322E" w:rsidRPr="0030322E" w:rsidRDefault="0030322E" w:rsidP="0030322E">
      <w:pPr>
        <w:spacing w:line="240" w:lineRule="auto"/>
        <w:jc w:val="both"/>
        <w:rPr>
          <w:rFonts w:cs="Arial"/>
          <w:sz w:val="20"/>
        </w:rPr>
      </w:pPr>
      <w:r w:rsidRPr="0030322E">
        <w:rPr>
          <w:rFonts w:cs="Arial"/>
          <w:sz w:val="20"/>
        </w:rPr>
        <w:t>Vrsta in obseg čistilnih površin in namembnost prostorov so razvidni iz tabele:</w:t>
      </w:r>
    </w:p>
    <w:p w14:paraId="678EE6A6" w14:textId="77777777" w:rsidR="0030322E" w:rsidRPr="0030322E" w:rsidRDefault="0030322E" w:rsidP="0030322E">
      <w:pPr>
        <w:spacing w:line="240" w:lineRule="auto"/>
        <w:jc w:val="both"/>
        <w:rPr>
          <w:rFonts w:cs="Arial"/>
          <w:b/>
          <w:sz w:val="20"/>
          <w:u w:val="single"/>
        </w:rPr>
      </w:pPr>
    </w:p>
    <w:tbl>
      <w:tblPr>
        <w:tblW w:w="0" w:type="auto"/>
        <w:tblInd w:w="70" w:type="dxa"/>
        <w:tblLayout w:type="fixed"/>
        <w:tblCellMar>
          <w:left w:w="70" w:type="dxa"/>
          <w:right w:w="70" w:type="dxa"/>
        </w:tblCellMar>
        <w:tblLook w:val="0000" w:firstRow="0" w:lastRow="0" w:firstColumn="0" w:lastColumn="0" w:noHBand="0" w:noVBand="0"/>
      </w:tblPr>
      <w:tblGrid>
        <w:gridCol w:w="7088"/>
        <w:gridCol w:w="1276"/>
        <w:gridCol w:w="1375"/>
        <w:gridCol w:w="20"/>
      </w:tblGrid>
      <w:tr w:rsidR="0030322E" w:rsidRPr="0030322E" w14:paraId="29846DF6" w14:textId="77777777" w:rsidTr="00EF6B21">
        <w:trPr>
          <w:gridAfter w:val="1"/>
          <w:wAfter w:w="20" w:type="dxa"/>
          <w:cantSplit/>
        </w:trPr>
        <w:tc>
          <w:tcPr>
            <w:tcW w:w="7088" w:type="dxa"/>
            <w:tcBorders>
              <w:top w:val="double" w:sz="1" w:space="0" w:color="000000"/>
              <w:left w:val="double" w:sz="1" w:space="0" w:color="000000"/>
              <w:bottom w:val="double" w:sz="1" w:space="0" w:color="000000"/>
            </w:tcBorders>
          </w:tcPr>
          <w:p w14:paraId="70334E49" w14:textId="77777777" w:rsidR="0030322E" w:rsidRPr="0030322E" w:rsidRDefault="0030322E" w:rsidP="0030322E">
            <w:pPr>
              <w:snapToGrid w:val="0"/>
              <w:spacing w:line="240" w:lineRule="auto"/>
              <w:jc w:val="center"/>
              <w:rPr>
                <w:rFonts w:cs="Arial"/>
                <w:sz w:val="20"/>
              </w:rPr>
            </w:pPr>
            <w:r w:rsidRPr="0030322E">
              <w:rPr>
                <w:rFonts w:cs="Arial"/>
                <w:sz w:val="20"/>
              </w:rPr>
              <w:t>TIP ČISTILNIH TALNIH POVRŠIN IN NAMEMBNOST PROSTOROV</w:t>
            </w:r>
          </w:p>
        </w:tc>
        <w:tc>
          <w:tcPr>
            <w:tcW w:w="2651" w:type="dxa"/>
            <w:gridSpan w:val="2"/>
            <w:tcBorders>
              <w:top w:val="double" w:sz="1" w:space="0" w:color="000000"/>
              <w:left w:val="single" w:sz="4" w:space="0" w:color="000000"/>
              <w:bottom w:val="double" w:sz="1" w:space="0" w:color="000000"/>
              <w:right w:val="double" w:sz="1" w:space="0" w:color="000000"/>
            </w:tcBorders>
          </w:tcPr>
          <w:p w14:paraId="7B4F3A81" w14:textId="77777777" w:rsidR="0030322E" w:rsidRPr="0030322E" w:rsidRDefault="0030322E" w:rsidP="0030322E">
            <w:pPr>
              <w:snapToGrid w:val="0"/>
              <w:spacing w:line="240" w:lineRule="auto"/>
              <w:jc w:val="center"/>
              <w:rPr>
                <w:rFonts w:cs="Arial"/>
                <w:sz w:val="20"/>
                <w:vertAlign w:val="superscript"/>
              </w:rPr>
            </w:pPr>
            <w:r w:rsidRPr="0030322E">
              <w:rPr>
                <w:rFonts w:cs="Arial"/>
                <w:sz w:val="20"/>
              </w:rPr>
              <w:t>POVRŠINA V m</w:t>
            </w:r>
            <w:r w:rsidRPr="0030322E">
              <w:rPr>
                <w:rFonts w:cs="Arial"/>
                <w:sz w:val="20"/>
                <w:vertAlign w:val="superscript"/>
              </w:rPr>
              <w:t>2</w:t>
            </w:r>
          </w:p>
        </w:tc>
      </w:tr>
      <w:tr w:rsidR="0030322E" w:rsidRPr="0030322E" w14:paraId="728EBE80" w14:textId="77777777" w:rsidTr="00EF6B21">
        <w:trPr>
          <w:gridAfter w:val="1"/>
          <w:wAfter w:w="20" w:type="dxa"/>
        </w:trPr>
        <w:tc>
          <w:tcPr>
            <w:tcW w:w="7088" w:type="dxa"/>
            <w:tcBorders>
              <w:left w:val="double" w:sz="1" w:space="0" w:color="000000"/>
              <w:bottom w:val="single" w:sz="4" w:space="0" w:color="000000"/>
            </w:tcBorders>
          </w:tcPr>
          <w:p w14:paraId="587B3D06" w14:textId="77777777" w:rsidR="0030322E" w:rsidRPr="0030322E" w:rsidRDefault="0030322E" w:rsidP="0030322E">
            <w:pPr>
              <w:snapToGrid w:val="0"/>
              <w:spacing w:line="240" w:lineRule="auto"/>
              <w:rPr>
                <w:rFonts w:cs="Arial"/>
                <w:b/>
                <w:sz w:val="20"/>
              </w:rPr>
            </w:pPr>
            <w:r w:rsidRPr="0030322E">
              <w:rPr>
                <w:rFonts w:cs="Arial"/>
                <w:b/>
                <w:sz w:val="20"/>
              </w:rPr>
              <w:t>Čistilna talna površina za dnevno čiščenje od ponedeljka do petka</w:t>
            </w:r>
          </w:p>
          <w:p w14:paraId="0AE0F409" w14:textId="77777777" w:rsidR="0030322E" w:rsidRPr="0030322E" w:rsidRDefault="0030322E" w:rsidP="0030322E">
            <w:pPr>
              <w:spacing w:line="240" w:lineRule="auto"/>
              <w:rPr>
                <w:rFonts w:cs="Arial"/>
                <w:b/>
                <w:sz w:val="20"/>
              </w:rPr>
            </w:pPr>
            <w:r w:rsidRPr="0030322E">
              <w:rPr>
                <w:rFonts w:cs="Arial"/>
                <w:b/>
                <w:sz w:val="20"/>
              </w:rPr>
              <w:t>(5x tedensko):</w:t>
            </w:r>
          </w:p>
        </w:tc>
        <w:tc>
          <w:tcPr>
            <w:tcW w:w="1276" w:type="dxa"/>
            <w:tcBorders>
              <w:left w:val="single" w:sz="4" w:space="0" w:color="000000"/>
              <w:bottom w:val="single" w:sz="4" w:space="0" w:color="000000"/>
            </w:tcBorders>
          </w:tcPr>
          <w:p w14:paraId="72FEC379" w14:textId="77777777" w:rsidR="0030322E" w:rsidRPr="0030322E" w:rsidRDefault="0030322E" w:rsidP="0030322E">
            <w:pPr>
              <w:snapToGrid w:val="0"/>
              <w:spacing w:line="240" w:lineRule="auto"/>
              <w:jc w:val="right"/>
              <w:rPr>
                <w:rFonts w:cs="Arial"/>
                <w:b/>
                <w:sz w:val="20"/>
              </w:rPr>
            </w:pPr>
          </w:p>
        </w:tc>
        <w:tc>
          <w:tcPr>
            <w:tcW w:w="1375" w:type="dxa"/>
            <w:tcBorders>
              <w:left w:val="single" w:sz="4" w:space="0" w:color="000000"/>
              <w:bottom w:val="single" w:sz="4" w:space="0" w:color="000000"/>
              <w:right w:val="double" w:sz="1" w:space="0" w:color="000000"/>
            </w:tcBorders>
          </w:tcPr>
          <w:p w14:paraId="329E00BA" w14:textId="77777777" w:rsidR="0030322E" w:rsidRPr="0030322E" w:rsidRDefault="0030322E" w:rsidP="0030322E">
            <w:pPr>
              <w:snapToGrid w:val="0"/>
              <w:spacing w:line="240" w:lineRule="auto"/>
              <w:jc w:val="right"/>
              <w:rPr>
                <w:rFonts w:cs="Arial"/>
                <w:b/>
                <w:sz w:val="20"/>
              </w:rPr>
            </w:pPr>
          </w:p>
        </w:tc>
      </w:tr>
      <w:tr w:rsidR="0030322E" w:rsidRPr="0030322E" w14:paraId="6C58F54B" w14:textId="77777777" w:rsidTr="00EF6B21">
        <w:trPr>
          <w:gridAfter w:val="1"/>
          <w:wAfter w:w="20" w:type="dxa"/>
        </w:trPr>
        <w:tc>
          <w:tcPr>
            <w:tcW w:w="7088" w:type="dxa"/>
            <w:tcBorders>
              <w:top w:val="single" w:sz="4" w:space="0" w:color="000000"/>
              <w:left w:val="double" w:sz="1" w:space="0" w:color="000000"/>
              <w:bottom w:val="single" w:sz="4" w:space="0" w:color="000000"/>
            </w:tcBorders>
          </w:tcPr>
          <w:p w14:paraId="692F3A05" w14:textId="77777777" w:rsidR="0030322E" w:rsidRPr="0030322E" w:rsidRDefault="0030322E" w:rsidP="00DF4C8A">
            <w:pPr>
              <w:widowControl w:val="0"/>
              <w:numPr>
                <w:ilvl w:val="0"/>
                <w:numId w:val="35"/>
              </w:numPr>
              <w:tabs>
                <w:tab w:val="left" w:pos="360"/>
              </w:tabs>
              <w:suppressAutoHyphens/>
              <w:snapToGrid w:val="0"/>
              <w:spacing w:line="240" w:lineRule="auto"/>
              <w:rPr>
                <w:rFonts w:cs="Arial"/>
                <w:sz w:val="20"/>
              </w:rPr>
            </w:pPr>
            <w:r w:rsidRPr="0030322E">
              <w:rPr>
                <w:rFonts w:cs="Arial"/>
                <w:sz w:val="20"/>
              </w:rPr>
              <w:t>tla iz umetne mase -</w:t>
            </w:r>
            <w:proofErr w:type="spellStart"/>
            <w:r w:rsidRPr="0030322E">
              <w:rPr>
                <w:rFonts w:cs="Arial"/>
                <w:sz w:val="20"/>
              </w:rPr>
              <w:t>pvc</w:t>
            </w:r>
            <w:proofErr w:type="spellEnd"/>
            <w:r w:rsidRPr="0030322E">
              <w:rPr>
                <w:rFonts w:cs="Arial"/>
                <w:sz w:val="20"/>
              </w:rPr>
              <w:t xml:space="preserve"> (učilnice in kabineti) – </w:t>
            </w:r>
            <w:r w:rsidRPr="0030322E">
              <w:rPr>
                <w:rFonts w:cs="Arial"/>
                <w:b/>
                <w:sz w:val="20"/>
              </w:rPr>
              <w:t>1 x</w:t>
            </w:r>
            <w:r w:rsidRPr="0030322E">
              <w:rPr>
                <w:rFonts w:cs="Arial"/>
                <w:sz w:val="20"/>
              </w:rPr>
              <w:t xml:space="preserve"> dnevno</w:t>
            </w:r>
          </w:p>
        </w:tc>
        <w:tc>
          <w:tcPr>
            <w:tcW w:w="1276" w:type="dxa"/>
            <w:tcBorders>
              <w:top w:val="single" w:sz="4" w:space="0" w:color="000000"/>
              <w:left w:val="single" w:sz="4" w:space="0" w:color="000000"/>
              <w:bottom w:val="single" w:sz="4" w:space="0" w:color="000000"/>
            </w:tcBorders>
          </w:tcPr>
          <w:p w14:paraId="53D1C608" w14:textId="77777777" w:rsidR="0030322E" w:rsidRPr="0030322E" w:rsidRDefault="0030322E" w:rsidP="0030322E">
            <w:pPr>
              <w:snapToGrid w:val="0"/>
              <w:spacing w:line="240" w:lineRule="auto"/>
              <w:jc w:val="right"/>
              <w:rPr>
                <w:rFonts w:cs="Arial"/>
                <w:sz w:val="20"/>
                <w:vertAlign w:val="superscript"/>
              </w:rPr>
            </w:pPr>
            <w:r w:rsidRPr="0030322E">
              <w:rPr>
                <w:rFonts w:cs="Arial"/>
                <w:sz w:val="20"/>
              </w:rPr>
              <w:t>1320 m</w:t>
            </w:r>
            <w:r w:rsidRPr="0030322E">
              <w:rPr>
                <w:rFonts w:cs="Arial"/>
                <w:sz w:val="20"/>
                <w:vertAlign w:val="superscript"/>
              </w:rPr>
              <w:t>2</w:t>
            </w:r>
          </w:p>
        </w:tc>
        <w:tc>
          <w:tcPr>
            <w:tcW w:w="1375" w:type="dxa"/>
            <w:tcBorders>
              <w:top w:val="single" w:sz="4" w:space="0" w:color="000000"/>
              <w:left w:val="single" w:sz="4" w:space="0" w:color="000000"/>
              <w:bottom w:val="single" w:sz="4" w:space="0" w:color="000000"/>
              <w:right w:val="double" w:sz="1" w:space="0" w:color="000000"/>
            </w:tcBorders>
          </w:tcPr>
          <w:p w14:paraId="31A6F02E" w14:textId="77777777" w:rsidR="0030322E" w:rsidRPr="0030322E" w:rsidRDefault="0030322E" w:rsidP="0030322E">
            <w:pPr>
              <w:snapToGrid w:val="0"/>
              <w:spacing w:line="240" w:lineRule="auto"/>
              <w:jc w:val="right"/>
              <w:rPr>
                <w:rFonts w:cs="Arial"/>
                <w:b/>
                <w:sz w:val="20"/>
              </w:rPr>
            </w:pPr>
          </w:p>
        </w:tc>
      </w:tr>
      <w:tr w:rsidR="0030322E" w:rsidRPr="0030322E" w14:paraId="5FA9DF1E" w14:textId="77777777" w:rsidTr="00EF6B21">
        <w:trPr>
          <w:gridAfter w:val="1"/>
          <w:wAfter w:w="20" w:type="dxa"/>
        </w:trPr>
        <w:tc>
          <w:tcPr>
            <w:tcW w:w="7088" w:type="dxa"/>
            <w:tcBorders>
              <w:top w:val="single" w:sz="4" w:space="0" w:color="000000"/>
              <w:left w:val="double" w:sz="1" w:space="0" w:color="000000"/>
              <w:bottom w:val="single" w:sz="4" w:space="0" w:color="000000"/>
            </w:tcBorders>
          </w:tcPr>
          <w:p w14:paraId="2BC71D42" w14:textId="77777777" w:rsidR="0030322E" w:rsidRPr="0030322E" w:rsidRDefault="0030322E" w:rsidP="00DF4C8A">
            <w:pPr>
              <w:widowControl w:val="0"/>
              <w:numPr>
                <w:ilvl w:val="0"/>
                <w:numId w:val="35"/>
              </w:numPr>
              <w:tabs>
                <w:tab w:val="left" w:pos="360"/>
              </w:tabs>
              <w:suppressAutoHyphens/>
              <w:snapToGrid w:val="0"/>
              <w:spacing w:line="240" w:lineRule="auto"/>
              <w:rPr>
                <w:rFonts w:cs="Arial"/>
                <w:sz w:val="20"/>
              </w:rPr>
            </w:pPr>
            <w:r w:rsidRPr="0030322E">
              <w:rPr>
                <w:rFonts w:cs="Arial"/>
                <w:sz w:val="20"/>
              </w:rPr>
              <w:t xml:space="preserve">parket (športna dvorana) – </w:t>
            </w:r>
            <w:r w:rsidRPr="0030322E">
              <w:rPr>
                <w:rFonts w:cs="Arial"/>
                <w:b/>
                <w:sz w:val="20"/>
              </w:rPr>
              <w:t>1 x</w:t>
            </w:r>
            <w:r w:rsidRPr="0030322E">
              <w:rPr>
                <w:rFonts w:cs="Arial"/>
                <w:sz w:val="20"/>
              </w:rPr>
              <w:t xml:space="preserve"> dnevno,</w:t>
            </w:r>
          </w:p>
          <w:p w14:paraId="10BA2CBE" w14:textId="77777777" w:rsidR="0030322E" w:rsidRPr="0030322E" w:rsidRDefault="0030322E" w:rsidP="0030322E">
            <w:pPr>
              <w:spacing w:line="240" w:lineRule="auto"/>
              <w:rPr>
                <w:rFonts w:cs="Arial"/>
                <w:sz w:val="20"/>
              </w:rPr>
            </w:pPr>
            <w:r w:rsidRPr="0030322E">
              <w:rPr>
                <w:rFonts w:cs="Arial"/>
                <w:sz w:val="20"/>
              </w:rPr>
              <w:lastRenderedPageBreak/>
              <w:t xml:space="preserve">      od oktobra do aprila </w:t>
            </w:r>
            <w:r w:rsidRPr="0030322E">
              <w:rPr>
                <w:rFonts w:cs="Arial"/>
                <w:b/>
                <w:sz w:val="20"/>
              </w:rPr>
              <w:t xml:space="preserve">2 x </w:t>
            </w:r>
            <w:r w:rsidRPr="0030322E">
              <w:rPr>
                <w:rFonts w:cs="Arial"/>
                <w:sz w:val="20"/>
              </w:rPr>
              <w:t>dnevno</w:t>
            </w:r>
          </w:p>
        </w:tc>
        <w:tc>
          <w:tcPr>
            <w:tcW w:w="1276" w:type="dxa"/>
            <w:tcBorders>
              <w:top w:val="single" w:sz="4" w:space="0" w:color="000000"/>
              <w:left w:val="single" w:sz="4" w:space="0" w:color="000000"/>
              <w:bottom w:val="single" w:sz="4" w:space="0" w:color="000000"/>
            </w:tcBorders>
          </w:tcPr>
          <w:p w14:paraId="51533E9A" w14:textId="77777777" w:rsidR="0030322E" w:rsidRPr="0030322E" w:rsidRDefault="0030322E" w:rsidP="0030322E">
            <w:pPr>
              <w:snapToGrid w:val="0"/>
              <w:spacing w:line="240" w:lineRule="auto"/>
              <w:jc w:val="right"/>
              <w:rPr>
                <w:rFonts w:cs="Arial"/>
                <w:sz w:val="20"/>
                <w:vertAlign w:val="superscript"/>
              </w:rPr>
            </w:pPr>
            <w:r w:rsidRPr="0030322E">
              <w:rPr>
                <w:rFonts w:cs="Arial"/>
                <w:sz w:val="20"/>
              </w:rPr>
              <w:lastRenderedPageBreak/>
              <w:t xml:space="preserve"> 1037 m</w:t>
            </w:r>
            <w:r w:rsidRPr="0030322E">
              <w:rPr>
                <w:rFonts w:cs="Arial"/>
                <w:sz w:val="20"/>
                <w:vertAlign w:val="superscript"/>
              </w:rPr>
              <w:t>2</w:t>
            </w:r>
          </w:p>
        </w:tc>
        <w:tc>
          <w:tcPr>
            <w:tcW w:w="1375" w:type="dxa"/>
            <w:tcBorders>
              <w:top w:val="single" w:sz="4" w:space="0" w:color="000000"/>
              <w:left w:val="single" w:sz="4" w:space="0" w:color="000000"/>
              <w:bottom w:val="single" w:sz="4" w:space="0" w:color="000000"/>
              <w:right w:val="double" w:sz="1" w:space="0" w:color="000000"/>
            </w:tcBorders>
          </w:tcPr>
          <w:p w14:paraId="01958206" w14:textId="77777777" w:rsidR="0030322E" w:rsidRPr="0030322E" w:rsidRDefault="0030322E" w:rsidP="0030322E">
            <w:pPr>
              <w:snapToGrid w:val="0"/>
              <w:spacing w:line="240" w:lineRule="auto"/>
              <w:jc w:val="right"/>
              <w:rPr>
                <w:rFonts w:cs="Arial"/>
                <w:b/>
                <w:sz w:val="20"/>
              </w:rPr>
            </w:pPr>
          </w:p>
        </w:tc>
      </w:tr>
      <w:tr w:rsidR="0030322E" w:rsidRPr="0030322E" w14:paraId="7558B3BB" w14:textId="77777777" w:rsidTr="00EF6B21">
        <w:trPr>
          <w:gridAfter w:val="1"/>
          <w:wAfter w:w="20" w:type="dxa"/>
        </w:trPr>
        <w:tc>
          <w:tcPr>
            <w:tcW w:w="7088" w:type="dxa"/>
            <w:tcBorders>
              <w:top w:val="single" w:sz="4" w:space="0" w:color="000000"/>
              <w:left w:val="double" w:sz="1" w:space="0" w:color="000000"/>
              <w:bottom w:val="single" w:sz="4" w:space="0" w:color="000000"/>
            </w:tcBorders>
          </w:tcPr>
          <w:p w14:paraId="12E171EC" w14:textId="77777777" w:rsidR="0030322E" w:rsidRPr="0030322E" w:rsidRDefault="0030322E" w:rsidP="00DF4C8A">
            <w:pPr>
              <w:widowControl w:val="0"/>
              <w:numPr>
                <w:ilvl w:val="0"/>
                <w:numId w:val="35"/>
              </w:numPr>
              <w:tabs>
                <w:tab w:val="left" w:pos="360"/>
              </w:tabs>
              <w:suppressAutoHyphens/>
              <w:snapToGrid w:val="0"/>
              <w:spacing w:line="240" w:lineRule="auto"/>
              <w:rPr>
                <w:rFonts w:cs="Arial"/>
                <w:sz w:val="20"/>
              </w:rPr>
            </w:pPr>
            <w:r w:rsidRPr="0030322E">
              <w:rPr>
                <w:rFonts w:cs="Arial"/>
                <w:sz w:val="20"/>
              </w:rPr>
              <w:t xml:space="preserve">parket  (pisarne) – </w:t>
            </w:r>
            <w:r w:rsidRPr="0030322E">
              <w:rPr>
                <w:rFonts w:cs="Arial"/>
                <w:b/>
                <w:sz w:val="20"/>
              </w:rPr>
              <w:t>1 x</w:t>
            </w:r>
            <w:r w:rsidRPr="0030322E">
              <w:rPr>
                <w:rFonts w:cs="Arial"/>
                <w:sz w:val="20"/>
              </w:rPr>
              <w:t xml:space="preserve"> dnevno</w:t>
            </w:r>
          </w:p>
        </w:tc>
        <w:tc>
          <w:tcPr>
            <w:tcW w:w="1276" w:type="dxa"/>
            <w:tcBorders>
              <w:top w:val="single" w:sz="4" w:space="0" w:color="000000"/>
              <w:left w:val="single" w:sz="4" w:space="0" w:color="000000"/>
              <w:bottom w:val="single" w:sz="4" w:space="0" w:color="000000"/>
            </w:tcBorders>
          </w:tcPr>
          <w:p w14:paraId="6DDC1883" w14:textId="77777777" w:rsidR="0030322E" w:rsidRPr="0030322E" w:rsidRDefault="0030322E" w:rsidP="0030322E">
            <w:pPr>
              <w:snapToGrid w:val="0"/>
              <w:spacing w:line="240" w:lineRule="auto"/>
              <w:jc w:val="right"/>
              <w:rPr>
                <w:rFonts w:cs="Arial"/>
                <w:sz w:val="20"/>
                <w:vertAlign w:val="superscript"/>
              </w:rPr>
            </w:pPr>
            <w:r w:rsidRPr="0030322E">
              <w:rPr>
                <w:rFonts w:cs="Arial"/>
                <w:sz w:val="20"/>
              </w:rPr>
              <w:t xml:space="preserve"> 463 m</w:t>
            </w:r>
            <w:r w:rsidRPr="0030322E">
              <w:rPr>
                <w:rFonts w:cs="Arial"/>
                <w:sz w:val="20"/>
                <w:vertAlign w:val="superscript"/>
              </w:rPr>
              <w:t>2</w:t>
            </w:r>
          </w:p>
        </w:tc>
        <w:tc>
          <w:tcPr>
            <w:tcW w:w="1375" w:type="dxa"/>
            <w:tcBorders>
              <w:top w:val="single" w:sz="4" w:space="0" w:color="000000"/>
              <w:left w:val="single" w:sz="4" w:space="0" w:color="000000"/>
              <w:bottom w:val="single" w:sz="4" w:space="0" w:color="000000"/>
              <w:right w:val="double" w:sz="1" w:space="0" w:color="000000"/>
            </w:tcBorders>
          </w:tcPr>
          <w:p w14:paraId="2FA5591E" w14:textId="77777777" w:rsidR="0030322E" w:rsidRPr="0030322E" w:rsidRDefault="0030322E" w:rsidP="0030322E">
            <w:pPr>
              <w:snapToGrid w:val="0"/>
              <w:spacing w:line="240" w:lineRule="auto"/>
              <w:jc w:val="right"/>
              <w:rPr>
                <w:rFonts w:cs="Arial"/>
                <w:b/>
                <w:sz w:val="20"/>
              </w:rPr>
            </w:pPr>
          </w:p>
        </w:tc>
      </w:tr>
      <w:tr w:rsidR="0030322E" w:rsidRPr="0030322E" w14:paraId="5891524C" w14:textId="77777777" w:rsidTr="00EF6B21">
        <w:trPr>
          <w:gridAfter w:val="1"/>
          <w:wAfter w:w="20" w:type="dxa"/>
        </w:trPr>
        <w:tc>
          <w:tcPr>
            <w:tcW w:w="7088" w:type="dxa"/>
            <w:tcBorders>
              <w:top w:val="single" w:sz="4" w:space="0" w:color="000000"/>
              <w:left w:val="double" w:sz="1" w:space="0" w:color="000000"/>
              <w:bottom w:val="single" w:sz="4" w:space="0" w:color="000000"/>
            </w:tcBorders>
          </w:tcPr>
          <w:p w14:paraId="66F3F2FC" w14:textId="77777777" w:rsidR="0030322E" w:rsidRPr="0030322E" w:rsidRDefault="0030322E" w:rsidP="00DF4C8A">
            <w:pPr>
              <w:widowControl w:val="0"/>
              <w:numPr>
                <w:ilvl w:val="0"/>
                <w:numId w:val="35"/>
              </w:numPr>
              <w:tabs>
                <w:tab w:val="left" w:pos="360"/>
              </w:tabs>
              <w:suppressAutoHyphens/>
              <w:snapToGrid w:val="0"/>
              <w:spacing w:line="240" w:lineRule="auto"/>
              <w:rPr>
                <w:rFonts w:cs="Arial"/>
                <w:sz w:val="20"/>
              </w:rPr>
            </w:pPr>
            <w:r w:rsidRPr="0030322E">
              <w:rPr>
                <w:rFonts w:cs="Arial"/>
                <w:sz w:val="20"/>
              </w:rPr>
              <w:t xml:space="preserve">keramika (sanitarije in hodniki) – </w:t>
            </w:r>
            <w:r w:rsidRPr="0030322E">
              <w:rPr>
                <w:rFonts w:cs="Arial"/>
                <w:b/>
                <w:sz w:val="20"/>
              </w:rPr>
              <w:t>1 x</w:t>
            </w:r>
            <w:r w:rsidRPr="0030322E">
              <w:rPr>
                <w:rFonts w:cs="Arial"/>
                <w:sz w:val="20"/>
              </w:rPr>
              <w:t xml:space="preserve"> dnevno in sprotno</w:t>
            </w:r>
          </w:p>
        </w:tc>
        <w:tc>
          <w:tcPr>
            <w:tcW w:w="1276" w:type="dxa"/>
            <w:tcBorders>
              <w:top w:val="single" w:sz="4" w:space="0" w:color="000000"/>
              <w:left w:val="single" w:sz="4" w:space="0" w:color="000000"/>
              <w:bottom w:val="single" w:sz="4" w:space="0" w:color="000000"/>
            </w:tcBorders>
          </w:tcPr>
          <w:p w14:paraId="37BD96AC" w14:textId="77777777" w:rsidR="0030322E" w:rsidRPr="0030322E" w:rsidRDefault="0030322E" w:rsidP="0030322E">
            <w:pPr>
              <w:snapToGrid w:val="0"/>
              <w:spacing w:line="240" w:lineRule="auto"/>
              <w:jc w:val="right"/>
              <w:rPr>
                <w:rFonts w:cs="Arial"/>
                <w:sz w:val="20"/>
                <w:vertAlign w:val="superscript"/>
              </w:rPr>
            </w:pPr>
            <w:r w:rsidRPr="0030322E">
              <w:rPr>
                <w:rFonts w:cs="Arial"/>
                <w:sz w:val="20"/>
              </w:rPr>
              <w:t>2940 m</w:t>
            </w:r>
            <w:r w:rsidRPr="0030322E">
              <w:rPr>
                <w:rFonts w:cs="Arial"/>
                <w:sz w:val="20"/>
                <w:vertAlign w:val="superscript"/>
              </w:rPr>
              <w:t>2</w:t>
            </w:r>
          </w:p>
        </w:tc>
        <w:tc>
          <w:tcPr>
            <w:tcW w:w="1375" w:type="dxa"/>
            <w:tcBorders>
              <w:top w:val="single" w:sz="4" w:space="0" w:color="000000"/>
              <w:left w:val="single" w:sz="4" w:space="0" w:color="000000"/>
              <w:bottom w:val="single" w:sz="4" w:space="0" w:color="000000"/>
              <w:right w:val="double" w:sz="1" w:space="0" w:color="000000"/>
            </w:tcBorders>
          </w:tcPr>
          <w:p w14:paraId="7F4A1840" w14:textId="77777777" w:rsidR="0030322E" w:rsidRPr="0030322E" w:rsidRDefault="0030322E" w:rsidP="0030322E">
            <w:pPr>
              <w:snapToGrid w:val="0"/>
              <w:spacing w:line="240" w:lineRule="auto"/>
              <w:jc w:val="right"/>
              <w:rPr>
                <w:rFonts w:cs="Arial"/>
                <w:b/>
                <w:sz w:val="20"/>
              </w:rPr>
            </w:pPr>
          </w:p>
        </w:tc>
      </w:tr>
      <w:tr w:rsidR="0030322E" w:rsidRPr="0030322E" w14:paraId="6D9A20A0" w14:textId="77777777" w:rsidTr="00EF6B21">
        <w:trPr>
          <w:gridAfter w:val="1"/>
          <w:wAfter w:w="20" w:type="dxa"/>
        </w:trPr>
        <w:tc>
          <w:tcPr>
            <w:tcW w:w="7088" w:type="dxa"/>
            <w:tcBorders>
              <w:top w:val="single" w:sz="4" w:space="0" w:color="000000"/>
              <w:left w:val="double" w:sz="1" w:space="0" w:color="000000"/>
              <w:bottom w:val="single" w:sz="4" w:space="0" w:color="000000"/>
            </w:tcBorders>
          </w:tcPr>
          <w:p w14:paraId="5A0F21F9" w14:textId="77777777" w:rsidR="0030322E" w:rsidRPr="0030322E" w:rsidRDefault="0030322E" w:rsidP="00DF4C8A">
            <w:pPr>
              <w:widowControl w:val="0"/>
              <w:numPr>
                <w:ilvl w:val="0"/>
                <w:numId w:val="35"/>
              </w:numPr>
              <w:tabs>
                <w:tab w:val="left" w:pos="360"/>
              </w:tabs>
              <w:suppressAutoHyphens/>
              <w:snapToGrid w:val="0"/>
              <w:spacing w:line="240" w:lineRule="auto"/>
              <w:rPr>
                <w:rFonts w:cs="Arial"/>
                <w:sz w:val="20"/>
              </w:rPr>
            </w:pPr>
            <w:proofErr w:type="spellStart"/>
            <w:r w:rsidRPr="0030322E">
              <w:rPr>
                <w:rFonts w:cs="Arial"/>
                <w:sz w:val="20"/>
              </w:rPr>
              <w:t>granitogrez</w:t>
            </w:r>
            <w:proofErr w:type="spellEnd"/>
            <w:r w:rsidRPr="0030322E">
              <w:rPr>
                <w:rFonts w:cs="Arial"/>
                <w:sz w:val="20"/>
              </w:rPr>
              <w:t xml:space="preserve"> (vhod) – </w:t>
            </w:r>
            <w:r w:rsidRPr="0030322E">
              <w:rPr>
                <w:rFonts w:cs="Arial"/>
                <w:b/>
                <w:sz w:val="20"/>
              </w:rPr>
              <w:t>1 x</w:t>
            </w:r>
            <w:r w:rsidRPr="0030322E">
              <w:rPr>
                <w:rFonts w:cs="Arial"/>
                <w:sz w:val="20"/>
              </w:rPr>
              <w:t xml:space="preserve"> dnevno in sprotno</w:t>
            </w:r>
          </w:p>
        </w:tc>
        <w:tc>
          <w:tcPr>
            <w:tcW w:w="1276" w:type="dxa"/>
            <w:tcBorders>
              <w:top w:val="single" w:sz="4" w:space="0" w:color="000000"/>
              <w:left w:val="single" w:sz="4" w:space="0" w:color="000000"/>
              <w:bottom w:val="single" w:sz="4" w:space="0" w:color="000000"/>
            </w:tcBorders>
          </w:tcPr>
          <w:p w14:paraId="11972AAC" w14:textId="77777777" w:rsidR="0030322E" w:rsidRPr="0030322E" w:rsidRDefault="0030322E" w:rsidP="0030322E">
            <w:pPr>
              <w:snapToGrid w:val="0"/>
              <w:spacing w:line="240" w:lineRule="auto"/>
              <w:jc w:val="right"/>
              <w:rPr>
                <w:rFonts w:cs="Arial"/>
                <w:sz w:val="20"/>
                <w:vertAlign w:val="superscript"/>
              </w:rPr>
            </w:pPr>
            <w:r w:rsidRPr="0030322E">
              <w:rPr>
                <w:rFonts w:cs="Arial"/>
                <w:sz w:val="20"/>
              </w:rPr>
              <w:t>158 m</w:t>
            </w:r>
            <w:r w:rsidRPr="0030322E">
              <w:rPr>
                <w:rFonts w:cs="Arial"/>
                <w:sz w:val="20"/>
                <w:vertAlign w:val="superscript"/>
              </w:rPr>
              <w:t>2</w:t>
            </w:r>
          </w:p>
        </w:tc>
        <w:tc>
          <w:tcPr>
            <w:tcW w:w="1375" w:type="dxa"/>
            <w:tcBorders>
              <w:top w:val="single" w:sz="4" w:space="0" w:color="000000"/>
              <w:left w:val="single" w:sz="4" w:space="0" w:color="000000"/>
              <w:bottom w:val="single" w:sz="4" w:space="0" w:color="000000"/>
              <w:right w:val="double" w:sz="1" w:space="0" w:color="000000"/>
            </w:tcBorders>
          </w:tcPr>
          <w:p w14:paraId="6F4CBA76" w14:textId="77777777" w:rsidR="0030322E" w:rsidRPr="0030322E" w:rsidRDefault="0030322E" w:rsidP="0030322E">
            <w:pPr>
              <w:snapToGrid w:val="0"/>
              <w:spacing w:line="240" w:lineRule="auto"/>
              <w:jc w:val="right"/>
              <w:rPr>
                <w:rFonts w:cs="Arial"/>
                <w:b/>
                <w:sz w:val="20"/>
              </w:rPr>
            </w:pPr>
          </w:p>
        </w:tc>
      </w:tr>
      <w:tr w:rsidR="0030322E" w:rsidRPr="0030322E" w14:paraId="45846FEA" w14:textId="77777777" w:rsidTr="00EF6B21">
        <w:trPr>
          <w:gridAfter w:val="1"/>
          <w:wAfter w:w="20" w:type="dxa"/>
        </w:trPr>
        <w:tc>
          <w:tcPr>
            <w:tcW w:w="7088" w:type="dxa"/>
            <w:tcBorders>
              <w:top w:val="single" w:sz="4" w:space="0" w:color="000000"/>
              <w:left w:val="double" w:sz="1" w:space="0" w:color="000000"/>
              <w:bottom w:val="double" w:sz="1" w:space="0" w:color="000000"/>
            </w:tcBorders>
          </w:tcPr>
          <w:p w14:paraId="4CE2795C" w14:textId="77777777" w:rsidR="0030322E" w:rsidRPr="0030322E" w:rsidRDefault="0030322E" w:rsidP="0030322E">
            <w:pPr>
              <w:snapToGrid w:val="0"/>
              <w:spacing w:line="240" w:lineRule="auto"/>
              <w:rPr>
                <w:rFonts w:cs="Arial"/>
                <w:sz w:val="20"/>
              </w:rPr>
            </w:pPr>
            <w:r w:rsidRPr="0030322E">
              <w:rPr>
                <w:rFonts w:cs="Arial"/>
                <w:sz w:val="20"/>
              </w:rPr>
              <w:t>Skupna čistilna površina za dnevno čiščenje od ponedeljka do petka:</w:t>
            </w:r>
          </w:p>
        </w:tc>
        <w:tc>
          <w:tcPr>
            <w:tcW w:w="1276" w:type="dxa"/>
            <w:tcBorders>
              <w:top w:val="single" w:sz="4" w:space="0" w:color="000000"/>
              <w:left w:val="single" w:sz="4" w:space="0" w:color="000000"/>
              <w:bottom w:val="double" w:sz="1" w:space="0" w:color="000000"/>
            </w:tcBorders>
          </w:tcPr>
          <w:p w14:paraId="2756932B" w14:textId="77777777" w:rsidR="0030322E" w:rsidRPr="0030322E" w:rsidRDefault="0030322E" w:rsidP="0030322E">
            <w:pPr>
              <w:snapToGrid w:val="0"/>
              <w:spacing w:line="240" w:lineRule="auto"/>
              <w:jc w:val="right"/>
              <w:rPr>
                <w:rFonts w:cs="Arial"/>
                <w:sz w:val="20"/>
              </w:rPr>
            </w:pPr>
          </w:p>
        </w:tc>
        <w:tc>
          <w:tcPr>
            <w:tcW w:w="1375" w:type="dxa"/>
            <w:tcBorders>
              <w:top w:val="single" w:sz="4" w:space="0" w:color="000000"/>
              <w:left w:val="single" w:sz="4" w:space="0" w:color="000000"/>
              <w:bottom w:val="double" w:sz="1" w:space="0" w:color="000000"/>
              <w:right w:val="double" w:sz="1" w:space="0" w:color="000000"/>
            </w:tcBorders>
          </w:tcPr>
          <w:p w14:paraId="3F589CCE" w14:textId="77777777" w:rsidR="0030322E" w:rsidRPr="0030322E" w:rsidRDefault="0030322E" w:rsidP="0030322E">
            <w:pPr>
              <w:snapToGrid w:val="0"/>
              <w:spacing w:line="240" w:lineRule="auto"/>
              <w:jc w:val="right"/>
              <w:rPr>
                <w:rFonts w:cs="Arial"/>
                <w:b/>
                <w:sz w:val="20"/>
                <w:vertAlign w:val="superscript"/>
              </w:rPr>
            </w:pPr>
            <w:r w:rsidRPr="0030322E">
              <w:rPr>
                <w:rFonts w:cs="Arial"/>
                <w:b/>
                <w:sz w:val="20"/>
              </w:rPr>
              <w:t>5918  m</w:t>
            </w:r>
            <w:r w:rsidRPr="0030322E">
              <w:rPr>
                <w:rFonts w:cs="Arial"/>
                <w:b/>
                <w:sz w:val="20"/>
                <w:vertAlign w:val="superscript"/>
              </w:rPr>
              <w:t>2</w:t>
            </w:r>
          </w:p>
        </w:tc>
      </w:tr>
      <w:tr w:rsidR="0030322E" w:rsidRPr="0030322E" w14:paraId="2C4A4C49" w14:textId="77777777" w:rsidTr="00EF6B21">
        <w:trPr>
          <w:gridAfter w:val="1"/>
          <w:wAfter w:w="20" w:type="dxa"/>
        </w:trPr>
        <w:tc>
          <w:tcPr>
            <w:tcW w:w="7088" w:type="dxa"/>
            <w:tcBorders>
              <w:top w:val="double" w:sz="1" w:space="0" w:color="000000"/>
              <w:left w:val="double" w:sz="1" w:space="0" w:color="000000"/>
              <w:bottom w:val="single" w:sz="4" w:space="0" w:color="000000"/>
            </w:tcBorders>
          </w:tcPr>
          <w:p w14:paraId="04C63F20" w14:textId="77777777" w:rsidR="0030322E" w:rsidRPr="0030322E" w:rsidRDefault="0030322E" w:rsidP="0030322E">
            <w:pPr>
              <w:snapToGrid w:val="0"/>
              <w:spacing w:line="240" w:lineRule="auto"/>
              <w:rPr>
                <w:rFonts w:cs="Arial"/>
                <w:b/>
                <w:sz w:val="20"/>
              </w:rPr>
            </w:pPr>
            <w:r w:rsidRPr="0030322E">
              <w:rPr>
                <w:rFonts w:cs="Arial"/>
                <w:b/>
                <w:sz w:val="20"/>
              </w:rPr>
              <w:t>Čistilna talna površina za čiščenje ob sobotah od oktobra do aprila:</w:t>
            </w:r>
          </w:p>
        </w:tc>
        <w:tc>
          <w:tcPr>
            <w:tcW w:w="1276" w:type="dxa"/>
            <w:tcBorders>
              <w:top w:val="double" w:sz="1" w:space="0" w:color="000000"/>
              <w:left w:val="single" w:sz="4" w:space="0" w:color="000000"/>
              <w:bottom w:val="single" w:sz="4" w:space="0" w:color="000000"/>
            </w:tcBorders>
          </w:tcPr>
          <w:p w14:paraId="44705D4E" w14:textId="77777777" w:rsidR="0030322E" w:rsidRPr="0030322E" w:rsidRDefault="0030322E" w:rsidP="0030322E">
            <w:pPr>
              <w:snapToGrid w:val="0"/>
              <w:spacing w:line="240" w:lineRule="auto"/>
              <w:jc w:val="right"/>
              <w:rPr>
                <w:rFonts w:cs="Arial"/>
                <w:b/>
                <w:sz w:val="20"/>
              </w:rPr>
            </w:pPr>
          </w:p>
        </w:tc>
        <w:tc>
          <w:tcPr>
            <w:tcW w:w="1375" w:type="dxa"/>
            <w:tcBorders>
              <w:top w:val="double" w:sz="1" w:space="0" w:color="000000"/>
              <w:left w:val="single" w:sz="4" w:space="0" w:color="000000"/>
              <w:bottom w:val="single" w:sz="4" w:space="0" w:color="000000"/>
              <w:right w:val="double" w:sz="1" w:space="0" w:color="000000"/>
            </w:tcBorders>
          </w:tcPr>
          <w:p w14:paraId="25B85965" w14:textId="77777777" w:rsidR="0030322E" w:rsidRPr="0030322E" w:rsidRDefault="0030322E" w:rsidP="0030322E">
            <w:pPr>
              <w:snapToGrid w:val="0"/>
              <w:spacing w:line="240" w:lineRule="auto"/>
              <w:jc w:val="right"/>
              <w:rPr>
                <w:rFonts w:cs="Arial"/>
                <w:b/>
                <w:sz w:val="20"/>
              </w:rPr>
            </w:pPr>
          </w:p>
        </w:tc>
      </w:tr>
      <w:tr w:rsidR="0030322E" w:rsidRPr="0030322E" w14:paraId="14D3B2E7" w14:textId="77777777" w:rsidTr="00EF6B21">
        <w:trPr>
          <w:gridAfter w:val="1"/>
          <w:wAfter w:w="20" w:type="dxa"/>
        </w:trPr>
        <w:tc>
          <w:tcPr>
            <w:tcW w:w="7088" w:type="dxa"/>
            <w:tcBorders>
              <w:top w:val="single" w:sz="4" w:space="0" w:color="000000"/>
              <w:left w:val="double" w:sz="1" w:space="0" w:color="000000"/>
              <w:bottom w:val="single" w:sz="4" w:space="0" w:color="000000"/>
            </w:tcBorders>
          </w:tcPr>
          <w:p w14:paraId="395D6922" w14:textId="77777777" w:rsidR="0030322E" w:rsidRPr="0030322E" w:rsidRDefault="0030322E" w:rsidP="00DF4C8A">
            <w:pPr>
              <w:widowControl w:val="0"/>
              <w:numPr>
                <w:ilvl w:val="0"/>
                <w:numId w:val="35"/>
              </w:numPr>
              <w:tabs>
                <w:tab w:val="left" w:pos="360"/>
              </w:tabs>
              <w:suppressAutoHyphens/>
              <w:snapToGrid w:val="0"/>
              <w:spacing w:line="240" w:lineRule="auto"/>
              <w:rPr>
                <w:rFonts w:cs="Arial"/>
                <w:sz w:val="20"/>
              </w:rPr>
            </w:pPr>
            <w:r w:rsidRPr="0030322E">
              <w:rPr>
                <w:rFonts w:cs="Arial"/>
                <w:sz w:val="20"/>
              </w:rPr>
              <w:t>parket (športna dvorana, garderoba)</w:t>
            </w:r>
          </w:p>
        </w:tc>
        <w:tc>
          <w:tcPr>
            <w:tcW w:w="1276" w:type="dxa"/>
            <w:tcBorders>
              <w:top w:val="single" w:sz="4" w:space="0" w:color="000000"/>
              <w:left w:val="single" w:sz="4" w:space="0" w:color="000000"/>
              <w:bottom w:val="single" w:sz="4" w:space="0" w:color="000000"/>
            </w:tcBorders>
          </w:tcPr>
          <w:p w14:paraId="4F97044F" w14:textId="77777777" w:rsidR="0030322E" w:rsidRPr="0030322E" w:rsidRDefault="0030322E" w:rsidP="0030322E">
            <w:pPr>
              <w:snapToGrid w:val="0"/>
              <w:spacing w:line="240" w:lineRule="auto"/>
              <w:jc w:val="right"/>
              <w:rPr>
                <w:rFonts w:cs="Arial"/>
                <w:sz w:val="20"/>
                <w:vertAlign w:val="superscript"/>
              </w:rPr>
            </w:pPr>
            <w:r w:rsidRPr="0030322E">
              <w:rPr>
                <w:rFonts w:cs="Arial"/>
                <w:sz w:val="20"/>
              </w:rPr>
              <w:t xml:space="preserve"> *1037 m</w:t>
            </w:r>
            <w:r w:rsidRPr="0030322E">
              <w:rPr>
                <w:rFonts w:cs="Arial"/>
                <w:sz w:val="20"/>
                <w:vertAlign w:val="superscript"/>
              </w:rPr>
              <w:t>2</w:t>
            </w:r>
          </w:p>
        </w:tc>
        <w:tc>
          <w:tcPr>
            <w:tcW w:w="1375" w:type="dxa"/>
            <w:tcBorders>
              <w:top w:val="single" w:sz="4" w:space="0" w:color="000000"/>
              <w:left w:val="single" w:sz="4" w:space="0" w:color="000000"/>
              <w:bottom w:val="single" w:sz="4" w:space="0" w:color="000000"/>
              <w:right w:val="double" w:sz="1" w:space="0" w:color="000000"/>
            </w:tcBorders>
          </w:tcPr>
          <w:p w14:paraId="6F8D250F" w14:textId="77777777" w:rsidR="0030322E" w:rsidRPr="0030322E" w:rsidRDefault="0030322E" w:rsidP="0030322E">
            <w:pPr>
              <w:snapToGrid w:val="0"/>
              <w:spacing w:line="240" w:lineRule="auto"/>
              <w:jc w:val="right"/>
              <w:rPr>
                <w:rFonts w:cs="Arial"/>
                <w:b/>
                <w:sz w:val="20"/>
              </w:rPr>
            </w:pPr>
          </w:p>
        </w:tc>
      </w:tr>
      <w:tr w:rsidR="0030322E" w:rsidRPr="0030322E" w14:paraId="27C04563" w14:textId="77777777" w:rsidTr="00EF6B21">
        <w:trPr>
          <w:gridAfter w:val="1"/>
          <w:wAfter w:w="20" w:type="dxa"/>
        </w:trPr>
        <w:tc>
          <w:tcPr>
            <w:tcW w:w="7088" w:type="dxa"/>
            <w:tcBorders>
              <w:top w:val="single" w:sz="4" w:space="0" w:color="000000"/>
              <w:left w:val="double" w:sz="1" w:space="0" w:color="000000"/>
              <w:bottom w:val="single" w:sz="4" w:space="0" w:color="000000"/>
            </w:tcBorders>
          </w:tcPr>
          <w:p w14:paraId="1883048A" w14:textId="77777777" w:rsidR="0030322E" w:rsidRPr="0030322E" w:rsidRDefault="0030322E" w:rsidP="00DF4C8A">
            <w:pPr>
              <w:widowControl w:val="0"/>
              <w:numPr>
                <w:ilvl w:val="0"/>
                <w:numId w:val="35"/>
              </w:numPr>
              <w:tabs>
                <w:tab w:val="left" w:pos="360"/>
              </w:tabs>
              <w:suppressAutoHyphens/>
              <w:snapToGrid w:val="0"/>
              <w:spacing w:line="240" w:lineRule="auto"/>
              <w:rPr>
                <w:rFonts w:cs="Arial"/>
                <w:sz w:val="20"/>
              </w:rPr>
            </w:pPr>
            <w:r w:rsidRPr="0030322E">
              <w:rPr>
                <w:rFonts w:cs="Arial"/>
                <w:sz w:val="20"/>
              </w:rPr>
              <w:t>keramika (sanitarije športne dvorane )</w:t>
            </w:r>
          </w:p>
        </w:tc>
        <w:tc>
          <w:tcPr>
            <w:tcW w:w="1276" w:type="dxa"/>
            <w:tcBorders>
              <w:top w:val="single" w:sz="4" w:space="0" w:color="000000"/>
              <w:left w:val="single" w:sz="4" w:space="0" w:color="000000"/>
              <w:bottom w:val="single" w:sz="4" w:space="0" w:color="000000"/>
            </w:tcBorders>
          </w:tcPr>
          <w:p w14:paraId="7551D395" w14:textId="77777777" w:rsidR="0030322E" w:rsidRPr="0030322E" w:rsidRDefault="0030322E" w:rsidP="0030322E">
            <w:pPr>
              <w:snapToGrid w:val="0"/>
              <w:spacing w:line="240" w:lineRule="auto"/>
              <w:jc w:val="right"/>
              <w:rPr>
                <w:rFonts w:cs="Arial"/>
                <w:sz w:val="20"/>
                <w:vertAlign w:val="superscript"/>
              </w:rPr>
            </w:pPr>
            <w:r w:rsidRPr="0030322E">
              <w:rPr>
                <w:rFonts w:cs="Arial"/>
                <w:sz w:val="20"/>
              </w:rPr>
              <w:t xml:space="preserve"> *112 m</w:t>
            </w:r>
            <w:r w:rsidRPr="0030322E">
              <w:rPr>
                <w:rFonts w:cs="Arial"/>
                <w:sz w:val="20"/>
                <w:vertAlign w:val="superscript"/>
              </w:rPr>
              <w:t>2</w:t>
            </w:r>
          </w:p>
        </w:tc>
        <w:tc>
          <w:tcPr>
            <w:tcW w:w="1375" w:type="dxa"/>
            <w:tcBorders>
              <w:top w:val="single" w:sz="4" w:space="0" w:color="000000"/>
              <w:left w:val="single" w:sz="4" w:space="0" w:color="000000"/>
              <w:bottom w:val="single" w:sz="4" w:space="0" w:color="000000"/>
              <w:right w:val="double" w:sz="1" w:space="0" w:color="000000"/>
            </w:tcBorders>
          </w:tcPr>
          <w:p w14:paraId="5F2EF6D5" w14:textId="77777777" w:rsidR="0030322E" w:rsidRPr="0030322E" w:rsidRDefault="0030322E" w:rsidP="0030322E">
            <w:pPr>
              <w:snapToGrid w:val="0"/>
              <w:spacing w:line="240" w:lineRule="auto"/>
              <w:jc w:val="right"/>
              <w:rPr>
                <w:rFonts w:cs="Arial"/>
                <w:b/>
                <w:sz w:val="20"/>
              </w:rPr>
            </w:pPr>
          </w:p>
        </w:tc>
      </w:tr>
      <w:tr w:rsidR="0030322E" w:rsidRPr="0030322E" w14:paraId="73DC37AD" w14:textId="77777777" w:rsidTr="00EF6B21">
        <w:trPr>
          <w:gridAfter w:val="1"/>
          <w:wAfter w:w="20" w:type="dxa"/>
        </w:trPr>
        <w:tc>
          <w:tcPr>
            <w:tcW w:w="7088" w:type="dxa"/>
            <w:tcBorders>
              <w:top w:val="single" w:sz="4" w:space="0" w:color="000000"/>
              <w:left w:val="double" w:sz="1" w:space="0" w:color="000000"/>
              <w:bottom w:val="double" w:sz="1" w:space="0" w:color="000000"/>
            </w:tcBorders>
          </w:tcPr>
          <w:p w14:paraId="1632B20C" w14:textId="77777777" w:rsidR="0030322E" w:rsidRPr="0030322E" w:rsidRDefault="0030322E" w:rsidP="0030322E">
            <w:pPr>
              <w:snapToGrid w:val="0"/>
              <w:spacing w:line="240" w:lineRule="auto"/>
              <w:rPr>
                <w:rFonts w:cs="Arial"/>
                <w:sz w:val="20"/>
              </w:rPr>
            </w:pPr>
            <w:r w:rsidRPr="0030322E">
              <w:rPr>
                <w:rFonts w:cs="Arial"/>
                <w:sz w:val="20"/>
              </w:rPr>
              <w:t xml:space="preserve">Skupna čistilna površina za čiščenje ob sobotah: </w:t>
            </w:r>
          </w:p>
        </w:tc>
        <w:tc>
          <w:tcPr>
            <w:tcW w:w="1276" w:type="dxa"/>
            <w:tcBorders>
              <w:top w:val="single" w:sz="4" w:space="0" w:color="000000"/>
              <w:left w:val="single" w:sz="4" w:space="0" w:color="000000"/>
              <w:bottom w:val="double" w:sz="1" w:space="0" w:color="000000"/>
            </w:tcBorders>
          </w:tcPr>
          <w:p w14:paraId="31E529FC" w14:textId="77777777" w:rsidR="0030322E" w:rsidRPr="0030322E" w:rsidRDefault="0030322E" w:rsidP="0030322E">
            <w:pPr>
              <w:snapToGrid w:val="0"/>
              <w:spacing w:line="240" w:lineRule="auto"/>
              <w:jc w:val="right"/>
              <w:rPr>
                <w:rFonts w:cs="Arial"/>
                <w:sz w:val="20"/>
              </w:rPr>
            </w:pPr>
          </w:p>
        </w:tc>
        <w:tc>
          <w:tcPr>
            <w:tcW w:w="1375" w:type="dxa"/>
            <w:tcBorders>
              <w:top w:val="single" w:sz="4" w:space="0" w:color="000000"/>
              <w:left w:val="single" w:sz="4" w:space="0" w:color="000000"/>
              <w:bottom w:val="double" w:sz="1" w:space="0" w:color="000000"/>
              <w:right w:val="double" w:sz="1" w:space="0" w:color="000000"/>
            </w:tcBorders>
          </w:tcPr>
          <w:p w14:paraId="3F888828" w14:textId="77777777" w:rsidR="0030322E" w:rsidRPr="0030322E" w:rsidRDefault="0030322E" w:rsidP="0030322E">
            <w:pPr>
              <w:snapToGrid w:val="0"/>
              <w:spacing w:line="240" w:lineRule="auto"/>
              <w:rPr>
                <w:rFonts w:cs="Arial"/>
                <w:b/>
                <w:sz w:val="20"/>
              </w:rPr>
            </w:pPr>
            <w:r w:rsidRPr="0030322E">
              <w:rPr>
                <w:rFonts w:cs="Arial"/>
                <w:b/>
                <w:sz w:val="20"/>
              </w:rPr>
              <w:t>*že všteto pri čiščenju 5 x tedensko</w:t>
            </w:r>
          </w:p>
        </w:tc>
      </w:tr>
      <w:tr w:rsidR="0030322E" w:rsidRPr="0030322E" w14:paraId="5416523C" w14:textId="77777777" w:rsidTr="00EF6B21">
        <w:trPr>
          <w:gridAfter w:val="1"/>
          <w:wAfter w:w="20" w:type="dxa"/>
        </w:trPr>
        <w:tc>
          <w:tcPr>
            <w:tcW w:w="7088" w:type="dxa"/>
            <w:tcBorders>
              <w:top w:val="double" w:sz="1" w:space="0" w:color="000000"/>
              <w:left w:val="double" w:sz="1" w:space="0" w:color="000000"/>
              <w:bottom w:val="single" w:sz="4" w:space="0" w:color="000000"/>
            </w:tcBorders>
          </w:tcPr>
          <w:p w14:paraId="6250DD2F" w14:textId="77777777" w:rsidR="0030322E" w:rsidRPr="0030322E" w:rsidRDefault="0030322E" w:rsidP="0030322E">
            <w:pPr>
              <w:snapToGrid w:val="0"/>
              <w:spacing w:line="240" w:lineRule="auto"/>
              <w:rPr>
                <w:rFonts w:cs="Arial"/>
                <w:b/>
                <w:sz w:val="20"/>
              </w:rPr>
            </w:pPr>
            <w:r w:rsidRPr="0030322E">
              <w:rPr>
                <w:rFonts w:cs="Arial"/>
                <w:b/>
                <w:sz w:val="20"/>
              </w:rPr>
              <w:t>Čistilna talna površina za čiščenje 1 x letno:</w:t>
            </w:r>
          </w:p>
        </w:tc>
        <w:tc>
          <w:tcPr>
            <w:tcW w:w="1276" w:type="dxa"/>
            <w:tcBorders>
              <w:top w:val="double" w:sz="1" w:space="0" w:color="000000"/>
              <w:left w:val="single" w:sz="4" w:space="0" w:color="000000"/>
              <w:bottom w:val="single" w:sz="4" w:space="0" w:color="000000"/>
            </w:tcBorders>
          </w:tcPr>
          <w:p w14:paraId="53423F4C" w14:textId="77777777" w:rsidR="0030322E" w:rsidRPr="0030322E" w:rsidRDefault="0030322E" w:rsidP="0030322E">
            <w:pPr>
              <w:snapToGrid w:val="0"/>
              <w:spacing w:line="240" w:lineRule="auto"/>
              <w:jc w:val="right"/>
              <w:rPr>
                <w:rFonts w:cs="Arial"/>
                <w:b/>
                <w:sz w:val="20"/>
              </w:rPr>
            </w:pPr>
          </w:p>
        </w:tc>
        <w:tc>
          <w:tcPr>
            <w:tcW w:w="1375" w:type="dxa"/>
            <w:tcBorders>
              <w:top w:val="double" w:sz="1" w:space="0" w:color="000000"/>
              <w:left w:val="single" w:sz="4" w:space="0" w:color="000000"/>
              <w:bottom w:val="single" w:sz="4" w:space="0" w:color="000000"/>
              <w:right w:val="double" w:sz="1" w:space="0" w:color="000000"/>
            </w:tcBorders>
          </w:tcPr>
          <w:p w14:paraId="2F831DAD" w14:textId="77777777" w:rsidR="0030322E" w:rsidRPr="0030322E" w:rsidRDefault="0030322E" w:rsidP="0030322E">
            <w:pPr>
              <w:snapToGrid w:val="0"/>
              <w:spacing w:line="240" w:lineRule="auto"/>
              <w:jc w:val="right"/>
              <w:rPr>
                <w:rFonts w:cs="Arial"/>
                <w:b/>
                <w:sz w:val="20"/>
              </w:rPr>
            </w:pPr>
          </w:p>
        </w:tc>
      </w:tr>
      <w:tr w:rsidR="0030322E" w:rsidRPr="0030322E" w14:paraId="6FFAA7CD" w14:textId="77777777" w:rsidTr="00EF6B21">
        <w:trPr>
          <w:gridAfter w:val="1"/>
          <w:wAfter w:w="20" w:type="dxa"/>
        </w:trPr>
        <w:tc>
          <w:tcPr>
            <w:tcW w:w="7088" w:type="dxa"/>
            <w:tcBorders>
              <w:top w:val="single" w:sz="4" w:space="0" w:color="000000"/>
              <w:left w:val="double" w:sz="1" w:space="0" w:color="000000"/>
              <w:bottom w:val="single" w:sz="4" w:space="0" w:color="000000"/>
            </w:tcBorders>
          </w:tcPr>
          <w:p w14:paraId="775DA036" w14:textId="77777777" w:rsidR="0030322E" w:rsidRPr="0030322E" w:rsidRDefault="0030322E" w:rsidP="00DF4C8A">
            <w:pPr>
              <w:widowControl w:val="0"/>
              <w:numPr>
                <w:ilvl w:val="0"/>
                <w:numId w:val="25"/>
              </w:numPr>
              <w:tabs>
                <w:tab w:val="left" w:pos="360"/>
              </w:tabs>
              <w:suppressAutoHyphens/>
              <w:snapToGrid w:val="0"/>
              <w:spacing w:line="240" w:lineRule="auto"/>
              <w:rPr>
                <w:rFonts w:cs="Arial"/>
                <w:sz w:val="20"/>
              </w:rPr>
            </w:pPr>
            <w:r w:rsidRPr="0030322E">
              <w:rPr>
                <w:rFonts w:cs="Arial"/>
                <w:sz w:val="20"/>
              </w:rPr>
              <w:t>keramika (učilnice kuharstva)</w:t>
            </w:r>
          </w:p>
        </w:tc>
        <w:tc>
          <w:tcPr>
            <w:tcW w:w="1276" w:type="dxa"/>
            <w:tcBorders>
              <w:top w:val="single" w:sz="4" w:space="0" w:color="000000"/>
              <w:left w:val="single" w:sz="4" w:space="0" w:color="000000"/>
              <w:bottom w:val="single" w:sz="4" w:space="0" w:color="000000"/>
            </w:tcBorders>
          </w:tcPr>
          <w:p w14:paraId="5DD81E58" w14:textId="77777777" w:rsidR="0030322E" w:rsidRPr="0030322E" w:rsidRDefault="0030322E" w:rsidP="0030322E">
            <w:pPr>
              <w:snapToGrid w:val="0"/>
              <w:spacing w:line="240" w:lineRule="auto"/>
              <w:jc w:val="right"/>
              <w:rPr>
                <w:rFonts w:cs="Arial"/>
                <w:sz w:val="20"/>
                <w:vertAlign w:val="superscript"/>
              </w:rPr>
            </w:pPr>
            <w:r w:rsidRPr="0030322E">
              <w:rPr>
                <w:rFonts w:cs="Arial"/>
                <w:sz w:val="20"/>
              </w:rPr>
              <w:t>511 m</w:t>
            </w:r>
            <w:r w:rsidRPr="0030322E">
              <w:rPr>
                <w:rFonts w:cs="Arial"/>
                <w:sz w:val="20"/>
                <w:vertAlign w:val="superscript"/>
              </w:rPr>
              <w:t>2</w:t>
            </w:r>
          </w:p>
        </w:tc>
        <w:tc>
          <w:tcPr>
            <w:tcW w:w="1375" w:type="dxa"/>
            <w:tcBorders>
              <w:top w:val="single" w:sz="4" w:space="0" w:color="000000"/>
              <w:left w:val="single" w:sz="4" w:space="0" w:color="000000"/>
              <w:bottom w:val="single" w:sz="4" w:space="0" w:color="000000"/>
              <w:right w:val="double" w:sz="1" w:space="0" w:color="000000"/>
            </w:tcBorders>
          </w:tcPr>
          <w:p w14:paraId="4710F102" w14:textId="77777777" w:rsidR="0030322E" w:rsidRPr="0030322E" w:rsidRDefault="0030322E" w:rsidP="0030322E">
            <w:pPr>
              <w:snapToGrid w:val="0"/>
              <w:spacing w:line="240" w:lineRule="auto"/>
              <w:jc w:val="right"/>
              <w:rPr>
                <w:rFonts w:cs="Arial"/>
                <w:b/>
                <w:sz w:val="20"/>
              </w:rPr>
            </w:pPr>
          </w:p>
        </w:tc>
      </w:tr>
      <w:tr w:rsidR="0030322E" w:rsidRPr="0030322E" w14:paraId="1A8573E9" w14:textId="77777777" w:rsidTr="00EF6B21">
        <w:trPr>
          <w:gridAfter w:val="1"/>
          <w:wAfter w:w="20" w:type="dxa"/>
        </w:trPr>
        <w:tc>
          <w:tcPr>
            <w:tcW w:w="7088" w:type="dxa"/>
            <w:tcBorders>
              <w:top w:val="single" w:sz="4" w:space="0" w:color="000000"/>
              <w:left w:val="double" w:sz="1" w:space="0" w:color="000000"/>
              <w:bottom w:val="double" w:sz="1" w:space="0" w:color="000000"/>
            </w:tcBorders>
          </w:tcPr>
          <w:p w14:paraId="7E0447A6" w14:textId="77777777" w:rsidR="0030322E" w:rsidRPr="0030322E" w:rsidRDefault="0030322E" w:rsidP="0030322E">
            <w:pPr>
              <w:snapToGrid w:val="0"/>
              <w:spacing w:line="240" w:lineRule="auto"/>
              <w:rPr>
                <w:rFonts w:cs="Arial"/>
                <w:sz w:val="20"/>
              </w:rPr>
            </w:pPr>
            <w:r w:rsidRPr="0030322E">
              <w:rPr>
                <w:rFonts w:cs="Arial"/>
                <w:sz w:val="20"/>
              </w:rPr>
              <w:t>Skupna čistina površina za čiščenje 1 x letno:</w:t>
            </w:r>
          </w:p>
        </w:tc>
        <w:tc>
          <w:tcPr>
            <w:tcW w:w="1276" w:type="dxa"/>
            <w:tcBorders>
              <w:top w:val="single" w:sz="4" w:space="0" w:color="000000"/>
              <w:left w:val="single" w:sz="4" w:space="0" w:color="000000"/>
              <w:bottom w:val="double" w:sz="1" w:space="0" w:color="000000"/>
            </w:tcBorders>
          </w:tcPr>
          <w:p w14:paraId="053DA5F7" w14:textId="77777777" w:rsidR="0030322E" w:rsidRPr="0030322E" w:rsidRDefault="0030322E" w:rsidP="0030322E">
            <w:pPr>
              <w:snapToGrid w:val="0"/>
              <w:spacing w:line="240" w:lineRule="auto"/>
              <w:jc w:val="right"/>
              <w:rPr>
                <w:rFonts w:cs="Arial"/>
                <w:sz w:val="20"/>
              </w:rPr>
            </w:pPr>
          </w:p>
        </w:tc>
        <w:tc>
          <w:tcPr>
            <w:tcW w:w="1375" w:type="dxa"/>
            <w:tcBorders>
              <w:top w:val="single" w:sz="4" w:space="0" w:color="000000"/>
              <w:left w:val="single" w:sz="4" w:space="0" w:color="000000"/>
              <w:bottom w:val="double" w:sz="1" w:space="0" w:color="000000"/>
              <w:right w:val="double" w:sz="1" w:space="0" w:color="000000"/>
            </w:tcBorders>
          </w:tcPr>
          <w:p w14:paraId="2914B58C" w14:textId="77777777" w:rsidR="0030322E" w:rsidRPr="0030322E" w:rsidRDefault="0030322E" w:rsidP="0030322E">
            <w:pPr>
              <w:snapToGrid w:val="0"/>
              <w:spacing w:line="240" w:lineRule="auto"/>
              <w:jc w:val="right"/>
              <w:rPr>
                <w:rFonts w:cs="Arial"/>
                <w:b/>
                <w:sz w:val="20"/>
                <w:vertAlign w:val="superscript"/>
              </w:rPr>
            </w:pPr>
            <w:r w:rsidRPr="0030322E">
              <w:rPr>
                <w:rFonts w:cs="Arial"/>
                <w:b/>
                <w:sz w:val="20"/>
              </w:rPr>
              <w:t>511 m</w:t>
            </w:r>
            <w:r w:rsidRPr="0030322E">
              <w:rPr>
                <w:rFonts w:cs="Arial"/>
                <w:b/>
                <w:sz w:val="20"/>
                <w:vertAlign w:val="superscript"/>
              </w:rPr>
              <w:t>2</w:t>
            </w:r>
          </w:p>
        </w:tc>
      </w:tr>
      <w:tr w:rsidR="0030322E" w:rsidRPr="0030322E" w14:paraId="31231F6B" w14:textId="77777777" w:rsidTr="00EF6B21">
        <w:trPr>
          <w:gridAfter w:val="1"/>
          <w:wAfter w:w="20" w:type="dxa"/>
        </w:trPr>
        <w:tc>
          <w:tcPr>
            <w:tcW w:w="7088" w:type="dxa"/>
            <w:tcBorders>
              <w:top w:val="double" w:sz="1" w:space="0" w:color="000000"/>
              <w:left w:val="double" w:sz="1" w:space="0" w:color="000000"/>
              <w:bottom w:val="single" w:sz="4" w:space="0" w:color="000000"/>
            </w:tcBorders>
          </w:tcPr>
          <w:p w14:paraId="0CBC6007" w14:textId="77777777" w:rsidR="0030322E" w:rsidRPr="0030322E" w:rsidRDefault="0030322E" w:rsidP="0030322E">
            <w:pPr>
              <w:snapToGrid w:val="0"/>
              <w:spacing w:line="240" w:lineRule="auto"/>
              <w:rPr>
                <w:rFonts w:cs="Arial"/>
                <w:b/>
                <w:sz w:val="20"/>
              </w:rPr>
            </w:pPr>
            <w:r w:rsidRPr="0030322E">
              <w:rPr>
                <w:rFonts w:cs="Arial"/>
                <w:b/>
                <w:sz w:val="20"/>
              </w:rPr>
              <w:t>Čistilna talna površina za čiščenje 2 x tedensko:</w:t>
            </w:r>
          </w:p>
        </w:tc>
        <w:tc>
          <w:tcPr>
            <w:tcW w:w="1276" w:type="dxa"/>
            <w:tcBorders>
              <w:top w:val="double" w:sz="1" w:space="0" w:color="000000"/>
              <w:left w:val="single" w:sz="4" w:space="0" w:color="000000"/>
              <w:bottom w:val="single" w:sz="4" w:space="0" w:color="000000"/>
            </w:tcBorders>
          </w:tcPr>
          <w:p w14:paraId="31BCB0BB" w14:textId="77777777" w:rsidR="0030322E" w:rsidRPr="0030322E" w:rsidRDefault="0030322E" w:rsidP="0030322E">
            <w:pPr>
              <w:snapToGrid w:val="0"/>
              <w:spacing w:line="240" w:lineRule="auto"/>
              <w:jc w:val="right"/>
              <w:rPr>
                <w:rFonts w:cs="Arial"/>
                <w:sz w:val="20"/>
              </w:rPr>
            </w:pPr>
          </w:p>
        </w:tc>
        <w:tc>
          <w:tcPr>
            <w:tcW w:w="1375" w:type="dxa"/>
            <w:tcBorders>
              <w:top w:val="double" w:sz="1" w:space="0" w:color="000000"/>
              <w:left w:val="single" w:sz="4" w:space="0" w:color="000000"/>
              <w:bottom w:val="single" w:sz="4" w:space="0" w:color="000000"/>
              <w:right w:val="double" w:sz="1" w:space="0" w:color="000000"/>
            </w:tcBorders>
          </w:tcPr>
          <w:p w14:paraId="2ED4B4A6" w14:textId="77777777" w:rsidR="0030322E" w:rsidRPr="0030322E" w:rsidRDefault="0030322E" w:rsidP="0030322E">
            <w:pPr>
              <w:snapToGrid w:val="0"/>
              <w:spacing w:line="240" w:lineRule="auto"/>
              <w:jc w:val="right"/>
              <w:rPr>
                <w:rFonts w:cs="Arial"/>
                <w:b/>
                <w:sz w:val="20"/>
              </w:rPr>
            </w:pPr>
          </w:p>
        </w:tc>
      </w:tr>
      <w:tr w:rsidR="0030322E" w:rsidRPr="0030322E" w14:paraId="1EEF1B2E" w14:textId="77777777" w:rsidTr="00EF6B21">
        <w:trPr>
          <w:gridAfter w:val="1"/>
          <w:wAfter w:w="20" w:type="dxa"/>
        </w:trPr>
        <w:tc>
          <w:tcPr>
            <w:tcW w:w="7088" w:type="dxa"/>
            <w:tcBorders>
              <w:top w:val="single" w:sz="4" w:space="0" w:color="000000"/>
              <w:left w:val="double" w:sz="1" w:space="0" w:color="000000"/>
              <w:bottom w:val="single" w:sz="4" w:space="0" w:color="000000"/>
            </w:tcBorders>
          </w:tcPr>
          <w:p w14:paraId="2B7920EB" w14:textId="77777777" w:rsidR="0030322E" w:rsidRPr="0030322E" w:rsidRDefault="0030322E" w:rsidP="00DF4C8A">
            <w:pPr>
              <w:widowControl w:val="0"/>
              <w:numPr>
                <w:ilvl w:val="0"/>
                <w:numId w:val="41"/>
              </w:numPr>
              <w:tabs>
                <w:tab w:val="left" w:pos="360"/>
              </w:tabs>
              <w:suppressAutoHyphens/>
              <w:snapToGrid w:val="0"/>
              <w:spacing w:line="240" w:lineRule="auto"/>
              <w:rPr>
                <w:rFonts w:cs="Arial"/>
                <w:sz w:val="20"/>
              </w:rPr>
            </w:pPr>
            <w:r w:rsidRPr="0030322E">
              <w:rPr>
                <w:rFonts w:cs="Arial"/>
                <w:sz w:val="20"/>
              </w:rPr>
              <w:t>keramika (učilnice strežbe)</w:t>
            </w:r>
          </w:p>
        </w:tc>
        <w:tc>
          <w:tcPr>
            <w:tcW w:w="1276" w:type="dxa"/>
            <w:tcBorders>
              <w:top w:val="single" w:sz="4" w:space="0" w:color="000000"/>
              <w:left w:val="single" w:sz="4" w:space="0" w:color="000000"/>
              <w:bottom w:val="single" w:sz="4" w:space="0" w:color="000000"/>
            </w:tcBorders>
          </w:tcPr>
          <w:p w14:paraId="60F09110" w14:textId="77777777" w:rsidR="0030322E" w:rsidRPr="0030322E" w:rsidRDefault="0030322E" w:rsidP="0030322E">
            <w:pPr>
              <w:snapToGrid w:val="0"/>
              <w:spacing w:line="240" w:lineRule="auto"/>
              <w:jc w:val="right"/>
              <w:rPr>
                <w:rFonts w:cs="Arial"/>
                <w:sz w:val="20"/>
                <w:vertAlign w:val="superscript"/>
              </w:rPr>
            </w:pPr>
            <w:r w:rsidRPr="0030322E">
              <w:rPr>
                <w:rFonts w:cs="Arial"/>
                <w:sz w:val="20"/>
              </w:rPr>
              <w:t>173 m</w:t>
            </w:r>
            <w:r w:rsidRPr="0030322E">
              <w:rPr>
                <w:rFonts w:cs="Arial"/>
                <w:sz w:val="20"/>
                <w:vertAlign w:val="superscript"/>
              </w:rPr>
              <w:t>2</w:t>
            </w:r>
          </w:p>
        </w:tc>
        <w:tc>
          <w:tcPr>
            <w:tcW w:w="1375" w:type="dxa"/>
            <w:tcBorders>
              <w:top w:val="single" w:sz="4" w:space="0" w:color="000000"/>
              <w:left w:val="single" w:sz="4" w:space="0" w:color="000000"/>
              <w:bottom w:val="single" w:sz="4" w:space="0" w:color="000000"/>
              <w:right w:val="double" w:sz="1" w:space="0" w:color="000000"/>
            </w:tcBorders>
          </w:tcPr>
          <w:p w14:paraId="07FA0DC6" w14:textId="77777777" w:rsidR="0030322E" w:rsidRPr="0030322E" w:rsidRDefault="0030322E" w:rsidP="0030322E">
            <w:pPr>
              <w:snapToGrid w:val="0"/>
              <w:spacing w:line="240" w:lineRule="auto"/>
              <w:jc w:val="right"/>
              <w:rPr>
                <w:rFonts w:cs="Arial"/>
                <w:b/>
                <w:sz w:val="20"/>
              </w:rPr>
            </w:pPr>
          </w:p>
        </w:tc>
      </w:tr>
      <w:tr w:rsidR="0030322E" w:rsidRPr="0030322E" w14:paraId="0A983443" w14:textId="77777777" w:rsidTr="00EF6B21">
        <w:trPr>
          <w:gridAfter w:val="1"/>
          <w:wAfter w:w="20" w:type="dxa"/>
        </w:trPr>
        <w:tc>
          <w:tcPr>
            <w:tcW w:w="7088" w:type="dxa"/>
            <w:tcBorders>
              <w:top w:val="single" w:sz="4" w:space="0" w:color="000000"/>
              <w:left w:val="double" w:sz="1" w:space="0" w:color="000000"/>
              <w:bottom w:val="single" w:sz="4" w:space="0" w:color="000000"/>
            </w:tcBorders>
          </w:tcPr>
          <w:p w14:paraId="55F27AAB" w14:textId="77777777" w:rsidR="0030322E" w:rsidRPr="0030322E" w:rsidRDefault="0030322E" w:rsidP="00DF4C8A">
            <w:pPr>
              <w:widowControl w:val="0"/>
              <w:numPr>
                <w:ilvl w:val="0"/>
                <w:numId w:val="41"/>
              </w:numPr>
              <w:tabs>
                <w:tab w:val="left" w:pos="360"/>
              </w:tabs>
              <w:suppressAutoHyphens/>
              <w:snapToGrid w:val="0"/>
              <w:spacing w:line="240" w:lineRule="auto"/>
              <w:rPr>
                <w:rFonts w:cs="Arial"/>
                <w:sz w:val="20"/>
              </w:rPr>
            </w:pPr>
            <w:r w:rsidRPr="0030322E">
              <w:rPr>
                <w:rFonts w:cs="Arial"/>
                <w:sz w:val="20"/>
              </w:rPr>
              <w:t>parket (učilnice strežbe)</w:t>
            </w:r>
          </w:p>
        </w:tc>
        <w:tc>
          <w:tcPr>
            <w:tcW w:w="1276" w:type="dxa"/>
            <w:tcBorders>
              <w:top w:val="single" w:sz="4" w:space="0" w:color="000000"/>
              <w:left w:val="single" w:sz="4" w:space="0" w:color="000000"/>
              <w:bottom w:val="single" w:sz="4" w:space="0" w:color="000000"/>
            </w:tcBorders>
          </w:tcPr>
          <w:p w14:paraId="5258CC7C" w14:textId="77777777" w:rsidR="0030322E" w:rsidRPr="0030322E" w:rsidRDefault="0030322E" w:rsidP="0030322E">
            <w:pPr>
              <w:snapToGrid w:val="0"/>
              <w:spacing w:line="240" w:lineRule="auto"/>
              <w:jc w:val="right"/>
              <w:rPr>
                <w:rFonts w:cs="Arial"/>
                <w:sz w:val="20"/>
                <w:vertAlign w:val="superscript"/>
              </w:rPr>
            </w:pPr>
            <w:r w:rsidRPr="0030322E">
              <w:rPr>
                <w:rFonts w:cs="Arial"/>
                <w:sz w:val="20"/>
              </w:rPr>
              <w:t>235 m</w:t>
            </w:r>
            <w:r w:rsidRPr="0030322E">
              <w:rPr>
                <w:rFonts w:cs="Arial"/>
                <w:sz w:val="20"/>
                <w:vertAlign w:val="superscript"/>
              </w:rPr>
              <w:t>2</w:t>
            </w:r>
          </w:p>
        </w:tc>
        <w:tc>
          <w:tcPr>
            <w:tcW w:w="1375" w:type="dxa"/>
            <w:tcBorders>
              <w:top w:val="single" w:sz="4" w:space="0" w:color="000000"/>
              <w:left w:val="single" w:sz="4" w:space="0" w:color="000000"/>
              <w:bottom w:val="single" w:sz="4" w:space="0" w:color="000000"/>
              <w:right w:val="double" w:sz="1" w:space="0" w:color="000000"/>
            </w:tcBorders>
          </w:tcPr>
          <w:p w14:paraId="33A98D23" w14:textId="77777777" w:rsidR="0030322E" w:rsidRPr="0030322E" w:rsidRDefault="0030322E" w:rsidP="0030322E">
            <w:pPr>
              <w:snapToGrid w:val="0"/>
              <w:spacing w:line="240" w:lineRule="auto"/>
              <w:jc w:val="right"/>
              <w:rPr>
                <w:rFonts w:cs="Arial"/>
                <w:b/>
                <w:sz w:val="20"/>
              </w:rPr>
            </w:pPr>
          </w:p>
        </w:tc>
      </w:tr>
      <w:tr w:rsidR="0030322E" w:rsidRPr="0030322E" w14:paraId="3896145A" w14:textId="77777777" w:rsidTr="00EF6B21">
        <w:trPr>
          <w:gridAfter w:val="1"/>
          <w:wAfter w:w="20" w:type="dxa"/>
        </w:trPr>
        <w:tc>
          <w:tcPr>
            <w:tcW w:w="7088" w:type="dxa"/>
            <w:tcBorders>
              <w:top w:val="single" w:sz="4" w:space="0" w:color="000000"/>
              <w:left w:val="double" w:sz="1" w:space="0" w:color="000000"/>
              <w:bottom w:val="double" w:sz="1" w:space="0" w:color="000000"/>
            </w:tcBorders>
          </w:tcPr>
          <w:p w14:paraId="0C1998D4" w14:textId="77777777" w:rsidR="0030322E" w:rsidRPr="0030322E" w:rsidRDefault="0030322E" w:rsidP="0030322E">
            <w:pPr>
              <w:snapToGrid w:val="0"/>
              <w:spacing w:line="240" w:lineRule="auto"/>
              <w:rPr>
                <w:rFonts w:cs="Arial"/>
                <w:sz w:val="20"/>
              </w:rPr>
            </w:pPr>
            <w:r w:rsidRPr="0030322E">
              <w:rPr>
                <w:rFonts w:cs="Arial"/>
                <w:sz w:val="20"/>
              </w:rPr>
              <w:t>Skupna čistina površina za čiščenje 2 x tedensko:</w:t>
            </w:r>
          </w:p>
        </w:tc>
        <w:tc>
          <w:tcPr>
            <w:tcW w:w="1276" w:type="dxa"/>
            <w:tcBorders>
              <w:top w:val="single" w:sz="4" w:space="0" w:color="000000"/>
              <w:left w:val="single" w:sz="4" w:space="0" w:color="000000"/>
              <w:bottom w:val="double" w:sz="1" w:space="0" w:color="000000"/>
            </w:tcBorders>
          </w:tcPr>
          <w:p w14:paraId="4D08B01E" w14:textId="77777777" w:rsidR="0030322E" w:rsidRPr="0030322E" w:rsidRDefault="0030322E" w:rsidP="0030322E">
            <w:pPr>
              <w:snapToGrid w:val="0"/>
              <w:spacing w:line="240" w:lineRule="auto"/>
              <w:jc w:val="right"/>
              <w:rPr>
                <w:rFonts w:cs="Arial"/>
                <w:sz w:val="20"/>
              </w:rPr>
            </w:pPr>
          </w:p>
        </w:tc>
        <w:tc>
          <w:tcPr>
            <w:tcW w:w="1375" w:type="dxa"/>
            <w:tcBorders>
              <w:top w:val="single" w:sz="4" w:space="0" w:color="000000"/>
              <w:left w:val="single" w:sz="4" w:space="0" w:color="000000"/>
              <w:bottom w:val="double" w:sz="1" w:space="0" w:color="000000"/>
              <w:right w:val="double" w:sz="1" w:space="0" w:color="000000"/>
            </w:tcBorders>
          </w:tcPr>
          <w:p w14:paraId="61594417" w14:textId="77777777" w:rsidR="0030322E" w:rsidRPr="0030322E" w:rsidRDefault="0030322E" w:rsidP="0030322E">
            <w:pPr>
              <w:snapToGrid w:val="0"/>
              <w:spacing w:line="240" w:lineRule="auto"/>
              <w:jc w:val="right"/>
              <w:rPr>
                <w:rFonts w:cs="Arial"/>
                <w:b/>
                <w:sz w:val="20"/>
                <w:vertAlign w:val="superscript"/>
              </w:rPr>
            </w:pPr>
            <w:r w:rsidRPr="0030322E">
              <w:rPr>
                <w:rFonts w:cs="Arial"/>
                <w:b/>
                <w:sz w:val="20"/>
              </w:rPr>
              <w:t>408 m</w:t>
            </w:r>
            <w:r w:rsidRPr="0030322E">
              <w:rPr>
                <w:rFonts w:cs="Arial"/>
                <w:b/>
                <w:sz w:val="20"/>
                <w:vertAlign w:val="superscript"/>
              </w:rPr>
              <w:t>2</w:t>
            </w:r>
          </w:p>
        </w:tc>
      </w:tr>
      <w:tr w:rsidR="0030322E" w:rsidRPr="0030322E" w14:paraId="2C5C0869" w14:textId="77777777" w:rsidTr="00EF6B21">
        <w:trPr>
          <w:gridAfter w:val="1"/>
          <w:wAfter w:w="20" w:type="dxa"/>
        </w:trPr>
        <w:tc>
          <w:tcPr>
            <w:tcW w:w="7088" w:type="dxa"/>
            <w:tcBorders>
              <w:top w:val="double" w:sz="1" w:space="0" w:color="000000"/>
              <w:left w:val="double" w:sz="1" w:space="0" w:color="000000"/>
              <w:bottom w:val="single" w:sz="4" w:space="0" w:color="000000"/>
            </w:tcBorders>
          </w:tcPr>
          <w:p w14:paraId="70978D0B" w14:textId="77777777" w:rsidR="0030322E" w:rsidRPr="0030322E" w:rsidRDefault="0030322E" w:rsidP="0030322E">
            <w:pPr>
              <w:snapToGrid w:val="0"/>
              <w:spacing w:line="240" w:lineRule="auto"/>
              <w:rPr>
                <w:rFonts w:cs="Arial"/>
                <w:b/>
                <w:sz w:val="20"/>
              </w:rPr>
            </w:pPr>
            <w:r w:rsidRPr="0030322E">
              <w:rPr>
                <w:rFonts w:cs="Arial"/>
                <w:b/>
                <w:sz w:val="20"/>
              </w:rPr>
              <w:t>Čistilna talna površina balkonov:</w:t>
            </w:r>
          </w:p>
          <w:p w14:paraId="010AE2B9" w14:textId="77777777" w:rsidR="0030322E" w:rsidRPr="0030322E" w:rsidRDefault="0030322E" w:rsidP="0030322E">
            <w:pPr>
              <w:spacing w:line="240" w:lineRule="auto"/>
              <w:rPr>
                <w:rFonts w:cs="Arial"/>
                <w:sz w:val="20"/>
              </w:rPr>
            </w:pPr>
            <w:r w:rsidRPr="0030322E">
              <w:rPr>
                <w:rFonts w:cs="Arial"/>
                <w:sz w:val="20"/>
              </w:rPr>
              <w:t>(čiščenje 1x tedensko v obdobju od aprila do junija in v septembru)</w:t>
            </w:r>
          </w:p>
        </w:tc>
        <w:tc>
          <w:tcPr>
            <w:tcW w:w="1276" w:type="dxa"/>
            <w:tcBorders>
              <w:top w:val="double" w:sz="1" w:space="0" w:color="000000"/>
              <w:left w:val="single" w:sz="4" w:space="0" w:color="000000"/>
              <w:bottom w:val="single" w:sz="4" w:space="0" w:color="000000"/>
            </w:tcBorders>
          </w:tcPr>
          <w:p w14:paraId="19A89346" w14:textId="77777777" w:rsidR="0030322E" w:rsidRPr="0030322E" w:rsidRDefault="0030322E" w:rsidP="0030322E">
            <w:pPr>
              <w:snapToGrid w:val="0"/>
              <w:spacing w:line="240" w:lineRule="auto"/>
              <w:jc w:val="right"/>
              <w:rPr>
                <w:rFonts w:cs="Arial"/>
                <w:sz w:val="20"/>
              </w:rPr>
            </w:pPr>
          </w:p>
        </w:tc>
        <w:tc>
          <w:tcPr>
            <w:tcW w:w="1375" w:type="dxa"/>
            <w:tcBorders>
              <w:top w:val="double" w:sz="1" w:space="0" w:color="000000"/>
              <w:left w:val="single" w:sz="4" w:space="0" w:color="000000"/>
              <w:bottom w:val="single" w:sz="4" w:space="0" w:color="000000"/>
              <w:right w:val="double" w:sz="1" w:space="0" w:color="000000"/>
            </w:tcBorders>
          </w:tcPr>
          <w:p w14:paraId="7326A385" w14:textId="77777777" w:rsidR="0030322E" w:rsidRPr="0030322E" w:rsidRDefault="0030322E" w:rsidP="0030322E">
            <w:pPr>
              <w:snapToGrid w:val="0"/>
              <w:spacing w:line="240" w:lineRule="auto"/>
              <w:jc w:val="right"/>
              <w:rPr>
                <w:rFonts w:cs="Arial"/>
                <w:sz w:val="20"/>
              </w:rPr>
            </w:pPr>
          </w:p>
        </w:tc>
      </w:tr>
      <w:tr w:rsidR="0030322E" w:rsidRPr="0030322E" w14:paraId="0BA314CF" w14:textId="77777777" w:rsidTr="00EF6B21">
        <w:trPr>
          <w:gridAfter w:val="1"/>
          <w:wAfter w:w="20" w:type="dxa"/>
        </w:trPr>
        <w:tc>
          <w:tcPr>
            <w:tcW w:w="7088" w:type="dxa"/>
            <w:tcBorders>
              <w:top w:val="single" w:sz="4" w:space="0" w:color="000000"/>
              <w:left w:val="double" w:sz="1" w:space="0" w:color="000000"/>
              <w:bottom w:val="single" w:sz="4" w:space="0" w:color="000000"/>
            </w:tcBorders>
          </w:tcPr>
          <w:p w14:paraId="61BB7358" w14:textId="77777777" w:rsidR="0030322E" w:rsidRPr="0030322E" w:rsidRDefault="0030322E" w:rsidP="00DF4C8A">
            <w:pPr>
              <w:widowControl w:val="0"/>
              <w:numPr>
                <w:ilvl w:val="0"/>
                <w:numId w:val="31"/>
              </w:numPr>
              <w:tabs>
                <w:tab w:val="left" w:pos="360"/>
              </w:tabs>
              <w:suppressAutoHyphens/>
              <w:snapToGrid w:val="0"/>
              <w:spacing w:line="240" w:lineRule="auto"/>
              <w:rPr>
                <w:rFonts w:cs="Arial"/>
                <w:sz w:val="20"/>
              </w:rPr>
            </w:pPr>
            <w:r w:rsidRPr="0030322E">
              <w:rPr>
                <w:rFonts w:cs="Arial"/>
                <w:sz w:val="20"/>
              </w:rPr>
              <w:t>keramika (balkoni)</w:t>
            </w:r>
          </w:p>
        </w:tc>
        <w:tc>
          <w:tcPr>
            <w:tcW w:w="1276" w:type="dxa"/>
            <w:tcBorders>
              <w:top w:val="single" w:sz="4" w:space="0" w:color="000000"/>
              <w:left w:val="single" w:sz="4" w:space="0" w:color="000000"/>
              <w:bottom w:val="single" w:sz="4" w:space="0" w:color="000000"/>
            </w:tcBorders>
          </w:tcPr>
          <w:p w14:paraId="6F44D095" w14:textId="77777777" w:rsidR="0030322E" w:rsidRPr="0030322E" w:rsidRDefault="0030322E" w:rsidP="0030322E">
            <w:pPr>
              <w:snapToGrid w:val="0"/>
              <w:spacing w:line="240" w:lineRule="auto"/>
              <w:jc w:val="right"/>
              <w:rPr>
                <w:rFonts w:cs="Arial"/>
                <w:sz w:val="20"/>
                <w:vertAlign w:val="superscript"/>
              </w:rPr>
            </w:pPr>
            <w:r w:rsidRPr="0030322E">
              <w:rPr>
                <w:rFonts w:cs="Arial"/>
                <w:sz w:val="20"/>
              </w:rPr>
              <w:t>235 m</w:t>
            </w:r>
            <w:r w:rsidRPr="0030322E">
              <w:rPr>
                <w:rFonts w:cs="Arial"/>
                <w:sz w:val="20"/>
                <w:vertAlign w:val="superscript"/>
              </w:rPr>
              <w:t>2</w:t>
            </w:r>
          </w:p>
        </w:tc>
        <w:tc>
          <w:tcPr>
            <w:tcW w:w="1375" w:type="dxa"/>
            <w:tcBorders>
              <w:top w:val="single" w:sz="4" w:space="0" w:color="000000"/>
              <w:left w:val="single" w:sz="4" w:space="0" w:color="000000"/>
              <w:bottom w:val="single" w:sz="4" w:space="0" w:color="000000"/>
              <w:right w:val="double" w:sz="1" w:space="0" w:color="000000"/>
            </w:tcBorders>
          </w:tcPr>
          <w:p w14:paraId="3E02C742" w14:textId="77777777" w:rsidR="0030322E" w:rsidRPr="0030322E" w:rsidRDefault="0030322E" w:rsidP="0030322E">
            <w:pPr>
              <w:snapToGrid w:val="0"/>
              <w:spacing w:line="240" w:lineRule="auto"/>
              <w:jc w:val="right"/>
              <w:rPr>
                <w:rFonts w:cs="Arial"/>
                <w:b/>
                <w:sz w:val="20"/>
              </w:rPr>
            </w:pPr>
          </w:p>
        </w:tc>
      </w:tr>
      <w:tr w:rsidR="0030322E" w:rsidRPr="0030322E" w14:paraId="7821335D" w14:textId="77777777" w:rsidTr="00EF6B21">
        <w:trPr>
          <w:gridAfter w:val="1"/>
          <w:wAfter w:w="20" w:type="dxa"/>
        </w:trPr>
        <w:tc>
          <w:tcPr>
            <w:tcW w:w="7088" w:type="dxa"/>
            <w:tcBorders>
              <w:top w:val="single" w:sz="4" w:space="0" w:color="000000"/>
              <w:left w:val="double" w:sz="1" w:space="0" w:color="000000"/>
              <w:bottom w:val="double" w:sz="1" w:space="0" w:color="000000"/>
            </w:tcBorders>
          </w:tcPr>
          <w:p w14:paraId="0A61F6E9" w14:textId="77777777" w:rsidR="0030322E" w:rsidRPr="0030322E" w:rsidRDefault="0030322E" w:rsidP="0030322E">
            <w:pPr>
              <w:snapToGrid w:val="0"/>
              <w:spacing w:line="240" w:lineRule="auto"/>
              <w:rPr>
                <w:rFonts w:cs="Arial"/>
                <w:sz w:val="20"/>
              </w:rPr>
            </w:pPr>
            <w:r w:rsidRPr="0030322E">
              <w:rPr>
                <w:rFonts w:cs="Arial"/>
                <w:sz w:val="20"/>
              </w:rPr>
              <w:t>Skupna čistilna površina balkonov:</w:t>
            </w:r>
          </w:p>
        </w:tc>
        <w:tc>
          <w:tcPr>
            <w:tcW w:w="1276" w:type="dxa"/>
            <w:tcBorders>
              <w:top w:val="single" w:sz="4" w:space="0" w:color="000000"/>
              <w:left w:val="single" w:sz="4" w:space="0" w:color="000000"/>
              <w:bottom w:val="double" w:sz="1" w:space="0" w:color="000000"/>
            </w:tcBorders>
          </w:tcPr>
          <w:p w14:paraId="6B49F47A" w14:textId="77777777" w:rsidR="0030322E" w:rsidRPr="0030322E" w:rsidRDefault="0030322E" w:rsidP="0030322E">
            <w:pPr>
              <w:snapToGrid w:val="0"/>
              <w:spacing w:line="240" w:lineRule="auto"/>
              <w:jc w:val="right"/>
              <w:rPr>
                <w:rFonts w:cs="Arial"/>
                <w:sz w:val="20"/>
              </w:rPr>
            </w:pPr>
          </w:p>
        </w:tc>
        <w:tc>
          <w:tcPr>
            <w:tcW w:w="1375" w:type="dxa"/>
            <w:tcBorders>
              <w:top w:val="single" w:sz="4" w:space="0" w:color="000000"/>
              <w:left w:val="single" w:sz="4" w:space="0" w:color="000000"/>
              <w:bottom w:val="double" w:sz="1" w:space="0" w:color="000000"/>
              <w:right w:val="double" w:sz="1" w:space="0" w:color="000000"/>
            </w:tcBorders>
          </w:tcPr>
          <w:p w14:paraId="0F34D021" w14:textId="77777777" w:rsidR="0030322E" w:rsidRPr="0030322E" w:rsidRDefault="0030322E" w:rsidP="0030322E">
            <w:pPr>
              <w:snapToGrid w:val="0"/>
              <w:spacing w:line="240" w:lineRule="auto"/>
              <w:jc w:val="right"/>
              <w:rPr>
                <w:rFonts w:cs="Arial"/>
                <w:b/>
                <w:sz w:val="20"/>
                <w:vertAlign w:val="superscript"/>
              </w:rPr>
            </w:pPr>
            <w:r w:rsidRPr="0030322E">
              <w:rPr>
                <w:rFonts w:cs="Arial"/>
                <w:b/>
                <w:sz w:val="20"/>
              </w:rPr>
              <w:t>235 m</w:t>
            </w:r>
            <w:r w:rsidRPr="0030322E">
              <w:rPr>
                <w:rFonts w:cs="Arial"/>
                <w:b/>
                <w:sz w:val="20"/>
                <w:vertAlign w:val="superscript"/>
              </w:rPr>
              <w:t>2</w:t>
            </w:r>
          </w:p>
        </w:tc>
      </w:tr>
      <w:tr w:rsidR="0030322E" w:rsidRPr="0030322E" w14:paraId="45491B4D" w14:textId="77777777" w:rsidTr="00EF6B21">
        <w:trPr>
          <w:gridAfter w:val="1"/>
          <w:wAfter w:w="20" w:type="dxa"/>
        </w:trPr>
        <w:tc>
          <w:tcPr>
            <w:tcW w:w="7088" w:type="dxa"/>
            <w:tcBorders>
              <w:top w:val="double" w:sz="1" w:space="0" w:color="000000"/>
              <w:left w:val="double" w:sz="1" w:space="0" w:color="000000"/>
              <w:bottom w:val="double" w:sz="1" w:space="0" w:color="000000"/>
            </w:tcBorders>
          </w:tcPr>
          <w:p w14:paraId="2CBC6B86" w14:textId="77777777" w:rsidR="0030322E" w:rsidRPr="0030322E" w:rsidRDefault="0030322E" w:rsidP="0030322E">
            <w:pPr>
              <w:snapToGrid w:val="0"/>
              <w:spacing w:line="240" w:lineRule="auto"/>
              <w:rPr>
                <w:rFonts w:cs="Arial"/>
                <w:b/>
                <w:sz w:val="20"/>
              </w:rPr>
            </w:pPr>
            <w:r w:rsidRPr="0030322E">
              <w:rPr>
                <w:rFonts w:cs="Arial"/>
                <w:b/>
                <w:sz w:val="20"/>
              </w:rPr>
              <w:t>SKUPNA NOTRANJA TALNA ČISTILNA POVRŠINA OBJEKTA:</w:t>
            </w:r>
          </w:p>
        </w:tc>
        <w:tc>
          <w:tcPr>
            <w:tcW w:w="1276" w:type="dxa"/>
            <w:tcBorders>
              <w:top w:val="double" w:sz="1" w:space="0" w:color="000000"/>
              <w:left w:val="single" w:sz="4" w:space="0" w:color="000000"/>
              <w:bottom w:val="double" w:sz="1" w:space="0" w:color="000000"/>
            </w:tcBorders>
          </w:tcPr>
          <w:p w14:paraId="5375CD85" w14:textId="77777777" w:rsidR="0030322E" w:rsidRPr="0030322E" w:rsidRDefault="0030322E" w:rsidP="0030322E">
            <w:pPr>
              <w:snapToGrid w:val="0"/>
              <w:spacing w:line="240" w:lineRule="auto"/>
              <w:jc w:val="right"/>
              <w:rPr>
                <w:rFonts w:cs="Arial"/>
                <w:b/>
                <w:sz w:val="20"/>
              </w:rPr>
            </w:pPr>
          </w:p>
        </w:tc>
        <w:tc>
          <w:tcPr>
            <w:tcW w:w="1375" w:type="dxa"/>
            <w:tcBorders>
              <w:top w:val="double" w:sz="1" w:space="0" w:color="000000"/>
              <w:left w:val="single" w:sz="4" w:space="0" w:color="000000"/>
              <w:bottom w:val="double" w:sz="1" w:space="0" w:color="000000"/>
              <w:right w:val="double" w:sz="1" w:space="0" w:color="000000"/>
            </w:tcBorders>
          </w:tcPr>
          <w:p w14:paraId="695A38FC" w14:textId="77777777" w:rsidR="0030322E" w:rsidRPr="0030322E" w:rsidRDefault="0030322E" w:rsidP="0030322E">
            <w:pPr>
              <w:snapToGrid w:val="0"/>
              <w:spacing w:line="240" w:lineRule="auto"/>
              <w:jc w:val="right"/>
              <w:rPr>
                <w:rFonts w:cs="Arial"/>
                <w:b/>
                <w:sz w:val="20"/>
                <w:vertAlign w:val="superscript"/>
              </w:rPr>
            </w:pPr>
            <w:r w:rsidRPr="0030322E">
              <w:rPr>
                <w:rFonts w:cs="Arial"/>
                <w:b/>
                <w:sz w:val="20"/>
              </w:rPr>
              <w:t>7072 m</w:t>
            </w:r>
            <w:r w:rsidRPr="0030322E">
              <w:rPr>
                <w:rFonts w:cs="Arial"/>
                <w:b/>
                <w:sz w:val="20"/>
                <w:vertAlign w:val="superscript"/>
              </w:rPr>
              <w:t>2</w:t>
            </w:r>
          </w:p>
        </w:tc>
      </w:tr>
      <w:tr w:rsidR="0030322E" w:rsidRPr="0030322E" w14:paraId="4B692A3C" w14:textId="77777777" w:rsidTr="00EF6B21">
        <w:tc>
          <w:tcPr>
            <w:tcW w:w="7088" w:type="dxa"/>
            <w:tcBorders>
              <w:left w:val="single" w:sz="4" w:space="0" w:color="000000"/>
              <w:bottom w:val="single" w:sz="4" w:space="0" w:color="000000"/>
            </w:tcBorders>
          </w:tcPr>
          <w:p w14:paraId="20A92733" w14:textId="77777777" w:rsidR="0030322E" w:rsidRPr="0030322E" w:rsidRDefault="0030322E" w:rsidP="0030322E">
            <w:pPr>
              <w:snapToGrid w:val="0"/>
              <w:spacing w:line="240" w:lineRule="auto"/>
              <w:rPr>
                <w:rFonts w:cs="Arial"/>
                <w:b/>
                <w:sz w:val="20"/>
              </w:rPr>
            </w:pPr>
            <w:r w:rsidRPr="0030322E">
              <w:rPr>
                <w:rFonts w:cs="Arial"/>
                <w:b/>
                <w:sz w:val="20"/>
              </w:rPr>
              <w:t>Čistilna površina okolice šole za dnevno in sprotno čiščenje:</w:t>
            </w:r>
          </w:p>
        </w:tc>
        <w:tc>
          <w:tcPr>
            <w:tcW w:w="1276" w:type="dxa"/>
            <w:tcBorders>
              <w:left w:val="single" w:sz="4" w:space="0" w:color="000000"/>
              <w:bottom w:val="single" w:sz="4" w:space="0" w:color="000000"/>
            </w:tcBorders>
          </w:tcPr>
          <w:p w14:paraId="14519B48" w14:textId="77777777" w:rsidR="0030322E" w:rsidRPr="0030322E" w:rsidRDefault="0030322E" w:rsidP="0030322E">
            <w:pPr>
              <w:snapToGrid w:val="0"/>
              <w:spacing w:line="240" w:lineRule="auto"/>
              <w:jc w:val="right"/>
              <w:rPr>
                <w:rFonts w:cs="Arial"/>
                <w:sz w:val="20"/>
              </w:rPr>
            </w:pPr>
          </w:p>
        </w:tc>
        <w:tc>
          <w:tcPr>
            <w:tcW w:w="1395" w:type="dxa"/>
            <w:gridSpan w:val="2"/>
            <w:tcBorders>
              <w:left w:val="single" w:sz="4" w:space="0" w:color="000000"/>
              <w:bottom w:val="single" w:sz="4" w:space="0" w:color="000000"/>
              <w:right w:val="single" w:sz="4" w:space="0" w:color="000000"/>
            </w:tcBorders>
          </w:tcPr>
          <w:p w14:paraId="19BEE523" w14:textId="77777777" w:rsidR="0030322E" w:rsidRPr="0030322E" w:rsidRDefault="0030322E" w:rsidP="0030322E">
            <w:pPr>
              <w:snapToGrid w:val="0"/>
              <w:spacing w:line="240" w:lineRule="auto"/>
              <w:jc w:val="right"/>
              <w:rPr>
                <w:rFonts w:cs="Arial"/>
                <w:b/>
                <w:sz w:val="20"/>
              </w:rPr>
            </w:pPr>
          </w:p>
        </w:tc>
      </w:tr>
      <w:tr w:rsidR="0030322E" w:rsidRPr="0030322E" w14:paraId="0401D564" w14:textId="77777777" w:rsidTr="00EF6B21">
        <w:tc>
          <w:tcPr>
            <w:tcW w:w="7088" w:type="dxa"/>
            <w:tcBorders>
              <w:top w:val="single" w:sz="4" w:space="0" w:color="000000"/>
              <w:left w:val="single" w:sz="4" w:space="0" w:color="000000"/>
            </w:tcBorders>
          </w:tcPr>
          <w:p w14:paraId="1C861452" w14:textId="77777777" w:rsidR="0030322E" w:rsidRPr="0030322E" w:rsidRDefault="0030322E" w:rsidP="00DF4C8A">
            <w:pPr>
              <w:widowControl w:val="0"/>
              <w:numPr>
                <w:ilvl w:val="0"/>
                <w:numId w:val="40"/>
              </w:numPr>
              <w:tabs>
                <w:tab w:val="left" w:pos="720"/>
              </w:tabs>
              <w:suppressAutoHyphens/>
              <w:snapToGrid w:val="0"/>
              <w:spacing w:line="240" w:lineRule="auto"/>
              <w:rPr>
                <w:rFonts w:cs="Arial"/>
                <w:sz w:val="20"/>
              </w:rPr>
            </w:pPr>
            <w:r w:rsidRPr="0030322E">
              <w:rPr>
                <w:rFonts w:cs="Arial"/>
                <w:sz w:val="20"/>
              </w:rPr>
              <w:t>asfaltne, tlakovane in travnate površine</w:t>
            </w:r>
          </w:p>
        </w:tc>
        <w:tc>
          <w:tcPr>
            <w:tcW w:w="1276" w:type="dxa"/>
            <w:tcBorders>
              <w:top w:val="single" w:sz="4" w:space="0" w:color="000000"/>
              <w:left w:val="single" w:sz="4" w:space="0" w:color="000000"/>
            </w:tcBorders>
          </w:tcPr>
          <w:p w14:paraId="5EC63D11" w14:textId="77777777" w:rsidR="0030322E" w:rsidRPr="0030322E" w:rsidRDefault="0030322E" w:rsidP="0030322E">
            <w:pPr>
              <w:snapToGrid w:val="0"/>
              <w:spacing w:line="240" w:lineRule="auto"/>
              <w:jc w:val="right"/>
              <w:rPr>
                <w:rFonts w:cs="Arial"/>
                <w:sz w:val="20"/>
                <w:vertAlign w:val="superscript"/>
              </w:rPr>
            </w:pPr>
            <w:r w:rsidRPr="0030322E">
              <w:rPr>
                <w:rFonts w:cs="Arial"/>
                <w:sz w:val="20"/>
              </w:rPr>
              <w:t>300 m</w:t>
            </w:r>
            <w:r w:rsidRPr="0030322E">
              <w:rPr>
                <w:rFonts w:cs="Arial"/>
                <w:sz w:val="20"/>
                <w:vertAlign w:val="superscript"/>
              </w:rPr>
              <w:t>2</w:t>
            </w:r>
          </w:p>
        </w:tc>
        <w:tc>
          <w:tcPr>
            <w:tcW w:w="1395" w:type="dxa"/>
            <w:gridSpan w:val="2"/>
            <w:tcBorders>
              <w:top w:val="single" w:sz="4" w:space="0" w:color="000000"/>
              <w:left w:val="single" w:sz="4" w:space="0" w:color="000000"/>
              <w:right w:val="single" w:sz="4" w:space="0" w:color="000000"/>
            </w:tcBorders>
          </w:tcPr>
          <w:p w14:paraId="7621A69D" w14:textId="77777777" w:rsidR="0030322E" w:rsidRPr="0030322E" w:rsidRDefault="0030322E" w:rsidP="0030322E">
            <w:pPr>
              <w:snapToGrid w:val="0"/>
              <w:spacing w:line="240" w:lineRule="auto"/>
              <w:jc w:val="right"/>
              <w:rPr>
                <w:rFonts w:cs="Arial"/>
                <w:b/>
                <w:sz w:val="20"/>
              </w:rPr>
            </w:pPr>
          </w:p>
        </w:tc>
      </w:tr>
      <w:tr w:rsidR="0030322E" w:rsidRPr="0030322E" w14:paraId="314CEF84" w14:textId="77777777" w:rsidTr="00EF6B21">
        <w:trPr>
          <w:gridAfter w:val="1"/>
          <w:wAfter w:w="20" w:type="dxa"/>
        </w:trPr>
        <w:tc>
          <w:tcPr>
            <w:tcW w:w="7088" w:type="dxa"/>
            <w:tcBorders>
              <w:top w:val="double" w:sz="1" w:space="0" w:color="000000"/>
              <w:left w:val="double" w:sz="1" w:space="0" w:color="000000"/>
              <w:bottom w:val="double" w:sz="1" w:space="0" w:color="000000"/>
            </w:tcBorders>
          </w:tcPr>
          <w:p w14:paraId="556416A6" w14:textId="77777777" w:rsidR="0030322E" w:rsidRPr="0030322E" w:rsidRDefault="0030322E" w:rsidP="0030322E">
            <w:pPr>
              <w:snapToGrid w:val="0"/>
              <w:spacing w:line="240" w:lineRule="auto"/>
              <w:rPr>
                <w:rFonts w:cs="Arial"/>
                <w:sz w:val="20"/>
              </w:rPr>
            </w:pPr>
            <w:r w:rsidRPr="0030322E">
              <w:rPr>
                <w:rFonts w:cs="Arial"/>
                <w:sz w:val="20"/>
              </w:rPr>
              <w:t>SKUPNA ČISTILNA POVRŠINA OKOLICE ŠOLE ZA DNEVNO IN SPROTNO ČIŠČENJE:</w:t>
            </w:r>
          </w:p>
        </w:tc>
        <w:tc>
          <w:tcPr>
            <w:tcW w:w="1276" w:type="dxa"/>
            <w:tcBorders>
              <w:top w:val="double" w:sz="1" w:space="0" w:color="000000"/>
              <w:left w:val="single" w:sz="4" w:space="0" w:color="000000"/>
              <w:bottom w:val="double" w:sz="1" w:space="0" w:color="000000"/>
            </w:tcBorders>
          </w:tcPr>
          <w:p w14:paraId="7BC5B66B" w14:textId="77777777" w:rsidR="0030322E" w:rsidRPr="0030322E" w:rsidRDefault="0030322E" w:rsidP="0030322E">
            <w:pPr>
              <w:snapToGrid w:val="0"/>
              <w:spacing w:line="240" w:lineRule="auto"/>
              <w:jc w:val="right"/>
              <w:rPr>
                <w:rFonts w:cs="Arial"/>
                <w:sz w:val="20"/>
              </w:rPr>
            </w:pPr>
          </w:p>
        </w:tc>
        <w:tc>
          <w:tcPr>
            <w:tcW w:w="1375" w:type="dxa"/>
            <w:tcBorders>
              <w:top w:val="double" w:sz="1" w:space="0" w:color="000000"/>
              <w:left w:val="single" w:sz="4" w:space="0" w:color="000000"/>
              <w:bottom w:val="double" w:sz="1" w:space="0" w:color="000000"/>
              <w:right w:val="double" w:sz="1" w:space="0" w:color="000000"/>
            </w:tcBorders>
          </w:tcPr>
          <w:p w14:paraId="6AF41816" w14:textId="77777777" w:rsidR="0030322E" w:rsidRPr="0030322E" w:rsidRDefault="0030322E" w:rsidP="0030322E">
            <w:pPr>
              <w:snapToGrid w:val="0"/>
              <w:spacing w:line="240" w:lineRule="auto"/>
              <w:jc w:val="right"/>
              <w:rPr>
                <w:rFonts w:cs="Arial"/>
                <w:b/>
                <w:sz w:val="20"/>
                <w:vertAlign w:val="superscript"/>
              </w:rPr>
            </w:pPr>
            <w:r w:rsidRPr="0030322E">
              <w:rPr>
                <w:rFonts w:cs="Arial"/>
                <w:b/>
                <w:sz w:val="20"/>
              </w:rPr>
              <w:t>300 m</w:t>
            </w:r>
            <w:r w:rsidRPr="0030322E">
              <w:rPr>
                <w:rFonts w:cs="Arial"/>
                <w:b/>
                <w:sz w:val="20"/>
                <w:vertAlign w:val="superscript"/>
              </w:rPr>
              <w:t>2</w:t>
            </w:r>
          </w:p>
        </w:tc>
      </w:tr>
      <w:tr w:rsidR="0030322E" w:rsidRPr="0030322E" w14:paraId="0A0EB7A0" w14:textId="77777777" w:rsidTr="00EF6B21">
        <w:trPr>
          <w:gridAfter w:val="1"/>
          <w:wAfter w:w="20" w:type="dxa"/>
        </w:trPr>
        <w:tc>
          <w:tcPr>
            <w:tcW w:w="7088" w:type="dxa"/>
            <w:tcBorders>
              <w:top w:val="double" w:sz="1" w:space="0" w:color="000000"/>
              <w:left w:val="double" w:sz="1" w:space="0" w:color="000000"/>
              <w:bottom w:val="double" w:sz="1" w:space="0" w:color="000000"/>
            </w:tcBorders>
          </w:tcPr>
          <w:p w14:paraId="6F8D679A" w14:textId="77777777" w:rsidR="0030322E" w:rsidRPr="0030322E" w:rsidRDefault="0030322E" w:rsidP="0030322E">
            <w:pPr>
              <w:snapToGrid w:val="0"/>
              <w:spacing w:line="240" w:lineRule="auto"/>
              <w:rPr>
                <w:rFonts w:cs="Arial"/>
                <w:b/>
                <w:sz w:val="20"/>
              </w:rPr>
            </w:pPr>
            <w:r w:rsidRPr="0030322E">
              <w:rPr>
                <w:rFonts w:cs="Arial"/>
                <w:b/>
                <w:sz w:val="20"/>
              </w:rPr>
              <w:t>Obvezni delovni čas delavca-čistilca v dopoldanskem času</w:t>
            </w:r>
          </w:p>
        </w:tc>
        <w:tc>
          <w:tcPr>
            <w:tcW w:w="1276" w:type="dxa"/>
            <w:tcBorders>
              <w:top w:val="double" w:sz="1" w:space="0" w:color="000000"/>
              <w:left w:val="single" w:sz="4" w:space="0" w:color="000000"/>
              <w:bottom w:val="double" w:sz="1" w:space="0" w:color="000000"/>
            </w:tcBorders>
          </w:tcPr>
          <w:p w14:paraId="1ECC782F" w14:textId="77777777" w:rsidR="0030322E" w:rsidRPr="0030322E" w:rsidRDefault="0030322E" w:rsidP="0030322E">
            <w:pPr>
              <w:snapToGrid w:val="0"/>
              <w:spacing w:line="240" w:lineRule="auto"/>
              <w:jc w:val="right"/>
              <w:rPr>
                <w:rFonts w:cs="Arial"/>
                <w:sz w:val="20"/>
              </w:rPr>
            </w:pPr>
          </w:p>
        </w:tc>
        <w:tc>
          <w:tcPr>
            <w:tcW w:w="1375" w:type="dxa"/>
            <w:tcBorders>
              <w:top w:val="double" w:sz="1" w:space="0" w:color="000000"/>
              <w:left w:val="single" w:sz="4" w:space="0" w:color="000000"/>
              <w:bottom w:val="double" w:sz="1" w:space="0" w:color="000000"/>
              <w:right w:val="double" w:sz="1" w:space="0" w:color="000000"/>
            </w:tcBorders>
          </w:tcPr>
          <w:p w14:paraId="252B52A8" w14:textId="77777777" w:rsidR="0030322E" w:rsidRPr="0030322E" w:rsidRDefault="0030322E" w:rsidP="0030322E">
            <w:pPr>
              <w:snapToGrid w:val="0"/>
              <w:spacing w:line="240" w:lineRule="auto"/>
              <w:jc w:val="right"/>
              <w:rPr>
                <w:rFonts w:cs="Arial"/>
                <w:b/>
                <w:sz w:val="20"/>
              </w:rPr>
            </w:pPr>
            <w:r w:rsidRPr="0030322E">
              <w:rPr>
                <w:rFonts w:cs="Arial"/>
                <w:b/>
                <w:sz w:val="20"/>
              </w:rPr>
              <w:t>6 -14 h</w:t>
            </w:r>
          </w:p>
        </w:tc>
      </w:tr>
      <w:tr w:rsidR="0030322E" w:rsidRPr="0030322E" w14:paraId="061B0A69" w14:textId="77777777" w:rsidTr="00EF6B21">
        <w:trPr>
          <w:gridAfter w:val="1"/>
          <w:wAfter w:w="20" w:type="dxa"/>
        </w:trPr>
        <w:tc>
          <w:tcPr>
            <w:tcW w:w="7088" w:type="dxa"/>
            <w:tcBorders>
              <w:top w:val="double" w:sz="1" w:space="0" w:color="000000"/>
              <w:left w:val="double" w:sz="1" w:space="0" w:color="000000"/>
              <w:bottom w:val="double" w:sz="1" w:space="0" w:color="000000"/>
            </w:tcBorders>
          </w:tcPr>
          <w:p w14:paraId="71A71843" w14:textId="77777777" w:rsidR="0030322E" w:rsidRPr="0030322E" w:rsidRDefault="0030322E" w:rsidP="0030322E">
            <w:pPr>
              <w:snapToGrid w:val="0"/>
              <w:spacing w:line="240" w:lineRule="auto"/>
              <w:rPr>
                <w:rFonts w:cs="Arial"/>
                <w:b/>
                <w:sz w:val="20"/>
              </w:rPr>
            </w:pPr>
            <w:r w:rsidRPr="0030322E">
              <w:rPr>
                <w:rFonts w:cs="Arial"/>
                <w:b/>
                <w:sz w:val="20"/>
              </w:rPr>
              <w:t>Obvezni delovni čas delavcev-čistilcev v popoldanskem času</w:t>
            </w:r>
          </w:p>
        </w:tc>
        <w:tc>
          <w:tcPr>
            <w:tcW w:w="1276" w:type="dxa"/>
            <w:tcBorders>
              <w:top w:val="double" w:sz="1" w:space="0" w:color="000000"/>
              <w:left w:val="single" w:sz="4" w:space="0" w:color="000000"/>
              <w:bottom w:val="double" w:sz="1" w:space="0" w:color="000000"/>
            </w:tcBorders>
          </w:tcPr>
          <w:p w14:paraId="325AC9D0" w14:textId="77777777" w:rsidR="0030322E" w:rsidRPr="0030322E" w:rsidRDefault="0030322E" w:rsidP="0030322E">
            <w:pPr>
              <w:snapToGrid w:val="0"/>
              <w:spacing w:line="240" w:lineRule="auto"/>
              <w:jc w:val="right"/>
              <w:rPr>
                <w:rFonts w:cs="Arial"/>
                <w:sz w:val="20"/>
              </w:rPr>
            </w:pPr>
          </w:p>
        </w:tc>
        <w:tc>
          <w:tcPr>
            <w:tcW w:w="1375" w:type="dxa"/>
            <w:tcBorders>
              <w:top w:val="double" w:sz="1" w:space="0" w:color="000000"/>
              <w:left w:val="single" w:sz="4" w:space="0" w:color="000000"/>
              <w:bottom w:val="double" w:sz="1" w:space="0" w:color="000000"/>
              <w:right w:val="double" w:sz="1" w:space="0" w:color="000000"/>
            </w:tcBorders>
          </w:tcPr>
          <w:p w14:paraId="5FFCF39F" w14:textId="77777777" w:rsidR="0030322E" w:rsidRPr="0030322E" w:rsidRDefault="0030322E" w:rsidP="0030322E">
            <w:pPr>
              <w:snapToGrid w:val="0"/>
              <w:spacing w:line="240" w:lineRule="auto"/>
              <w:jc w:val="right"/>
              <w:rPr>
                <w:rFonts w:cs="Arial"/>
                <w:b/>
                <w:sz w:val="20"/>
              </w:rPr>
            </w:pPr>
            <w:r w:rsidRPr="0030322E">
              <w:rPr>
                <w:rFonts w:cs="Arial"/>
                <w:b/>
                <w:sz w:val="20"/>
              </w:rPr>
              <w:t>14 – 22 h</w:t>
            </w:r>
          </w:p>
        </w:tc>
      </w:tr>
    </w:tbl>
    <w:p w14:paraId="566B03FB" w14:textId="77777777" w:rsidR="0030322E" w:rsidRPr="0030322E" w:rsidRDefault="0030322E" w:rsidP="0030322E">
      <w:pPr>
        <w:spacing w:line="240" w:lineRule="auto"/>
        <w:jc w:val="both"/>
        <w:rPr>
          <w:rFonts w:cs="Arial"/>
          <w:sz w:val="20"/>
        </w:rPr>
      </w:pPr>
    </w:p>
    <w:p w14:paraId="6284A9F8" w14:textId="77777777" w:rsidR="0030322E" w:rsidRPr="0030322E" w:rsidRDefault="0030322E" w:rsidP="0030322E">
      <w:pPr>
        <w:spacing w:line="240" w:lineRule="auto"/>
        <w:jc w:val="both"/>
        <w:rPr>
          <w:rFonts w:cs="Arial"/>
          <w:sz w:val="20"/>
        </w:rPr>
      </w:pPr>
      <w:r w:rsidRPr="0030322E">
        <w:rPr>
          <w:rFonts w:cs="Arial"/>
          <w:sz w:val="20"/>
        </w:rPr>
        <w:t>V objektu naročnika je cca 680 m</w:t>
      </w:r>
      <w:r w:rsidRPr="0030322E">
        <w:rPr>
          <w:rFonts w:cs="Arial"/>
          <w:sz w:val="20"/>
          <w:vertAlign w:val="superscript"/>
        </w:rPr>
        <w:t xml:space="preserve">2 </w:t>
      </w:r>
      <w:r w:rsidRPr="0030322E">
        <w:rPr>
          <w:rFonts w:cs="Arial"/>
          <w:sz w:val="20"/>
        </w:rPr>
        <w:t>okenskih stekel in drugih steklenih površin.</w:t>
      </w:r>
    </w:p>
    <w:p w14:paraId="16797D9E" w14:textId="77777777" w:rsidR="0030322E" w:rsidRPr="0030322E" w:rsidRDefault="0030322E" w:rsidP="0030322E">
      <w:pPr>
        <w:pStyle w:val="Telobesedila2"/>
        <w:spacing w:line="240" w:lineRule="auto"/>
        <w:rPr>
          <w:rFonts w:cs="Arial"/>
          <w:b/>
          <w:sz w:val="20"/>
          <w:u w:val="single"/>
        </w:rPr>
      </w:pPr>
    </w:p>
    <w:p w14:paraId="4DD4C6CD" w14:textId="77777777" w:rsidR="0030322E" w:rsidRPr="00B75EAA" w:rsidRDefault="0030322E" w:rsidP="00B75EAA">
      <w:pPr>
        <w:pStyle w:val="Telobesedila2"/>
        <w:spacing w:line="240" w:lineRule="auto"/>
        <w:jc w:val="both"/>
        <w:rPr>
          <w:rFonts w:cs="Arial"/>
          <w:b/>
          <w:sz w:val="20"/>
        </w:rPr>
      </w:pPr>
      <w:r w:rsidRPr="0030322E">
        <w:rPr>
          <w:rFonts w:cs="Arial"/>
          <w:b/>
          <w:sz w:val="20"/>
        </w:rPr>
        <w:t xml:space="preserve">Naročnik si pridržuje pravico, da v času trajanja pogodbe spremeni  opremo v posameznih objektih, poslovalni čas, vrsto in obseg posameznih vrst čistilnih površin. </w:t>
      </w:r>
    </w:p>
    <w:p w14:paraId="76DB8D59" w14:textId="77777777" w:rsidR="0030322E" w:rsidRPr="00B75EAA" w:rsidRDefault="0030322E" w:rsidP="0030322E">
      <w:pPr>
        <w:pStyle w:val="Naslov2"/>
        <w:widowControl w:val="0"/>
        <w:numPr>
          <w:ilvl w:val="1"/>
          <w:numId w:val="0"/>
        </w:numPr>
        <w:tabs>
          <w:tab w:val="left" w:pos="0"/>
        </w:tabs>
        <w:suppressAutoHyphens/>
        <w:spacing w:before="0" w:after="0"/>
        <w:jc w:val="center"/>
        <w:rPr>
          <w:rFonts w:ascii="Verdana" w:hAnsi="Verdana" w:cs="Arial"/>
          <w:i w:val="0"/>
          <w:sz w:val="20"/>
          <w:szCs w:val="20"/>
        </w:rPr>
      </w:pPr>
      <w:bookmarkStart w:id="7" w:name="_Toc80012071"/>
      <w:r w:rsidRPr="00B75EAA">
        <w:rPr>
          <w:rFonts w:ascii="Verdana" w:hAnsi="Verdana" w:cs="Arial"/>
          <w:i w:val="0"/>
          <w:sz w:val="20"/>
          <w:szCs w:val="20"/>
        </w:rPr>
        <w:t>V. ZAHTEVE NAROČNIKA V ZVEZI S TEHNOLOGIJO ČIŠČENJA</w:t>
      </w:r>
      <w:bookmarkEnd w:id="7"/>
    </w:p>
    <w:p w14:paraId="5FCA783B" w14:textId="77777777" w:rsidR="0030322E" w:rsidRPr="0030322E" w:rsidRDefault="0030322E" w:rsidP="0030322E">
      <w:pPr>
        <w:spacing w:line="240" w:lineRule="auto"/>
        <w:jc w:val="both"/>
        <w:rPr>
          <w:rFonts w:cs="Arial"/>
          <w:sz w:val="20"/>
          <w:u w:val="single"/>
        </w:rPr>
      </w:pPr>
    </w:p>
    <w:p w14:paraId="757354A9" w14:textId="77777777" w:rsidR="0030322E" w:rsidRPr="0030322E" w:rsidRDefault="0030322E" w:rsidP="0030322E">
      <w:pPr>
        <w:spacing w:line="240" w:lineRule="auto"/>
        <w:jc w:val="both"/>
        <w:rPr>
          <w:rFonts w:cs="Arial"/>
          <w:sz w:val="20"/>
        </w:rPr>
      </w:pPr>
      <w:r w:rsidRPr="0030322E">
        <w:rPr>
          <w:rFonts w:cs="Arial"/>
          <w:sz w:val="20"/>
        </w:rPr>
        <w:t xml:space="preserve">Naročnik izvajalcu brezplačno zagotavlja električno energijo, vodo, garderobne prostore za shranjevanje obleke delavcev, shrambo za shranjevanje čistil in čistilnih pripomočkov. Izvajalec je dolžan delavce podučiti o pravilni in smotrni rabi energije, čistilnih sredstev in toaletnih potrebščin. </w:t>
      </w:r>
    </w:p>
    <w:p w14:paraId="6483C071" w14:textId="77777777" w:rsidR="0030322E" w:rsidRPr="0030322E" w:rsidRDefault="0030322E" w:rsidP="0030322E">
      <w:pPr>
        <w:spacing w:line="240" w:lineRule="auto"/>
        <w:jc w:val="both"/>
        <w:rPr>
          <w:rFonts w:cs="Arial"/>
          <w:sz w:val="20"/>
        </w:rPr>
      </w:pPr>
    </w:p>
    <w:p w14:paraId="2D7AA25E" w14:textId="77777777" w:rsidR="0030322E" w:rsidRPr="0030322E" w:rsidRDefault="0030322E" w:rsidP="0030322E">
      <w:pPr>
        <w:spacing w:line="240" w:lineRule="auto"/>
        <w:jc w:val="both"/>
        <w:rPr>
          <w:rFonts w:cs="Arial"/>
          <w:sz w:val="20"/>
        </w:rPr>
      </w:pPr>
      <w:r w:rsidRPr="0030322E">
        <w:rPr>
          <w:rFonts w:cs="Arial"/>
          <w:sz w:val="20"/>
        </w:rPr>
        <w:t>Izvajalec je dolžan zagotoviti kakovostno izvajanje storitev in dosledno spoštovanje predpisov s področja varstva okolja, varstva pri delu, požarne varnosti, dnevnega in hišnega reda naročnika.</w:t>
      </w:r>
    </w:p>
    <w:p w14:paraId="54B3B887" w14:textId="77777777" w:rsidR="0030322E" w:rsidRPr="0030322E" w:rsidRDefault="0030322E" w:rsidP="0030322E">
      <w:pPr>
        <w:spacing w:line="240" w:lineRule="auto"/>
        <w:jc w:val="both"/>
        <w:rPr>
          <w:rFonts w:cs="Arial"/>
          <w:sz w:val="20"/>
        </w:rPr>
      </w:pPr>
    </w:p>
    <w:p w14:paraId="0DBAFEB8" w14:textId="77777777" w:rsidR="0030322E" w:rsidRPr="0030322E" w:rsidRDefault="0030322E" w:rsidP="0030322E">
      <w:pPr>
        <w:spacing w:line="240" w:lineRule="auto"/>
        <w:jc w:val="both"/>
        <w:rPr>
          <w:rFonts w:cs="Arial"/>
          <w:sz w:val="20"/>
        </w:rPr>
      </w:pPr>
      <w:r w:rsidRPr="0030322E">
        <w:rPr>
          <w:rFonts w:cs="Arial"/>
          <w:sz w:val="20"/>
        </w:rPr>
        <w:t xml:space="preserve">Čiščenje prostorov naročnika se mora opravljati po vnaprej znani tehnologiji čiščenja, s sodobno organizacijo dela, s sodobnimi metodami in tehnikami ter spremljanjem kakovosti opravljenega dela. </w:t>
      </w:r>
    </w:p>
    <w:p w14:paraId="59CA8CFE" w14:textId="77777777" w:rsidR="0030322E" w:rsidRPr="0030322E" w:rsidRDefault="0030322E" w:rsidP="0030322E">
      <w:pPr>
        <w:spacing w:line="240" w:lineRule="auto"/>
        <w:jc w:val="both"/>
        <w:rPr>
          <w:rFonts w:cs="Arial"/>
          <w:sz w:val="20"/>
        </w:rPr>
      </w:pPr>
    </w:p>
    <w:p w14:paraId="4A8FD64C" w14:textId="77777777" w:rsidR="0030322E" w:rsidRPr="0030322E" w:rsidRDefault="0030322E" w:rsidP="0030322E">
      <w:pPr>
        <w:spacing w:line="240" w:lineRule="auto"/>
        <w:jc w:val="both"/>
        <w:rPr>
          <w:rFonts w:cs="Arial"/>
          <w:sz w:val="20"/>
        </w:rPr>
      </w:pPr>
      <w:r w:rsidRPr="0030322E">
        <w:rPr>
          <w:rFonts w:cs="Arial"/>
          <w:sz w:val="20"/>
        </w:rPr>
        <w:t xml:space="preserve">Tehnologija čiščenja mora biti izdelana tako, da delavci izvajalca pri opravljanju storitev  dosledno upoštevajo načela splošne higiene. Čiščenje mora biti organizirano tako, da </w:t>
      </w:r>
      <w:r w:rsidRPr="0030322E">
        <w:rPr>
          <w:rFonts w:cs="Arial"/>
          <w:sz w:val="20"/>
        </w:rPr>
        <w:lastRenderedPageBreak/>
        <w:t xml:space="preserve">zajema vse površine in predmete v prostoru, da poteka od čistega proti umazanemu delu, od zgoraj navzdol, da so ločene čiste in nečiste poti. </w:t>
      </w:r>
    </w:p>
    <w:p w14:paraId="0B1CFC47" w14:textId="77777777" w:rsidR="0030322E" w:rsidRPr="0030322E" w:rsidRDefault="0030322E" w:rsidP="0030322E">
      <w:pPr>
        <w:spacing w:line="240" w:lineRule="auto"/>
        <w:jc w:val="both"/>
        <w:rPr>
          <w:rFonts w:cs="Arial"/>
          <w:sz w:val="20"/>
        </w:rPr>
      </w:pPr>
    </w:p>
    <w:p w14:paraId="7206DB06" w14:textId="77777777" w:rsidR="0030322E" w:rsidRPr="0030322E" w:rsidRDefault="0030322E" w:rsidP="0030322E">
      <w:pPr>
        <w:spacing w:line="240" w:lineRule="auto"/>
        <w:jc w:val="both"/>
        <w:rPr>
          <w:rFonts w:cs="Arial"/>
          <w:sz w:val="20"/>
        </w:rPr>
      </w:pPr>
      <w:r w:rsidRPr="0030322E">
        <w:rPr>
          <w:rFonts w:cs="Arial"/>
          <w:sz w:val="20"/>
        </w:rPr>
        <w:t>Izvajalec mora zagotoviti vsa potrebna delovna in zaščitna sredstva za kvalitetno in pravočasno</w:t>
      </w:r>
      <w:r w:rsidRPr="0030322E">
        <w:rPr>
          <w:rFonts w:cs="Arial"/>
          <w:b/>
          <w:sz w:val="20"/>
        </w:rPr>
        <w:t xml:space="preserve"> </w:t>
      </w:r>
      <w:r w:rsidRPr="0030322E">
        <w:rPr>
          <w:rFonts w:cs="Arial"/>
          <w:sz w:val="20"/>
        </w:rPr>
        <w:t xml:space="preserve">izvajanje storitev, ki so predmet javnega naročila (čistilno tehniko, čistilna in dezinfekcijska sredstva, pripomočke za čiščenje, vrečke za smeti ter drugi potrošni material, vključno s toaletnimi brisačami, papirjem in milom). Delavci izvajalca morajo ves čas skrbeti za osebno higieno (zlasti higieno rok) ter higieno delovne opreme in pripomočkov. </w:t>
      </w:r>
    </w:p>
    <w:p w14:paraId="0C0D6DF8" w14:textId="77777777" w:rsidR="0030322E" w:rsidRPr="0030322E" w:rsidRDefault="0030322E" w:rsidP="0030322E">
      <w:pPr>
        <w:pStyle w:val="Telobesedila2"/>
        <w:spacing w:line="240" w:lineRule="auto"/>
        <w:jc w:val="both"/>
        <w:rPr>
          <w:rFonts w:cs="Arial"/>
          <w:b/>
          <w:sz w:val="20"/>
        </w:rPr>
      </w:pPr>
    </w:p>
    <w:p w14:paraId="7A406F13" w14:textId="77777777" w:rsidR="0030322E" w:rsidRPr="0030322E" w:rsidRDefault="0030322E" w:rsidP="0030322E">
      <w:pPr>
        <w:spacing w:line="240" w:lineRule="auto"/>
        <w:jc w:val="both"/>
        <w:rPr>
          <w:rFonts w:cs="Arial"/>
          <w:sz w:val="20"/>
        </w:rPr>
      </w:pPr>
      <w:r w:rsidRPr="0030322E">
        <w:rPr>
          <w:rFonts w:cs="Arial"/>
          <w:sz w:val="20"/>
        </w:rPr>
        <w:t xml:space="preserve">Delavci izvajalca so zadolženi za čiščenje, vzdrževanje, pravilno in namensko uporabo sredstev in opreme za delo. Izvajalec je dolžan zagotoviti delavcem ustrezna delovna sredstva in pripomočke označene ločeno po namembnosti ter delavce podučiti o pravilni uporabi in vzdrževanju le-teh. </w:t>
      </w:r>
    </w:p>
    <w:p w14:paraId="14F21DA5" w14:textId="77777777" w:rsidR="0030322E" w:rsidRPr="0030322E" w:rsidRDefault="0030322E" w:rsidP="0030322E">
      <w:pPr>
        <w:spacing w:line="240" w:lineRule="auto"/>
        <w:jc w:val="both"/>
        <w:rPr>
          <w:rFonts w:cs="Arial"/>
          <w:sz w:val="20"/>
        </w:rPr>
      </w:pPr>
    </w:p>
    <w:p w14:paraId="27681298" w14:textId="77777777" w:rsidR="0030322E" w:rsidRPr="0030322E" w:rsidRDefault="0030322E" w:rsidP="0030322E">
      <w:pPr>
        <w:spacing w:line="240" w:lineRule="auto"/>
        <w:jc w:val="both"/>
        <w:rPr>
          <w:rFonts w:cs="Arial"/>
          <w:sz w:val="20"/>
        </w:rPr>
      </w:pPr>
      <w:r w:rsidRPr="0030322E">
        <w:rPr>
          <w:rFonts w:cs="Arial"/>
          <w:sz w:val="20"/>
        </w:rPr>
        <w:t xml:space="preserve">Postopek čiščenja se mora opravljati skladno z navodili izvajalca po sistemu različnih barvnih krp, barvno usklajenih z vedri. </w:t>
      </w:r>
    </w:p>
    <w:p w14:paraId="5E9E07EA" w14:textId="77777777" w:rsidR="0030322E" w:rsidRPr="0030322E" w:rsidRDefault="0030322E" w:rsidP="0030322E">
      <w:pPr>
        <w:spacing w:line="240" w:lineRule="auto"/>
        <w:rPr>
          <w:rFonts w:cs="Arial"/>
          <w:sz w:val="20"/>
        </w:rPr>
      </w:pPr>
    </w:p>
    <w:p w14:paraId="6FA28CC6" w14:textId="77777777" w:rsidR="0030322E" w:rsidRPr="0030322E" w:rsidRDefault="0030322E" w:rsidP="0030322E">
      <w:pPr>
        <w:spacing w:line="240" w:lineRule="auto"/>
        <w:rPr>
          <w:rFonts w:cs="Arial"/>
          <w:sz w:val="20"/>
        </w:rPr>
      </w:pPr>
      <w:r w:rsidRPr="0030322E">
        <w:rPr>
          <w:rFonts w:cs="Arial"/>
          <w:sz w:val="20"/>
        </w:rPr>
        <w:t>Za kakovostno opravljanje storitev mora izvajalec zagotavljati:</w:t>
      </w:r>
    </w:p>
    <w:p w14:paraId="49FF6FEE" w14:textId="77777777" w:rsidR="0030322E" w:rsidRPr="0030322E" w:rsidRDefault="0030322E" w:rsidP="00DF4C8A">
      <w:pPr>
        <w:widowControl w:val="0"/>
        <w:numPr>
          <w:ilvl w:val="0"/>
          <w:numId w:val="27"/>
        </w:numPr>
        <w:tabs>
          <w:tab w:val="left" w:pos="360"/>
        </w:tabs>
        <w:suppressAutoHyphens/>
        <w:spacing w:line="240" w:lineRule="auto"/>
        <w:rPr>
          <w:rFonts w:cs="Arial"/>
          <w:sz w:val="20"/>
        </w:rPr>
      </w:pPr>
      <w:r w:rsidRPr="0030322E">
        <w:rPr>
          <w:rFonts w:cs="Arial"/>
          <w:sz w:val="20"/>
        </w:rPr>
        <w:t>izdelano strategijo spremljanja kakovosti,</w:t>
      </w:r>
    </w:p>
    <w:p w14:paraId="6775DBCB" w14:textId="77777777" w:rsidR="0030322E" w:rsidRPr="0030322E" w:rsidRDefault="0030322E" w:rsidP="00DF4C8A">
      <w:pPr>
        <w:widowControl w:val="0"/>
        <w:numPr>
          <w:ilvl w:val="0"/>
          <w:numId w:val="27"/>
        </w:numPr>
        <w:tabs>
          <w:tab w:val="left" w:pos="360"/>
        </w:tabs>
        <w:suppressAutoHyphens/>
        <w:spacing w:line="240" w:lineRule="auto"/>
        <w:rPr>
          <w:rFonts w:cs="Arial"/>
          <w:sz w:val="20"/>
        </w:rPr>
      </w:pPr>
      <w:r w:rsidRPr="0030322E">
        <w:rPr>
          <w:rFonts w:cs="Arial"/>
          <w:sz w:val="20"/>
        </w:rPr>
        <w:t xml:space="preserve">izdelano kontrolno tehnologijo za nadzor dela, </w:t>
      </w:r>
    </w:p>
    <w:p w14:paraId="2F7DEEE3" w14:textId="77777777" w:rsidR="0030322E" w:rsidRPr="0030322E" w:rsidRDefault="0030322E" w:rsidP="00DF4C8A">
      <w:pPr>
        <w:widowControl w:val="0"/>
        <w:numPr>
          <w:ilvl w:val="0"/>
          <w:numId w:val="27"/>
        </w:numPr>
        <w:tabs>
          <w:tab w:val="left" w:pos="360"/>
        </w:tabs>
        <w:suppressAutoHyphens/>
        <w:spacing w:line="240" w:lineRule="auto"/>
        <w:rPr>
          <w:rFonts w:cs="Arial"/>
          <w:sz w:val="20"/>
        </w:rPr>
      </w:pPr>
      <w:r w:rsidRPr="0030322E">
        <w:rPr>
          <w:rFonts w:cs="Arial"/>
          <w:sz w:val="20"/>
        </w:rPr>
        <w:t>ustrezno izobraževanje delavcev,</w:t>
      </w:r>
    </w:p>
    <w:p w14:paraId="0D4242C6" w14:textId="77777777" w:rsidR="0030322E" w:rsidRPr="0030322E" w:rsidRDefault="0030322E" w:rsidP="00DF4C8A">
      <w:pPr>
        <w:widowControl w:val="0"/>
        <w:numPr>
          <w:ilvl w:val="0"/>
          <w:numId w:val="27"/>
        </w:numPr>
        <w:tabs>
          <w:tab w:val="left" w:pos="360"/>
        </w:tabs>
        <w:suppressAutoHyphens/>
        <w:spacing w:line="240" w:lineRule="auto"/>
        <w:rPr>
          <w:rFonts w:cs="Arial"/>
          <w:sz w:val="20"/>
        </w:rPr>
      </w:pPr>
      <w:r w:rsidRPr="0030322E">
        <w:rPr>
          <w:rFonts w:cs="Arial"/>
          <w:sz w:val="20"/>
        </w:rPr>
        <w:t>izdelan plan dela in spremljanje izvajanja plana,</w:t>
      </w:r>
    </w:p>
    <w:p w14:paraId="42086445" w14:textId="77777777" w:rsidR="0030322E" w:rsidRPr="0030322E" w:rsidRDefault="0030322E" w:rsidP="00DF4C8A">
      <w:pPr>
        <w:widowControl w:val="0"/>
        <w:numPr>
          <w:ilvl w:val="0"/>
          <w:numId w:val="27"/>
        </w:numPr>
        <w:tabs>
          <w:tab w:val="left" w:pos="360"/>
        </w:tabs>
        <w:suppressAutoHyphens/>
        <w:spacing w:line="240" w:lineRule="auto"/>
        <w:rPr>
          <w:rFonts w:cs="Arial"/>
          <w:sz w:val="20"/>
        </w:rPr>
      </w:pPr>
      <w:r w:rsidRPr="0030322E">
        <w:rPr>
          <w:rFonts w:cs="Arial"/>
          <w:sz w:val="20"/>
        </w:rPr>
        <w:t>definirana čistila, navodila za uporabo in spremljanje njihove porabe,</w:t>
      </w:r>
    </w:p>
    <w:p w14:paraId="56FB89B3" w14:textId="77777777" w:rsidR="0030322E" w:rsidRPr="0030322E" w:rsidRDefault="0030322E" w:rsidP="00DF4C8A">
      <w:pPr>
        <w:widowControl w:val="0"/>
        <w:numPr>
          <w:ilvl w:val="0"/>
          <w:numId w:val="27"/>
        </w:numPr>
        <w:tabs>
          <w:tab w:val="left" w:pos="360"/>
        </w:tabs>
        <w:suppressAutoHyphens/>
        <w:spacing w:line="240" w:lineRule="auto"/>
        <w:rPr>
          <w:rFonts w:cs="Arial"/>
          <w:sz w:val="20"/>
        </w:rPr>
      </w:pPr>
      <w:r w:rsidRPr="0030322E">
        <w:rPr>
          <w:rFonts w:cs="Arial"/>
          <w:sz w:val="20"/>
        </w:rPr>
        <w:t>opremo za čiščenje in opisan postopek vzdrževanja le-te,</w:t>
      </w:r>
    </w:p>
    <w:p w14:paraId="0ADE81AE" w14:textId="77777777" w:rsidR="0030322E" w:rsidRPr="0030322E" w:rsidRDefault="0030322E" w:rsidP="00DF4C8A">
      <w:pPr>
        <w:widowControl w:val="0"/>
        <w:numPr>
          <w:ilvl w:val="0"/>
          <w:numId w:val="27"/>
        </w:numPr>
        <w:tabs>
          <w:tab w:val="left" w:pos="360"/>
        </w:tabs>
        <w:suppressAutoHyphens/>
        <w:spacing w:line="240" w:lineRule="auto"/>
        <w:rPr>
          <w:rFonts w:cs="Arial"/>
          <w:sz w:val="20"/>
        </w:rPr>
      </w:pPr>
      <w:r w:rsidRPr="0030322E">
        <w:rPr>
          <w:rFonts w:cs="Arial"/>
          <w:sz w:val="20"/>
        </w:rPr>
        <w:t>urejen videz delavcev, spremljanje urejenosti in obnašanja delavcev.</w:t>
      </w:r>
    </w:p>
    <w:p w14:paraId="1521A809" w14:textId="77777777" w:rsidR="0030322E" w:rsidRPr="0030322E" w:rsidRDefault="0030322E" w:rsidP="0030322E">
      <w:pPr>
        <w:spacing w:line="240" w:lineRule="auto"/>
        <w:jc w:val="both"/>
        <w:rPr>
          <w:rFonts w:cs="Arial"/>
          <w:sz w:val="20"/>
        </w:rPr>
      </w:pPr>
    </w:p>
    <w:p w14:paraId="4738211C" w14:textId="77777777" w:rsidR="0030322E" w:rsidRPr="0030322E" w:rsidRDefault="0030322E" w:rsidP="0030322E">
      <w:pPr>
        <w:spacing w:line="240" w:lineRule="auto"/>
        <w:jc w:val="both"/>
        <w:rPr>
          <w:rFonts w:cs="Arial"/>
          <w:sz w:val="20"/>
        </w:rPr>
      </w:pPr>
      <w:r w:rsidRPr="0030322E">
        <w:rPr>
          <w:rFonts w:cs="Arial"/>
          <w:sz w:val="20"/>
        </w:rPr>
        <w:t>Pri opravljanju storitev čiščenja mora izvajalec uporabljati le čistila in razkužila, ki so mikrobiološko in dermatološko testirana, tako da ne vsebujejo patogenih bakterij in ne povzročajo alergij ali drugih bolezenskih sprememb na koži, ter so skladna z Uredbo o zelenem javnem naročanju. Izvajalec mora poskrbeti, da so delavci usposobljeni za varno uporabo čistil ter za odstranjevanje odpadkov skladno s predpisi o odpadkih.</w:t>
      </w:r>
    </w:p>
    <w:p w14:paraId="4F5AFFB8" w14:textId="77777777" w:rsidR="0030322E" w:rsidRPr="0030322E" w:rsidRDefault="0030322E" w:rsidP="0030322E">
      <w:pPr>
        <w:spacing w:line="240" w:lineRule="auto"/>
        <w:jc w:val="both"/>
        <w:rPr>
          <w:rFonts w:cs="Arial"/>
          <w:sz w:val="20"/>
        </w:rPr>
      </w:pPr>
    </w:p>
    <w:p w14:paraId="711119CC" w14:textId="77777777" w:rsidR="0030322E" w:rsidRPr="0030322E" w:rsidRDefault="0030322E" w:rsidP="0030322E">
      <w:pPr>
        <w:spacing w:line="240" w:lineRule="auto"/>
        <w:jc w:val="both"/>
        <w:rPr>
          <w:rFonts w:cs="Arial"/>
          <w:sz w:val="20"/>
        </w:rPr>
      </w:pPr>
      <w:r w:rsidRPr="0030322E">
        <w:rPr>
          <w:rFonts w:cs="Arial"/>
          <w:sz w:val="20"/>
        </w:rPr>
        <w:t>V primeru, da delavci izvajalca pri svojem delu uporabljajo razkužila, morajo le-ta biti testirana po metodologiji, ki je priznana v državi, kjer se preparat proizvaja, opremljena z navodilom za uporabo in varno delo in kompatibilna s čistili.</w:t>
      </w:r>
    </w:p>
    <w:p w14:paraId="38178CCA" w14:textId="77777777" w:rsidR="0030322E" w:rsidRPr="0030322E" w:rsidRDefault="0030322E" w:rsidP="0030322E">
      <w:pPr>
        <w:spacing w:line="240" w:lineRule="auto"/>
        <w:rPr>
          <w:rFonts w:cs="Arial"/>
          <w:sz w:val="20"/>
        </w:rPr>
      </w:pPr>
    </w:p>
    <w:p w14:paraId="7A80E796" w14:textId="77777777" w:rsidR="0030322E" w:rsidRPr="0030322E" w:rsidRDefault="0030322E" w:rsidP="0030322E">
      <w:pPr>
        <w:spacing w:line="240" w:lineRule="auto"/>
        <w:rPr>
          <w:rFonts w:cs="Arial"/>
          <w:sz w:val="20"/>
        </w:rPr>
      </w:pPr>
      <w:r w:rsidRPr="0030322E">
        <w:rPr>
          <w:rFonts w:cs="Arial"/>
          <w:sz w:val="20"/>
        </w:rPr>
        <w:t>Vsakemu razkužilu mora biti dodana dokumentacija, ki vsebuje:</w:t>
      </w:r>
    </w:p>
    <w:p w14:paraId="3E416D43" w14:textId="77777777" w:rsidR="0030322E" w:rsidRPr="0030322E" w:rsidRDefault="0030322E" w:rsidP="00DF4C8A">
      <w:pPr>
        <w:widowControl w:val="0"/>
        <w:numPr>
          <w:ilvl w:val="0"/>
          <w:numId w:val="27"/>
        </w:numPr>
        <w:tabs>
          <w:tab w:val="left" w:pos="360"/>
        </w:tabs>
        <w:suppressAutoHyphens/>
        <w:spacing w:line="240" w:lineRule="auto"/>
        <w:rPr>
          <w:rFonts w:cs="Arial"/>
          <w:sz w:val="20"/>
        </w:rPr>
      </w:pPr>
      <w:r w:rsidRPr="0030322E">
        <w:rPr>
          <w:rFonts w:cs="Arial"/>
          <w:sz w:val="20"/>
        </w:rPr>
        <w:t>navodila za uporabo,</w:t>
      </w:r>
    </w:p>
    <w:p w14:paraId="6F098245" w14:textId="77777777" w:rsidR="0030322E" w:rsidRPr="0030322E" w:rsidRDefault="0030322E" w:rsidP="00DF4C8A">
      <w:pPr>
        <w:widowControl w:val="0"/>
        <w:numPr>
          <w:ilvl w:val="0"/>
          <w:numId w:val="27"/>
        </w:numPr>
        <w:tabs>
          <w:tab w:val="left" w:pos="360"/>
        </w:tabs>
        <w:suppressAutoHyphens/>
        <w:spacing w:line="240" w:lineRule="auto"/>
        <w:rPr>
          <w:rFonts w:cs="Arial"/>
          <w:sz w:val="20"/>
        </w:rPr>
      </w:pPr>
      <w:r w:rsidRPr="0030322E">
        <w:rPr>
          <w:rFonts w:cs="Arial"/>
          <w:sz w:val="20"/>
        </w:rPr>
        <w:t>podatke s področja varstva pri delu,</w:t>
      </w:r>
    </w:p>
    <w:p w14:paraId="5AD79696" w14:textId="77777777" w:rsidR="0030322E" w:rsidRPr="0030322E" w:rsidRDefault="0030322E" w:rsidP="00DF4C8A">
      <w:pPr>
        <w:widowControl w:val="0"/>
        <w:numPr>
          <w:ilvl w:val="0"/>
          <w:numId w:val="27"/>
        </w:numPr>
        <w:tabs>
          <w:tab w:val="left" w:pos="360"/>
        </w:tabs>
        <w:suppressAutoHyphens/>
        <w:spacing w:line="240" w:lineRule="auto"/>
        <w:jc w:val="both"/>
        <w:rPr>
          <w:rFonts w:cs="Arial"/>
          <w:sz w:val="20"/>
        </w:rPr>
      </w:pPr>
      <w:r w:rsidRPr="0030322E">
        <w:rPr>
          <w:rFonts w:cs="Arial"/>
          <w:sz w:val="20"/>
        </w:rPr>
        <w:t xml:space="preserve">dokazila o testiranju: toksičnosti, </w:t>
      </w:r>
      <w:proofErr w:type="spellStart"/>
      <w:r w:rsidRPr="0030322E">
        <w:rPr>
          <w:rFonts w:cs="Arial"/>
          <w:sz w:val="20"/>
        </w:rPr>
        <w:t>alergogenosti</w:t>
      </w:r>
      <w:proofErr w:type="spellEnd"/>
      <w:r w:rsidRPr="0030322E">
        <w:rPr>
          <w:rFonts w:cs="Arial"/>
          <w:sz w:val="20"/>
        </w:rPr>
        <w:t>, kancerogenosti, higienske neoporečnosti in prijaznosti do  okolja.</w:t>
      </w:r>
    </w:p>
    <w:p w14:paraId="1BB8ECB5" w14:textId="77777777" w:rsidR="0030322E" w:rsidRPr="0030322E" w:rsidRDefault="0030322E" w:rsidP="0030322E">
      <w:pPr>
        <w:spacing w:line="240" w:lineRule="auto"/>
        <w:jc w:val="both"/>
        <w:rPr>
          <w:rFonts w:cs="Arial"/>
          <w:sz w:val="20"/>
        </w:rPr>
      </w:pPr>
    </w:p>
    <w:p w14:paraId="205DAB08" w14:textId="77777777" w:rsidR="0030322E" w:rsidRPr="0030322E" w:rsidRDefault="0030322E" w:rsidP="0030322E">
      <w:pPr>
        <w:spacing w:line="240" w:lineRule="auto"/>
        <w:jc w:val="both"/>
        <w:rPr>
          <w:rFonts w:cs="Arial"/>
          <w:sz w:val="20"/>
        </w:rPr>
      </w:pPr>
      <w:r w:rsidRPr="0030322E">
        <w:rPr>
          <w:rFonts w:cs="Arial"/>
          <w:sz w:val="20"/>
        </w:rPr>
        <w:t>Čistila in razkužila se morajo uporabljati v skladu z navodili proizvajalca za posamezne čistilne površine. Če imajo posamezna čistila ali razkužila na podlagi zakona o kemikalijah nevarne lastnosti (jedke, dražilne ipd.), mora izbrani ponudnik predložiti zdravstveno oceno pristojnega laboratorija, varnostni list ter navodila za prvo pomoč ob nesreči.</w:t>
      </w:r>
    </w:p>
    <w:p w14:paraId="44770C20" w14:textId="77777777" w:rsidR="0030322E" w:rsidRPr="0030322E" w:rsidRDefault="0030322E" w:rsidP="0030322E">
      <w:pPr>
        <w:spacing w:line="240" w:lineRule="auto"/>
        <w:jc w:val="both"/>
        <w:rPr>
          <w:rFonts w:cs="Arial"/>
          <w:sz w:val="20"/>
        </w:rPr>
      </w:pPr>
    </w:p>
    <w:p w14:paraId="261906A3" w14:textId="77777777" w:rsidR="0030322E" w:rsidRPr="0030322E" w:rsidRDefault="0030322E" w:rsidP="0030322E">
      <w:pPr>
        <w:spacing w:line="240" w:lineRule="auto"/>
        <w:jc w:val="both"/>
        <w:rPr>
          <w:rFonts w:cs="Arial"/>
          <w:sz w:val="20"/>
        </w:rPr>
      </w:pPr>
      <w:r w:rsidRPr="0030322E">
        <w:rPr>
          <w:rFonts w:cs="Arial"/>
          <w:sz w:val="20"/>
        </w:rPr>
        <w:t xml:space="preserve">Čistila morajo biti pakirana v originalni embalaži v skladu s stopnjo nevarnosti in v skladu z namenom uporabe. Čistila morajo biti opremljena z navodilom za uporabo v slovenskem jeziku in z </w:t>
      </w:r>
      <w:proofErr w:type="spellStart"/>
      <w:r w:rsidRPr="0030322E">
        <w:rPr>
          <w:rFonts w:cs="Arial"/>
          <w:sz w:val="20"/>
        </w:rPr>
        <w:t>dozatorjem</w:t>
      </w:r>
      <w:proofErr w:type="spellEnd"/>
      <w:r w:rsidRPr="0030322E">
        <w:rPr>
          <w:rFonts w:cs="Arial"/>
          <w:sz w:val="20"/>
        </w:rPr>
        <w:t xml:space="preserve">, biti morajo ekološko primerna, brez dodanih razkužil in nevsiljivega vonja. </w:t>
      </w:r>
    </w:p>
    <w:p w14:paraId="29205AFB" w14:textId="77777777" w:rsidR="0030322E" w:rsidRPr="0030322E" w:rsidRDefault="0030322E" w:rsidP="0030322E">
      <w:pPr>
        <w:spacing w:line="240" w:lineRule="auto"/>
        <w:jc w:val="both"/>
        <w:rPr>
          <w:rFonts w:cs="Arial"/>
          <w:sz w:val="20"/>
        </w:rPr>
      </w:pPr>
    </w:p>
    <w:p w14:paraId="594F18C3" w14:textId="77777777" w:rsidR="0030322E" w:rsidRPr="0030322E" w:rsidRDefault="0030322E" w:rsidP="0030322E">
      <w:pPr>
        <w:spacing w:line="240" w:lineRule="auto"/>
        <w:jc w:val="both"/>
        <w:rPr>
          <w:rFonts w:cs="Arial"/>
          <w:sz w:val="20"/>
        </w:rPr>
      </w:pPr>
      <w:r w:rsidRPr="0030322E">
        <w:rPr>
          <w:rFonts w:cs="Arial"/>
          <w:sz w:val="20"/>
        </w:rPr>
        <w:t xml:space="preserve">Vsa čistila morajo ustrezati predpisom, ki urejajo področje zdravstvene neoporečnosti predmetov splošne rabe, področje kemikalij in drugim predpisom, ki veljajo v RS. Čistila in razkužila morajo biti shranjena v za to predviden prostor, izven dosega nepooblaščenim osebam in dijakom . </w:t>
      </w:r>
    </w:p>
    <w:p w14:paraId="4A75D8EA" w14:textId="77777777" w:rsidR="0030322E" w:rsidRPr="0030322E" w:rsidRDefault="0030322E" w:rsidP="0030322E">
      <w:pPr>
        <w:pStyle w:val="Telobesedila2"/>
        <w:spacing w:line="240" w:lineRule="auto"/>
        <w:rPr>
          <w:rFonts w:cs="Arial"/>
          <w:b/>
          <w:sz w:val="20"/>
        </w:rPr>
      </w:pPr>
    </w:p>
    <w:p w14:paraId="260F6E50" w14:textId="77777777" w:rsidR="0030322E" w:rsidRPr="00582304" w:rsidRDefault="0030322E" w:rsidP="00582304">
      <w:pPr>
        <w:pStyle w:val="Telobesedila2"/>
        <w:spacing w:line="240" w:lineRule="auto"/>
        <w:jc w:val="both"/>
        <w:rPr>
          <w:rFonts w:cs="Arial"/>
          <w:b/>
          <w:sz w:val="20"/>
        </w:rPr>
      </w:pPr>
      <w:r w:rsidRPr="0030322E">
        <w:rPr>
          <w:rFonts w:cs="Arial"/>
          <w:b/>
          <w:sz w:val="20"/>
        </w:rPr>
        <w:t>Izvajalec mora na način in pod pogoji, določenimi z razpisno dokumentacijo zagotoviti čiščenje vseh prostorov, opreme in površin. Delo mora organizirati in izvajati tako, da ne bo moten delovni proces naročnika.</w:t>
      </w:r>
    </w:p>
    <w:p w14:paraId="3907BCB8" w14:textId="77777777" w:rsidR="0030322E" w:rsidRPr="0030322E" w:rsidRDefault="0030322E" w:rsidP="0030322E">
      <w:pPr>
        <w:spacing w:line="240" w:lineRule="auto"/>
        <w:rPr>
          <w:sz w:val="20"/>
        </w:rPr>
      </w:pPr>
    </w:p>
    <w:p w14:paraId="78DFA785" w14:textId="77777777" w:rsidR="0030322E" w:rsidRPr="00B75EAA" w:rsidRDefault="0030322E" w:rsidP="0030322E">
      <w:pPr>
        <w:pStyle w:val="Naslov2"/>
        <w:widowControl w:val="0"/>
        <w:numPr>
          <w:ilvl w:val="1"/>
          <w:numId w:val="0"/>
        </w:numPr>
        <w:tabs>
          <w:tab w:val="left" w:pos="0"/>
        </w:tabs>
        <w:suppressAutoHyphens/>
        <w:spacing w:before="0" w:after="0"/>
        <w:jc w:val="center"/>
        <w:rPr>
          <w:rFonts w:ascii="Verdana" w:hAnsi="Verdana" w:cs="Arial"/>
          <w:i w:val="0"/>
          <w:sz w:val="20"/>
          <w:szCs w:val="20"/>
        </w:rPr>
      </w:pPr>
      <w:bookmarkStart w:id="8" w:name="_Toc80012072"/>
      <w:r w:rsidRPr="00B75EAA">
        <w:rPr>
          <w:rFonts w:ascii="Verdana" w:hAnsi="Verdana" w:cs="Arial"/>
          <w:i w:val="0"/>
          <w:sz w:val="20"/>
          <w:szCs w:val="20"/>
        </w:rPr>
        <w:t>VI. ZAHTEVE V ZVEZI Z  DELAVCI – ČISTILCI</w:t>
      </w:r>
      <w:bookmarkEnd w:id="8"/>
    </w:p>
    <w:p w14:paraId="372AA0DD" w14:textId="77777777" w:rsidR="0030322E" w:rsidRPr="0030322E" w:rsidRDefault="0030322E" w:rsidP="0030322E">
      <w:pPr>
        <w:spacing w:line="240" w:lineRule="auto"/>
        <w:rPr>
          <w:rFonts w:cs="Arial"/>
          <w:sz w:val="20"/>
        </w:rPr>
      </w:pPr>
    </w:p>
    <w:p w14:paraId="796A0863" w14:textId="77777777" w:rsidR="0030322E" w:rsidRPr="0030322E" w:rsidRDefault="0030322E" w:rsidP="0030322E">
      <w:pPr>
        <w:spacing w:line="240" w:lineRule="auto"/>
        <w:jc w:val="both"/>
        <w:rPr>
          <w:rFonts w:cs="Arial"/>
          <w:sz w:val="20"/>
        </w:rPr>
      </w:pPr>
      <w:r w:rsidRPr="0030322E">
        <w:rPr>
          <w:rFonts w:cs="Arial"/>
          <w:sz w:val="20"/>
        </w:rPr>
        <w:t xml:space="preserve">Za izvajanje storitev čiščenja, ki so predmet javnega naročila zahteva naročnik vsaj naslednje </w:t>
      </w:r>
      <w:r w:rsidRPr="0030322E">
        <w:rPr>
          <w:rFonts w:cs="Arial"/>
          <w:b/>
          <w:sz w:val="20"/>
        </w:rPr>
        <w:t>minimalno dnevno število ur oz. delavcev</w:t>
      </w:r>
      <w:r w:rsidRPr="0030322E">
        <w:rPr>
          <w:rFonts w:cs="Arial"/>
          <w:sz w:val="20"/>
        </w:rPr>
        <w:t xml:space="preserve"> s končano osnovno šolo:</w:t>
      </w:r>
    </w:p>
    <w:p w14:paraId="73D0B074" w14:textId="77777777" w:rsidR="0030322E" w:rsidRPr="0030322E" w:rsidRDefault="0030322E" w:rsidP="0030322E">
      <w:pPr>
        <w:spacing w:line="240" w:lineRule="auto"/>
        <w:jc w:val="both"/>
        <w:rPr>
          <w:rFonts w:cs="Arial"/>
          <w:color w:val="5F497A"/>
          <w:sz w:val="20"/>
        </w:rPr>
      </w:pPr>
    </w:p>
    <w:tbl>
      <w:tblPr>
        <w:tblW w:w="9476" w:type="dxa"/>
        <w:tblInd w:w="70" w:type="dxa"/>
        <w:tblLayout w:type="fixed"/>
        <w:tblCellMar>
          <w:left w:w="70" w:type="dxa"/>
          <w:right w:w="70" w:type="dxa"/>
        </w:tblCellMar>
        <w:tblLook w:val="0000" w:firstRow="0" w:lastRow="0" w:firstColumn="0" w:lastColumn="0" w:noHBand="0" w:noVBand="0"/>
      </w:tblPr>
      <w:tblGrid>
        <w:gridCol w:w="4253"/>
        <w:gridCol w:w="1488"/>
        <w:gridCol w:w="1347"/>
        <w:gridCol w:w="1205"/>
        <w:gridCol w:w="1183"/>
      </w:tblGrid>
      <w:tr w:rsidR="0030322E" w:rsidRPr="0030322E" w14:paraId="4766209E" w14:textId="77777777" w:rsidTr="00EF6B21">
        <w:trPr>
          <w:trHeight w:val="695"/>
        </w:trPr>
        <w:tc>
          <w:tcPr>
            <w:tcW w:w="4253" w:type="dxa"/>
            <w:tcBorders>
              <w:top w:val="single" w:sz="4" w:space="0" w:color="000000"/>
              <w:left w:val="single" w:sz="4" w:space="0" w:color="000000"/>
              <w:bottom w:val="single" w:sz="4" w:space="0" w:color="000000"/>
            </w:tcBorders>
          </w:tcPr>
          <w:p w14:paraId="280E40F6" w14:textId="77777777" w:rsidR="0030322E" w:rsidRPr="0030322E" w:rsidRDefault="0030322E" w:rsidP="0030322E">
            <w:pPr>
              <w:pStyle w:val="Noga"/>
              <w:snapToGrid w:val="0"/>
              <w:spacing w:line="240" w:lineRule="auto"/>
              <w:jc w:val="center"/>
              <w:rPr>
                <w:rFonts w:cs="Arial"/>
                <w:b/>
                <w:sz w:val="20"/>
              </w:rPr>
            </w:pPr>
            <w:r w:rsidRPr="0030322E">
              <w:rPr>
                <w:rFonts w:cs="Arial"/>
                <w:b/>
                <w:sz w:val="20"/>
              </w:rPr>
              <w:t>PREDMET PONUDBE:</w:t>
            </w:r>
          </w:p>
          <w:p w14:paraId="45DEE9B8" w14:textId="77777777" w:rsidR="0030322E" w:rsidRPr="0030322E" w:rsidRDefault="0030322E" w:rsidP="0030322E">
            <w:pPr>
              <w:spacing w:line="240" w:lineRule="auto"/>
              <w:jc w:val="center"/>
              <w:rPr>
                <w:rFonts w:cs="Arial"/>
                <w:b/>
                <w:sz w:val="20"/>
              </w:rPr>
            </w:pPr>
            <w:r w:rsidRPr="0030322E">
              <w:rPr>
                <w:rFonts w:cs="Arial"/>
                <w:b/>
                <w:sz w:val="20"/>
              </w:rPr>
              <w:t>ČIŠČENJE PROSTOROV</w:t>
            </w:r>
          </w:p>
          <w:p w14:paraId="13B91535" w14:textId="335E9513" w:rsidR="0030322E" w:rsidRPr="0030322E" w:rsidRDefault="0030322E" w:rsidP="0030322E">
            <w:pPr>
              <w:pStyle w:val="Noga"/>
              <w:spacing w:line="240" w:lineRule="auto"/>
              <w:jc w:val="center"/>
              <w:rPr>
                <w:rFonts w:cs="Arial"/>
                <w:b/>
                <w:sz w:val="20"/>
              </w:rPr>
            </w:pPr>
            <w:r w:rsidRPr="0030322E">
              <w:rPr>
                <w:rFonts w:cs="Arial"/>
                <w:b/>
                <w:sz w:val="20"/>
              </w:rPr>
              <w:t>SREDNJE</w:t>
            </w:r>
            <w:r w:rsidR="00FC441A">
              <w:rPr>
                <w:rFonts w:cs="Arial"/>
                <w:b/>
                <w:sz w:val="20"/>
              </w:rPr>
              <w:t>ŠOLSKI</w:t>
            </w:r>
            <w:r w:rsidRPr="0030322E">
              <w:rPr>
                <w:rFonts w:cs="Arial"/>
                <w:b/>
                <w:sz w:val="20"/>
              </w:rPr>
              <w:t xml:space="preserve"> </w:t>
            </w:r>
            <w:r w:rsidR="00FC441A">
              <w:rPr>
                <w:rFonts w:cs="Arial"/>
                <w:b/>
                <w:sz w:val="20"/>
              </w:rPr>
              <w:t>IZOBRAŽEVALNI CENTER</w:t>
            </w:r>
            <w:r w:rsidRPr="0030322E">
              <w:rPr>
                <w:rFonts w:cs="Arial"/>
                <w:b/>
                <w:sz w:val="20"/>
              </w:rPr>
              <w:t xml:space="preserve"> RADOVLJICA</w:t>
            </w:r>
          </w:p>
        </w:tc>
        <w:tc>
          <w:tcPr>
            <w:tcW w:w="2835" w:type="dxa"/>
            <w:gridSpan w:val="2"/>
            <w:tcBorders>
              <w:top w:val="single" w:sz="4" w:space="0" w:color="000000"/>
              <w:left w:val="single" w:sz="4" w:space="0" w:color="000000"/>
              <w:bottom w:val="single" w:sz="4" w:space="0" w:color="000000"/>
            </w:tcBorders>
          </w:tcPr>
          <w:p w14:paraId="3E6F522B" w14:textId="77777777" w:rsidR="0030322E" w:rsidRPr="0030322E" w:rsidRDefault="0030322E" w:rsidP="0030322E">
            <w:pPr>
              <w:snapToGrid w:val="0"/>
              <w:spacing w:line="240" w:lineRule="auto"/>
              <w:jc w:val="center"/>
              <w:rPr>
                <w:rFonts w:cs="Arial"/>
                <w:sz w:val="20"/>
              </w:rPr>
            </w:pPr>
            <w:r w:rsidRPr="0030322E">
              <w:rPr>
                <w:rFonts w:cs="Arial"/>
                <w:sz w:val="20"/>
              </w:rPr>
              <w:t>MINIMALNO ŠTEVILO  DELAVCEV – ČISTILCEV DNEVNO PRISOTNIH V OBJEKTU</w:t>
            </w:r>
          </w:p>
          <w:p w14:paraId="4FB01323" w14:textId="77777777" w:rsidR="0030322E" w:rsidRPr="0030322E" w:rsidRDefault="0030322E" w:rsidP="0030322E">
            <w:pPr>
              <w:spacing w:line="240" w:lineRule="auto"/>
              <w:jc w:val="center"/>
              <w:rPr>
                <w:rFonts w:cs="Arial"/>
                <w:sz w:val="20"/>
              </w:rPr>
            </w:pPr>
            <w:r w:rsidRPr="0030322E">
              <w:rPr>
                <w:rFonts w:cs="Arial"/>
                <w:sz w:val="20"/>
              </w:rPr>
              <w:t>(1 DELAVEC = 8 UR)</w:t>
            </w:r>
          </w:p>
        </w:tc>
        <w:tc>
          <w:tcPr>
            <w:tcW w:w="2388" w:type="dxa"/>
            <w:gridSpan w:val="2"/>
            <w:tcBorders>
              <w:top w:val="single" w:sz="4" w:space="0" w:color="000000"/>
              <w:left w:val="single" w:sz="4" w:space="0" w:color="000000"/>
              <w:bottom w:val="single" w:sz="4" w:space="0" w:color="000000"/>
              <w:right w:val="single" w:sz="4" w:space="0" w:color="000000"/>
            </w:tcBorders>
          </w:tcPr>
          <w:p w14:paraId="30DB058D" w14:textId="77777777" w:rsidR="0030322E" w:rsidRPr="0030322E" w:rsidRDefault="0030322E" w:rsidP="0030322E">
            <w:pPr>
              <w:snapToGrid w:val="0"/>
              <w:spacing w:line="240" w:lineRule="auto"/>
              <w:jc w:val="center"/>
              <w:rPr>
                <w:rFonts w:cs="Arial"/>
                <w:sz w:val="20"/>
              </w:rPr>
            </w:pPr>
            <w:r w:rsidRPr="0030322E">
              <w:rPr>
                <w:rFonts w:cs="Arial"/>
                <w:sz w:val="20"/>
              </w:rPr>
              <w:t>MINIMALNO DNEVNO ŠTEVILO UR</w:t>
            </w:r>
          </w:p>
          <w:p w14:paraId="5D70B1E9" w14:textId="77777777" w:rsidR="0030322E" w:rsidRPr="0030322E" w:rsidRDefault="0030322E" w:rsidP="0030322E">
            <w:pPr>
              <w:spacing w:line="240" w:lineRule="auto"/>
              <w:jc w:val="center"/>
              <w:rPr>
                <w:rFonts w:cs="Arial"/>
                <w:sz w:val="20"/>
              </w:rPr>
            </w:pPr>
            <w:r w:rsidRPr="0030322E">
              <w:rPr>
                <w:rFonts w:cs="Arial"/>
                <w:sz w:val="20"/>
              </w:rPr>
              <w:t>ZA ČIŠČENJE OBJEKTA</w:t>
            </w:r>
          </w:p>
        </w:tc>
      </w:tr>
      <w:tr w:rsidR="0030322E" w:rsidRPr="0030322E" w14:paraId="0913530C" w14:textId="77777777" w:rsidTr="00EF6B21">
        <w:trPr>
          <w:cantSplit/>
          <w:trHeight w:hRule="exact" w:val="262"/>
        </w:trPr>
        <w:tc>
          <w:tcPr>
            <w:tcW w:w="4253" w:type="dxa"/>
            <w:vMerge w:val="restart"/>
            <w:tcBorders>
              <w:top w:val="single" w:sz="4" w:space="0" w:color="000000"/>
              <w:left w:val="single" w:sz="4" w:space="0" w:color="000000"/>
              <w:bottom w:val="single" w:sz="4" w:space="0" w:color="000000"/>
            </w:tcBorders>
          </w:tcPr>
          <w:p w14:paraId="33FE3999" w14:textId="77777777" w:rsidR="0030322E" w:rsidRPr="0030322E" w:rsidRDefault="0030322E" w:rsidP="0030322E">
            <w:pPr>
              <w:pStyle w:val="Noga"/>
              <w:snapToGrid w:val="0"/>
              <w:spacing w:line="240" w:lineRule="auto"/>
              <w:jc w:val="center"/>
              <w:rPr>
                <w:rFonts w:cs="Arial"/>
                <w:sz w:val="20"/>
              </w:rPr>
            </w:pPr>
          </w:p>
          <w:p w14:paraId="3AF46126" w14:textId="77777777" w:rsidR="0030322E" w:rsidRPr="0030322E" w:rsidRDefault="0030322E" w:rsidP="0030322E">
            <w:pPr>
              <w:pStyle w:val="Noga"/>
              <w:spacing w:line="240" w:lineRule="auto"/>
              <w:rPr>
                <w:rFonts w:cs="Arial"/>
                <w:sz w:val="20"/>
              </w:rPr>
            </w:pPr>
            <w:r w:rsidRPr="0030322E">
              <w:rPr>
                <w:rFonts w:cs="Arial"/>
                <w:sz w:val="20"/>
              </w:rPr>
              <w:t>ZAHTEVANO ŠTEVILO DELAVCEV:</w:t>
            </w:r>
          </w:p>
        </w:tc>
        <w:tc>
          <w:tcPr>
            <w:tcW w:w="1488" w:type="dxa"/>
            <w:tcBorders>
              <w:top w:val="single" w:sz="4" w:space="0" w:color="000000"/>
              <w:left w:val="single" w:sz="4" w:space="0" w:color="000000"/>
              <w:bottom w:val="single" w:sz="4" w:space="0" w:color="000000"/>
            </w:tcBorders>
          </w:tcPr>
          <w:p w14:paraId="4C3FBBFB" w14:textId="77777777" w:rsidR="0030322E" w:rsidRPr="0030322E" w:rsidRDefault="0030322E" w:rsidP="0030322E">
            <w:pPr>
              <w:snapToGrid w:val="0"/>
              <w:spacing w:line="240" w:lineRule="auto"/>
              <w:jc w:val="center"/>
              <w:rPr>
                <w:rFonts w:cs="Arial"/>
                <w:b/>
                <w:sz w:val="20"/>
              </w:rPr>
            </w:pPr>
            <w:r w:rsidRPr="0030322E">
              <w:rPr>
                <w:rFonts w:cs="Arial"/>
                <w:b/>
                <w:sz w:val="20"/>
              </w:rPr>
              <w:t>Dopoldan</w:t>
            </w:r>
          </w:p>
        </w:tc>
        <w:tc>
          <w:tcPr>
            <w:tcW w:w="1347" w:type="dxa"/>
            <w:tcBorders>
              <w:top w:val="single" w:sz="4" w:space="0" w:color="000000"/>
              <w:left w:val="single" w:sz="4" w:space="0" w:color="000000"/>
              <w:bottom w:val="single" w:sz="4" w:space="0" w:color="000000"/>
            </w:tcBorders>
          </w:tcPr>
          <w:p w14:paraId="441B6978" w14:textId="77777777" w:rsidR="0030322E" w:rsidRPr="0030322E" w:rsidRDefault="0030322E" w:rsidP="0030322E">
            <w:pPr>
              <w:snapToGrid w:val="0"/>
              <w:spacing w:line="240" w:lineRule="auto"/>
              <w:jc w:val="center"/>
              <w:rPr>
                <w:rFonts w:cs="Arial"/>
                <w:b/>
                <w:sz w:val="20"/>
              </w:rPr>
            </w:pPr>
            <w:r w:rsidRPr="0030322E">
              <w:rPr>
                <w:rFonts w:cs="Arial"/>
                <w:b/>
                <w:sz w:val="20"/>
              </w:rPr>
              <w:t>Popoldan</w:t>
            </w:r>
          </w:p>
        </w:tc>
        <w:tc>
          <w:tcPr>
            <w:tcW w:w="1205" w:type="dxa"/>
            <w:tcBorders>
              <w:top w:val="single" w:sz="4" w:space="0" w:color="000000"/>
              <w:left w:val="single" w:sz="4" w:space="0" w:color="000000"/>
              <w:bottom w:val="single" w:sz="4" w:space="0" w:color="000000"/>
            </w:tcBorders>
          </w:tcPr>
          <w:p w14:paraId="6AA9FFE6" w14:textId="77777777" w:rsidR="0030322E" w:rsidRPr="0030322E" w:rsidRDefault="0030322E" w:rsidP="0030322E">
            <w:pPr>
              <w:snapToGrid w:val="0"/>
              <w:spacing w:line="240" w:lineRule="auto"/>
              <w:jc w:val="center"/>
              <w:rPr>
                <w:rFonts w:cs="Arial"/>
                <w:b/>
                <w:sz w:val="20"/>
              </w:rPr>
            </w:pPr>
            <w:proofErr w:type="spellStart"/>
            <w:r w:rsidRPr="0030322E">
              <w:rPr>
                <w:rFonts w:cs="Arial"/>
                <w:b/>
                <w:sz w:val="20"/>
              </w:rPr>
              <w:t>Dopoldann</w:t>
            </w:r>
            <w:proofErr w:type="spellEnd"/>
          </w:p>
        </w:tc>
        <w:tc>
          <w:tcPr>
            <w:tcW w:w="1183" w:type="dxa"/>
            <w:tcBorders>
              <w:top w:val="single" w:sz="4" w:space="0" w:color="000000"/>
              <w:left w:val="single" w:sz="4" w:space="0" w:color="000000"/>
              <w:bottom w:val="single" w:sz="4" w:space="0" w:color="000000"/>
              <w:right w:val="single" w:sz="4" w:space="0" w:color="000000"/>
            </w:tcBorders>
          </w:tcPr>
          <w:p w14:paraId="16CB1C8F" w14:textId="77777777" w:rsidR="0030322E" w:rsidRPr="0030322E" w:rsidRDefault="0030322E" w:rsidP="0030322E">
            <w:pPr>
              <w:snapToGrid w:val="0"/>
              <w:spacing w:line="240" w:lineRule="auto"/>
              <w:jc w:val="center"/>
              <w:rPr>
                <w:rFonts w:cs="Arial"/>
                <w:b/>
                <w:sz w:val="20"/>
              </w:rPr>
            </w:pPr>
            <w:r w:rsidRPr="0030322E">
              <w:rPr>
                <w:rFonts w:cs="Arial"/>
                <w:b/>
                <w:sz w:val="20"/>
              </w:rPr>
              <w:t>Popoldan</w:t>
            </w:r>
          </w:p>
        </w:tc>
      </w:tr>
      <w:tr w:rsidR="0030322E" w:rsidRPr="0030322E" w14:paraId="62593337" w14:textId="77777777" w:rsidTr="00EF6B21">
        <w:trPr>
          <w:cantSplit/>
        </w:trPr>
        <w:tc>
          <w:tcPr>
            <w:tcW w:w="4253" w:type="dxa"/>
            <w:vMerge/>
            <w:tcBorders>
              <w:top w:val="single" w:sz="4" w:space="0" w:color="000000"/>
              <w:left w:val="single" w:sz="4" w:space="0" w:color="000000"/>
              <w:bottom w:val="single" w:sz="4" w:space="0" w:color="000000"/>
            </w:tcBorders>
          </w:tcPr>
          <w:p w14:paraId="4565B692" w14:textId="77777777" w:rsidR="0030322E" w:rsidRPr="0030322E" w:rsidRDefault="0030322E" w:rsidP="0030322E">
            <w:pPr>
              <w:spacing w:line="240" w:lineRule="auto"/>
              <w:rPr>
                <w:rFonts w:cs="Arial"/>
                <w:sz w:val="20"/>
              </w:rPr>
            </w:pPr>
          </w:p>
        </w:tc>
        <w:tc>
          <w:tcPr>
            <w:tcW w:w="1488" w:type="dxa"/>
            <w:tcBorders>
              <w:top w:val="single" w:sz="4" w:space="0" w:color="000000"/>
              <w:left w:val="single" w:sz="4" w:space="0" w:color="000000"/>
              <w:bottom w:val="single" w:sz="4" w:space="0" w:color="000000"/>
            </w:tcBorders>
          </w:tcPr>
          <w:p w14:paraId="6A19D641" w14:textId="77777777" w:rsidR="0030322E" w:rsidRPr="0030322E" w:rsidRDefault="0030322E" w:rsidP="0030322E">
            <w:pPr>
              <w:snapToGrid w:val="0"/>
              <w:spacing w:line="240" w:lineRule="auto"/>
              <w:jc w:val="center"/>
              <w:rPr>
                <w:rFonts w:cs="Arial"/>
                <w:b/>
                <w:sz w:val="20"/>
              </w:rPr>
            </w:pPr>
            <w:r w:rsidRPr="0030322E">
              <w:rPr>
                <w:rFonts w:cs="Arial"/>
                <w:b/>
                <w:sz w:val="20"/>
              </w:rPr>
              <w:t>1</w:t>
            </w:r>
          </w:p>
        </w:tc>
        <w:tc>
          <w:tcPr>
            <w:tcW w:w="1347" w:type="dxa"/>
            <w:tcBorders>
              <w:top w:val="single" w:sz="4" w:space="0" w:color="000000"/>
              <w:left w:val="single" w:sz="4" w:space="0" w:color="000000"/>
              <w:bottom w:val="single" w:sz="4" w:space="0" w:color="000000"/>
            </w:tcBorders>
          </w:tcPr>
          <w:p w14:paraId="7C3D65EF" w14:textId="20218C52" w:rsidR="0030322E" w:rsidRPr="0030322E" w:rsidRDefault="00CE5CEA" w:rsidP="0030322E">
            <w:pPr>
              <w:snapToGrid w:val="0"/>
              <w:spacing w:line="240" w:lineRule="auto"/>
              <w:jc w:val="center"/>
              <w:rPr>
                <w:rFonts w:cs="Arial"/>
                <w:b/>
                <w:sz w:val="20"/>
              </w:rPr>
            </w:pPr>
            <w:r>
              <w:rPr>
                <w:rFonts w:cs="Arial"/>
                <w:b/>
                <w:sz w:val="20"/>
              </w:rPr>
              <w:t>3</w:t>
            </w:r>
          </w:p>
        </w:tc>
        <w:tc>
          <w:tcPr>
            <w:tcW w:w="1205" w:type="dxa"/>
            <w:tcBorders>
              <w:top w:val="single" w:sz="4" w:space="0" w:color="000000"/>
              <w:left w:val="single" w:sz="4" w:space="0" w:color="000000"/>
              <w:bottom w:val="single" w:sz="4" w:space="0" w:color="000000"/>
            </w:tcBorders>
          </w:tcPr>
          <w:p w14:paraId="5A7C785C" w14:textId="77777777" w:rsidR="0030322E" w:rsidRPr="0030322E" w:rsidRDefault="0030322E" w:rsidP="0030322E">
            <w:pPr>
              <w:snapToGrid w:val="0"/>
              <w:spacing w:line="240" w:lineRule="auto"/>
              <w:jc w:val="center"/>
              <w:rPr>
                <w:rFonts w:cs="Arial"/>
                <w:b/>
                <w:sz w:val="20"/>
              </w:rPr>
            </w:pPr>
            <w:r w:rsidRPr="0030322E">
              <w:rPr>
                <w:rFonts w:cs="Arial"/>
                <w:b/>
                <w:sz w:val="20"/>
              </w:rPr>
              <w:t>8</w:t>
            </w:r>
          </w:p>
        </w:tc>
        <w:tc>
          <w:tcPr>
            <w:tcW w:w="1183" w:type="dxa"/>
            <w:tcBorders>
              <w:top w:val="single" w:sz="4" w:space="0" w:color="000000"/>
              <w:left w:val="single" w:sz="4" w:space="0" w:color="000000"/>
              <w:bottom w:val="single" w:sz="4" w:space="0" w:color="000000"/>
              <w:right w:val="single" w:sz="4" w:space="0" w:color="000000"/>
            </w:tcBorders>
          </w:tcPr>
          <w:p w14:paraId="7422490B" w14:textId="77777777" w:rsidR="0030322E" w:rsidRPr="0030322E" w:rsidRDefault="0030322E" w:rsidP="0030322E">
            <w:pPr>
              <w:snapToGrid w:val="0"/>
              <w:spacing w:line="240" w:lineRule="auto"/>
              <w:jc w:val="center"/>
              <w:rPr>
                <w:rFonts w:cs="Arial"/>
                <w:b/>
                <w:sz w:val="20"/>
              </w:rPr>
            </w:pPr>
            <w:r w:rsidRPr="0030322E">
              <w:rPr>
                <w:rFonts w:cs="Arial"/>
                <w:b/>
                <w:sz w:val="20"/>
              </w:rPr>
              <w:t>32</w:t>
            </w:r>
          </w:p>
        </w:tc>
      </w:tr>
      <w:tr w:rsidR="0030322E" w:rsidRPr="0030322E" w14:paraId="5F34BD39" w14:textId="77777777" w:rsidTr="00EF6B21">
        <w:tc>
          <w:tcPr>
            <w:tcW w:w="4253" w:type="dxa"/>
            <w:tcBorders>
              <w:top w:val="single" w:sz="4" w:space="0" w:color="000000"/>
              <w:left w:val="single" w:sz="4" w:space="0" w:color="000000"/>
              <w:bottom w:val="single" w:sz="4" w:space="0" w:color="000000"/>
            </w:tcBorders>
          </w:tcPr>
          <w:p w14:paraId="130EA784" w14:textId="77777777" w:rsidR="0030322E" w:rsidRPr="0030322E" w:rsidRDefault="0030322E" w:rsidP="0030322E">
            <w:pPr>
              <w:snapToGrid w:val="0"/>
              <w:spacing w:line="240" w:lineRule="auto"/>
              <w:rPr>
                <w:rFonts w:cs="Arial"/>
                <w:b/>
                <w:sz w:val="20"/>
              </w:rPr>
            </w:pPr>
            <w:r w:rsidRPr="0030322E">
              <w:rPr>
                <w:rFonts w:cs="Arial"/>
                <w:b/>
                <w:sz w:val="20"/>
              </w:rPr>
              <w:t>SKUPAJ:</w:t>
            </w:r>
          </w:p>
        </w:tc>
        <w:tc>
          <w:tcPr>
            <w:tcW w:w="2835" w:type="dxa"/>
            <w:gridSpan w:val="2"/>
            <w:tcBorders>
              <w:top w:val="single" w:sz="4" w:space="0" w:color="000000"/>
              <w:left w:val="single" w:sz="4" w:space="0" w:color="000000"/>
              <w:bottom w:val="single" w:sz="4" w:space="0" w:color="000000"/>
            </w:tcBorders>
          </w:tcPr>
          <w:p w14:paraId="343D20F6" w14:textId="1B017C2A" w:rsidR="0030322E" w:rsidRPr="0030322E" w:rsidRDefault="00CE5CEA" w:rsidP="0030322E">
            <w:pPr>
              <w:snapToGrid w:val="0"/>
              <w:spacing w:line="240" w:lineRule="auto"/>
              <w:jc w:val="center"/>
              <w:rPr>
                <w:rFonts w:cs="Arial"/>
                <w:b/>
                <w:sz w:val="20"/>
              </w:rPr>
            </w:pPr>
            <w:r>
              <w:rPr>
                <w:rFonts w:cs="Arial"/>
                <w:b/>
                <w:sz w:val="20"/>
              </w:rPr>
              <w:t>4</w:t>
            </w:r>
          </w:p>
        </w:tc>
        <w:tc>
          <w:tcPr>
            <w:tcW w:w="2388" w:type="dxa"/>
            <w:gridSpan w:val="2"/>
            <w:tcBorders>
              <w:top w:val="single" w:sz="4" w:space="0" w:color="000000"/>
              <w:left w:val="single" w:sz="4" w:space="0" w:color="000000"/>
              <w:bottom w:val="single" w:sz="4" w:space="0" w:color="000000"/>
              <w:right w:val="single" w:sz="4" w:space="0" w:color="000000"/>
            </w:tcBorders>
          </w:tcPr>
          <w:p w14:paraId="28264513" w14:textId="77777777" w:rsidR="0030322E" w:rsidRPr="0030322E" w:rsidRDefault="0030322E" w:rsidP="0030322E">
            <w:pPr>
              <w:snapToGrid w:val="0"/>
              <w:spacing w:line="240" w:lineRule="auto"/>
              <w:jc w:val="center"/>
              <w:rPr>
                <w:rFonts w:cs="Arial"/>
                <w:b/>
                <w:sz w:val="20"/>
              </w:rPr>
            </w:pPr>
            <w:r w:rsidRPr="0030322E">
              <w:rPr>
                <w:rFonts w:cs="Arial"/>
                <w:b/>
                <w:sz w:val="20"/>
              </w:rPr>
              <w:t>40</w:t>
            </w:r>
          </w:p>
        </w:tc>
      </w:tr>
    </w:tbl>
    <w:p w14:paraId="054C0CF3" w14:textId="77777777" w:rsidR="0030322E" w:rsidRPr="0030322E" w:rsidRDefault="0030322E" w:rsidP="0030322E">
      <w:pPr>
        <w:spacing w:line="240" w:lineRule="auto"/>
        <w:jc w:val="both"/>
        <w:rPr>
          <w:rFonts w:cs="Arial"/>
          <w:sz w:val="20"/>
        </w:rPr>
      </w:pPr>
    </w:p>
    <w:p w14:paraId="51998691" w14:textId="77777777" w:rsidR="0030322E" w:rsidRPr="0030322E" w:rsidRDefault="0030322E" w:rsidP="0030322E">
      <w:pPr>
        <w:pStyle w:val="Telobesedila2"/>
        <w:spacing w:line="240" w:lineRule="auto"/>
        <w:jc w:val="both"/>
        <w:rPr>
          <w:rFonts w:cs="Arial"/>
          <w:b/>
          <w:sz w:val="20"/>
        </w:rPr>
      </w:pPr>
      <w:r w:rsidRPr="0030322E">
        <w:rPr>
          <w:rFonts w:cs="Arial"/>
          <w:b/>
          <w:sz w:val="20"/>
        </w:rPr>
        <w:t xml:space="preserve">Ponudnik je pri pripravi ponudbe dolžan upoštevati </w:t>
      </w:r>
      <w:r w:rsidRPr="0030322E">
        <w:rPr>
          <w:rFonts w:cs="Arial"/>
          <w:b/>
          <w:sz w:val="20"/>
          <w:u w:val="single"/>
        </w:rPr>
        <w:t>vsaj</w:t>
      </w:r>
      <w:r w:rsidRPr="0030322E">
        <w:rPr>
          <w:rFonts w:cs="Arial"/>
          <w:b/>
          <w:sz w:val="20"/>
        </w:rPr>
        <w:t xml:space="preserve"> navedeno število delavcev. Delavci morajo opravljati storitve čiščenja dnevno vsaj navedeno število ur. Storitve čiščenja morajo biti strokovno vodene in nadzorovane s strani pooblaščenega delavca izvajalca, ki mora imeti višjo ali visoko izobrazbo zdravstvene smeri. Odgovorna oseba izvajalca mora opravljati kontrolo čiščenja vsaj 2 krat mesečno.</w:t>
      </w:r>
    </w:p>
    <w:p w14:paraId="09CC3CAD" w14:textId="77777777" w:rsidR="0030322E" w:rsidRPr="0030322E" w:rsidRDefault="0030322E" w:rsidP="0030322E">
      <w:pPr>
        <w:pStyle w:val="Telobesedila2"/>
        <w:spacing w:line="240" w:lineRule="auto"/>
        <w:jc w:val="both"/>
        <w:rPr>
          <w:rFonts w:cs="Arial"/>
          <w:b/>
          <w:sz w:val="20"/>
        </w:rPr>
      </w:pPr>
    </w:p>
    <w:p w14:paraId="7B405DB6" w14:textId="77777777" w:rsidR="0030322E" w:rsidRPr="0030322E" w:rsidRDefault="0030322E" w:rsidP="0030322E">
      <w:pPr>
        <w:spacing w:line="240" w:lineRule="auto"/>
        <w:jc w:val="both"/>
        <w:rPr>
          <w:rFonts w:cs="Arial"/>
          <w:sz w:val="20"/>
        </w:rPr>
      </w:pPr>
      <w:r w:rsidRPr="0030322E">
        <w:rPr>
          <w:rFonts w:cs="Arial"/>
          <w:sz w:val="20"/>
        </w:rPr>
        <w:t>Izvajalec je dolžan storitve čiščenja opravljati z redno zaposlenim oziroma angažiranim kadrom na osnovi sklenjene pogodbe o delu. Pred začetkom opravljanja del je izvajalec dolžan predstaviti delavca odgovorni osebi naročnika. Za opravljanje storitev čiščenja pri naročniku morajo imeti delavci izvajalca primerno delovno obleko in obutev.</w:t>
      </w:r>
    </w:p>
    <w:p w14:paraId="6F57F70A" w14:textId="77777777" w:rsidR="0030322E" w:rsidRPr="0030322E" w:rsidRDefault="0030322E" w:rsidP="0030322E">
      <w:pPr>
        <w:spacing w:line="240" w:lineRule="auto"/>
        <w:jc w:val="both"/>
        <w:rPr>
          <w:rFonts w:cs="Arial"/>
          <w:sz w:val="20"/>
        </w:rPr>
      </w:pPr>
    </w:p>
    <w:p w14:paraId="1CAD3871" w14:textId="77777777" w:rsidR="0030322E" w:rsidRPr="0030322E" w:rsidRDefault="0030322E" w:rsidP="0030322E">
      <w:pPr>
        <w:spacing w:line="240" w:lineRule="auto"/>
        <w:jc w:val="both"/>
        <w:rPr>
          <w:rFonts w:cs="Arial"/>
          <w:sz w:val="20"/>
        </w:rPr>
      </w:pPr>
      <w:r w:rsidRPr="0030322E">
        <w:rPr>
          <w:rFonts w:cs="Arial"/>
          <w:sz w:val="20"/>
        </w:rPr>
        <w:t>Delavci izvajalca, ki opravljajo dela čiščenja pri naročniku morajo imeti opravljen preizkus znanja iz varstva pri delu in požarne varnosti v skladu z Zakonom o varnosti in zdravju pri delu. Na zahtevo naročnika je izvajalec dolžan najkasneje v sedmih dneh dostaviti naročniku dokazila o opravljenih preizkusih znanja s področja varstva pri delu in požarne varnosti.</w:t>
      </w:r>
    </w:p>
    <w:p w14:paraId="3C5AF9A1" w14:textId="77777777" w:rsidR="0030322E" w:rsidRPr="0030322E" w:rsidRDefault="0030322E" w:rsidP="0030322E">
      <w:pPr>
        <w:spacing w:line="240" w:lineRule="auto"/>
        <w:jc w:val="both"/>
        <w:rPr>
          <w:rFonts w:cs="Arial"/>
          <w:sz w:val="20"/>
        </w:rPr>
      </w:pPr>
    </w:p>
    <w:p w14:paraId="09276045" w14:textId="77777777" w:rsidR="0030322E" w:rsidRPr="0030322E" w:rsidRDefault="0030322E" w:rsidP="0030322E">
      <w:pPr>
        <w:spacing w:line="240" w:lineRule="auto"/>
        <w:jc w:val="both"/>
        <w:rPr>
          <w:rFonts w:cs="Arial"/>
          <w:sz w:val="20"/>
        </w:rPr>
      </w:pPr>
      <w:r w:rsidRPr="0030322E">
        <w:rPr>
          <w:rFonts w:cs="Arial"/>
          <w:sz w:val="20"/>
        </w:rPr>
        <w:t xml:space="preserve">Izvajalec se zavezuje, da bo od svojih delavcev dosegel spoštovanje poslovnih skrivnosti naročnika in je odškodninsko odgovoren za povzročeno škodo, ki bi jo utrpel naročnik. Prav tako je izvajalec odgovoren za škodo na delovnih sredstvih, opremi in napravah naročnika, ki jo zaradi malomarnosti ali nestrokovnosti povzročijo delavci, ki opravljajo storitve čiščenja. </w:t>
      </w:r>
    </w:p>
    <w:p w14:paraId="46A4F52F" w14:textId="77777777" w:rsidR="0030322E" w:rsidRPr="0030322E" w:rsidRDefault="0030322E" w:rsidP="0030322E">
      <w:pPr>
        <w:spacing w:line="240" w:lineRule="auto"/>
        <w:jc w:val="both"/>
        <w:rPr>
          <w:rFonts w:cs="Arial"/>
          <w:sz w:val="20"/>
        </w:rPr>
      </w:pPr>
    </w:p>
    <w:p w14:paraId="415ED5CE" w14:textId="77777777" w:rsidR="0030322E" w:rsidRPr="0030322E" w:rsidRDefault="0030322E" w:rsidP="0030322E">
      <w:pPr>
        <w:spacing w:line="240" w:lineRule="auto"/>
        <w:jc w:val="both"/>
        <w:rPr>
          <w:rFonts w:cs="Arial"/>
          <w:sz w:val="20"/>
        </w:rPr>
      </w:pPr>
      <w:r w:rsidRPr="0030322E">
        <w:rPr>
          <w:rFonts w:cs="Arial"/>
          <w:sz w:val="20"/>
        </w:rPr>
        <w:t>O nastanku škode je izvajalec dolžan takoj obvestiti naročnika. Povzročena škoda se ugotavlja ob skupnem ogledu predstavnikov obeh strank.</w:t>
      </w:r>
    </w:p>
    <w:p w14:paraId="6E3D0F7B" w14:textId="77777777" w:rsidR="0030322E" w:rsidRPr="0030322E" w:rsidRDefault="0030322E" w:rsidP="0030322E">
      <w:pPr>
        <w:spacing w:line="240" w:lineRule="auto"/>
        <w:jc w:val="both"/>
        <w:rPr>
          <w:rFonts w:cs="Arial"/>
          <w:sz w:val="20"/>
        </w:rPr>
      </w:pPr>
    </w:p>
    <w:p w14:paraId="3787E51C" w14:textId="77777777" w:rsidR="0030322E" w:rsidRPr="0030322E" w:rsidRDefault="0030322E" w:rsidP="0030322E">
      <w:pPr>
        <w:pStyle w:val="Telobesedila21"/>
        <w:jc w:val="both"/>
        <w:rPr>
          <w:rFonts w:ascii="Verdana" w:hAnsi="Verdana" w:cs="Arial"/>
          <w:sz w:val="20"/>
        </w:rPr>
      </w:pPr>
      <w:r w:rsidRPr="0030322E">
        <w:rPr>
          <w:rFonts w:ascii="Verdana" w:hAnsi="Verdana" w:cs="Arial"/>
          <w:sz w:val="20"/>
        </w:rPr>
        <w:t>Izvajalec je dolžan takoj nadomestiti odsotnega delavca in odstraniti z dela delavca, ki svoje delo opravlja nekvalitetno, nepravočasno, oziroma kakorkoli v nasprotju z zahtevami čiščenja.</w:t>
      </w:r>
    </w:p>
    <w:p w14:paraId="736D2DB9" w14:textId="77777777" w:rsidR="0030322E" w:rsidRPr="0030322E" w:rsidRDefault="0030322E" w:rsidP="0030322E">
      <w:pPr>
        <w:pStyle w:val="Telobesedila21"/>
        <w:jc w:val="both"/>
        <w:rPr>
          <w:rFonts w:ascii="Verdana" w:hAnsi="Verdana" w:cs="Arial"/>
          <w:b/>
          <w:sz w:val="20"/>
        </w:rPr>
      </w:pPr>
    </w:p>
    <w:p w14:paraId="3E800825" w14:textId="77777777" w:rsidR="0030322E" w:rsidRPr="0030322E" w:rsidRDefault="0030322E" w:rsidP="0030322E">
      <w:pPr>
        <w:spacing w:line="240" w:lineRule="auto"/>
        <w:jc w:val="both"/>
        <w:rPr>
          <w:rFonts w:cs="Arial"/>
          <w:sz w:val="20"/>
        </w:rPr>
      </w:pPr>
      <w:r w:rsidRPr="0030322E">
        <w:rPr>
          <w:rFonts w:cs="Arial"/>
          <w:sz w:val="20"/>
        </w:rPr>
        <w:t xml:space="preserve">Storitve čiščenja se morajo izvajati s strokovno usposobljenimi delavci, skladno s pravili stroke, kvalitetno in skladno z v Republiki Sloveniji veljavnimi predpisi (zakoni, pravilniki, standardi, tehničnimi soglasji, navodili, priporočili ter normativi). </w:t>
      </w:r>
    </w:p>
    <w:p w14:paraId="50C549AF" w14:textId="77777777" w:rsidR="0030322E" w:rsidRPr="0030322E" w:rsidRDefault="0030322E" w:rsidP="0030322E">
      <w:pPr>
        <w:spacing w:line="240" w:lineRule="auto"/>
        <w:jc w:val="both"/>
        <w:rPr>
          <w:rFonts w:cs="Arial"/>
          <w:sz w:val="20"/>
        </w:rPr>
      </w:pPr>
    </w:p>
    <w:p w14:paraId="3BA89B09" w14:textId="77777777" w:rsidR="0030322E" w:rsidRPr="0030322E" w:rsidRDefault="0030322E" w:rsidP="0030322E">
      <w:pPr>
        <w:pStyle w:val="Telobesedila2"/>
        <w:spacing w:line="240" w:lineRule="auto"/>
        <w:jc w:val="both"/>
        <w:rPr>
          <w:rFonts w:cs="Arial"/>
          <w:b/>
          <w:sz w:val="20"/>
        </w:rPr>
      </w:pPr>
      <w:r w:rsidRPr="0030322E">
        <w:rPr>
          <w:rFonts w:cs="Arial"/>
          <w:b/>
          <w:sz w:val="20"/>
        </w:rPr>
        <w:lastRenderedPageBreak/>
        <w:t xml:space="preserve">Izvajalec je dolžan seznaniti odgovorno osebo (ki bo zadolžena za nadzor oz. kontrolo kakovosti opravljenih storitev) z zahtevami naročnika in sicer tako, da ji izroči fotokopijo dela razpisne dokumentacije, ki se nanaša na opis predmeta javnega naročila. Prav tako je izvajalec dolžan pripraviti konkretna navodila za delavce – čistilce. Navodila morajo natančno opredeliti kaj se čisti, kako pogosto, kje, na kakšen način in s kakšnimi sredstvi. </w:t>
      </w:r>
    </w:p>
    <w:p w14:paraId="4E5087A7" w14:textId="77777777" w:rsidR="0030322E" w:rsidRPr="0030322E" w:rsidRDefault="0030322E" w:rsidP="0030322E">
      <w:pPr>
        <w:pStyle w:val="Telobesedila2"/>
        <w:spacing w:line="240" w:lineRule="auto"/>
        <w:jc w:val="both"/>
        <w:rPr>
          <w:rFonts w:cs="Arial"/>
          <w:b/>
          <w:sz w:val="20"/>
        </w:rPr>
      </w:pPr>
    </w:p>
    <w:p w14:paraId="0270F447" w14:textId="77777777" w:rsidR="0030322E" w:rsidRPr="0030322E" w:rsidRDefault="0030322E" w:rsidP="0030322E">
      <w:pPr>
        <w:pStyle w:val="Telobesedila2"/>
        <w:spacing w:line="240" w:lineRule="auto"/>
        <w:jc w:val="both"/>
        <w:rPr>
          <w:rFonts w:cs="Arial"/>
          <w:b/>
          <w:sz w:val="20"/>
        </w:rPr>
      </w:pPr>
      <w:r w:rsidRPr="0030322E">
        <w:rPr>
          <w:rFonts w:cs="Arial"/>
          <w:b/>
          <w:sz w:val="20"/>
        </w:rPr>
        <w:t>Delavci izvajalca morajo biti natančno seznanjeni s postopki ločenega zbiranja in odstranjevanja odpadkov.</w:t>
      </w:r>
    </w:p>
    <w:p w14:paraId="4257FCC4" w14:textId="77777777" w:rsidR="0030322E" w:rsidRPr="0030322E" w:rsidRDefault="0030322E" w:rsidP="0030322E">
      <w:pPr>
        <w:pStyle w:val="Telobesedila2"/>
        <w:spacing w:line="240" w:lineRule="auto"/>
        <w:jc w:val="both"/>
        <w:rPr>
          <w:rFonts w:cs="Arial"/>
          <w:b/>
          <w:sz w:val="20"/>
        </w:rPr>
      </w:pPr>
    </w:p>
    <w:p w14:paraId="4488D527" w14:textId="77777777" w:rsidR="0030322E" w:rsidRPr="0030322E" w:rsidRDefault="0030322E" w:rsidP="0030322E">
      <w:pPr>
        <w:pStyle w:val="Telobesedila2"/>
        <w:spacing w:line="240" w:lineRule="auto"/>
        <w:jc w:val="both"/>
        <w:rPr>
          <w:rFonts w:cs="Arial"/>
          <w:b/>
          <w:sz w:val="20"/>
        </w:rPr>
      </w:pPr>
      <w:r w:rsidRPr="0030322E">
        <w:rPr>
          <w:rFonts w:cs="Arial"/>
          <w:b/>
          <w:sz w:val="20"/>
        </w:rPr>
        <w:t>Storitve čiščenja se morajo organizirati in izvajati ekonomično, racionalno in tako načrtovano, da so pri čiščenju zajeti vsi predmeti v  prostoru.</w:t>
      </w:r>
    </w:p>
    <w:p w14:paraId="506623DD" w14:textId="77777777" w:rsidR="0030322E" w:rsidRPr="0030322E" w:rsidRDefault="0030322E" w:rsidP="0030322E">
      <w:pPr>
        <w:pStyle w:val="Telobesedila2"/>
        <w:spacing w:line="240" w:lineRule="auto"/>
        <w:jc w:val="both"/>
        <w:rPr>
          <w:rFonts w:cs="Arial"/>
          <w:b/>
          <w:sz w:val="20"/>
        </w:rPr>
      </w:pPr>
    </w:p>
    <w:p w14:paraId="797AC84C" w14:textId="77777777" w:rsidR="0030322E" w:rsidRPr="0030322E" w:rsidRDefault="0030322E" w:rsidP="0030322E">
      <w:pPr>
        <w:pStyle w:val="Telobesedila2"/>
        <w:spacing w:line="240" w:lineRule="auto"/>
        <w:jc w:val="both"/>
        <w:rPr>
          <w:rFonts w:cs="Arial"/>
          <w:b/>
          <w:sz w:val="20"/>
        </w:rPr>
      </w:pPr>
      <w:r w:rsidRPr="0030322E">
        <w:rPr>
          <w:rFonts w:cs="Arial"/>
          <w:b/>
          <w:sz w:val="20"/>
        </w:rPr>
        <w:t>Naročnik si pridržuje pravico, da v času trajanja pogodbe spremeni opremo v posameznih objektih, poslovalni čas, vrsto in obseg posameznih vrst čistilnih površin ter uro obveznega začetka in zaključka delovnega časa delavcev – čistilcev.</w:t>
      </w:r>
    </w:p>
    <w:p w14:paraId="766304D7" w14:textId="77777777" w:rsidR="0030322E" w:rsidRPr="0030322E" w:rsidRDefault="0030322E" w:rsidP="0030322E">
      <w:pPr>
        <w:pStyle w:val="Telobesedila21"/>
        <w:jc w:val="both"/>
        <w:rPr>
          <w:rFonts w:ascii="Verdana" w:hAnsi="Verdana" w:cs="Arial"/>
          <w:sz w:val="20"/>
        </w:rPr>
      </w:pPr>
    </w:p>
    <w:p w14:paraId="4FBDA869" w14:textId="77777777" w:rsidR="0030322E" w:rsidRPr="0030322E" w:rsidRDefault="0030322E" w:rsidP="0030322E">
      <w:pPr>
        <w:pStyle w:val="Telobesedila21"/>
        <w:jc w:val="both"/>
        <w:rPr>
          <w:rFonts w:ascii="Verdana" w:hAnsi="Verdana" w:cs="Arial"/>
          <w:sz w:val="20"/>
        </w:rPr>
      </w:pPr>
      <w:r w:rsidRPr="0030322E">
        <w:rPr>
          <w:rFonts w:ascii="Verdana" w:hAnsi="Verdana" w:cs="Arial"/>
          <w:sz w:val="20"/>
        </w:rPr>
        <w:t>Izvajalec je dolžan razporediti delavce, tako da začnejo in končajo delo ob uri, ki jo zahteva naročnik za posamezne objekte. V izjemnih primerih (interventna čiščenja po prireditvah, poplavah, nesrečah, vlomih ipd.) mora izvajalec opraviti storitve čiščenja tudi izven načrtovanega delovnega časa v roku, ki ga določi naročnik. Odzivni čas je 1 ura.</w:t>
      </w:r>
    </w:p>
    <w:p w14:paraId="39F2AB2C" w14:textId="77777777" w:rsidR="0030322E" w:rsidRPr="0030322E" w:rsidRDefault="0030322E" w:rsidP="0030322E">
      <w:pPr>
        <w:spacing w:line="240" w:lineRule="auto"/>
        <w:jc w:val="both"/>
        <w:rPr>
          <w:rFonts w:cs="Arial"/>
          <w:sz w:val="20"/>
          <w:u w:val="single"/>
        </w:rPr>
      </w:pPr>
    </w:p>
    <w:p w14:paraId="2D9D8775" w14:textId="77777777" w:rsidR="0030322E" w:rsidRPr="0030322E" w:rsidRDefault="0030322E" w:rsidP="0030322E">
      <w:pPr>
        <w:spacing w:line="240" w:lineRule="auto"/>
        <w:jc w:val="both"/>
        <w:rPr>
          <w:rFonts w:cs="Arial"/>
          <w:sz w:val="20"/>
        </w:rPr>
      </w:pPr>
      <w:r w:rsidRPr="0030322E">
        <w:rPr>
          <w:rFonts w:cs="Arial"/>
          <w:sz w:val="20"/>
        </w:rPr>
        <w:t xml:space="preserve">Izbrani izvajalec bo opravljal storitve čiščenja za obdobje 36 mesecev od dneva sklenitve pogodbe. </w:t>
      </w:r>
    </w:p>
    <w:p w14:paraId="0F62707E" w14:textId="77777777" w:rsidR="0030322E" w:rsidRPr="0030322E" w:rsidRDefault="0030322E" w:rsidP="0030322E">
      <w:pPr>
        <w:spacing w:line="240" w:lineRule="auto"/>
        <w:jc w:val="both"/>
        <w:rPr>
          <w:rFonts w:cs="Arial"/>
          <w:sz w:val="20"/>
        </w:rPr>
      </w:pPr>
    </w:p>
    <w:p w14:paraId="4E825535" w14:textId="77777777" w:rsidR="0030322E" w:rsidRPr="0030322E" w:rsidRDefault="0030322E" w:rsidP="0030322E">
      <w:pPr>
        <w:pStyle w:val="Telobesedila21"/>
        <w:jc w:val="both"/>
        <w:rPr>
          <w:rFonts w:ascii="Verdana" w:hAnsi="Verdana" w:cs="Arial"/>
          <w:sz w:val="20"/>
        </w:rPr>
      </w:pPr>
      <w:r w:rsidRPr="0030322E">
        <w:rPr>
          <w:rFonts w:ascii="Verdana" w:hAnsi="Verdana" w:cs="Arial"/>
          <w:sz w:val="20"/>
        </w:rPr>
        <w:t xml:space="preserve">Delavci izvajalca morajo opravljati storitve čiščenja v popoldanskem času, razen ene dopoldanske delavke, ki je zadolžena za dopoldansko čiščenje športne dvorane (od oktobra do aprila) in sprotno čiščenje najbolj frekventnih prostorov šole. </w:t>
      </w:r>
    </w:p>
    <w:p w14:paraId="790BBE5F" w14:textId="77777777" w:rsidR="0030322E" w:rsidRPr="0030322E" w:rsidRDefault="0030322E" w:rsidP="0030322E">
      <w:pPr>
        <w:pStyle w:val="Telobesedila21"/>
        <w:jc w:val="both"/>
        <w:rPr>
          <w:rFonts w:ascii="Verdana" w:hAnsi="Verdana" w:cs="Arial"/>
          <w:sz w:val="20"/>
        </w:rPr>
      </w:pPr>
    </w:p>
    <w:p w14:paraId="529346D6" w14:textId="77777777" w:rsidR="0030322E" w:rsidRPr="0030322E" w:rsidRDefault="0030322E" w:rsidP="0030322E">
      <w:pPr>
        <w:spacing w:line="240" w:lineRule="auto"/>
        <w:jc w:val="both"/>
        <w:rPr>
          <w:rFonts w:cs="Arial"/>
          <w:sz w:val="20"/>
        </w:rPr>
      </w:pPr>
      <w:r w:rsidRPr="0030322E">
        <w:rPr>
          <w:rFonts w:cs="Arial"/>
          <w:sz w:val="20"/>
        </w:rPr>
        <w:t xml:space="preserve">Izvajalec je dolžan storitve čiščenja opravljati z redno zaposlenim oziroma angažiranim kadrom na osnovi sklenjene pogodbe o delu. Pred začetkom opravljanja del je izvajalec dolžan predstaviti delavca odgovorni osebi naročnika. </w:t>
      </w:r>
    </w:p>
    <w:p w14:paraId="77115130" w14:textId="77777777" w:rsidR="0030322E" w:rsidRPr="0030322E" w:rsidRDefault="0030322E" w:rsidP="0030322E">
      <w:pPr>
        <w:spacing w:line="240" w:lineRule="auto"/>
        <w:jc w:val="both"/>
        <w:rPr>
          <w:rFonts w:cs="Arial"/>
          <w:sz w:val="20"/>
        </w:rPr>
      </w:pPr>
    </w:p>
    <w:p w14:paraId="6E648948" w14:textId="77777777" w:rsidR="0030322E" w:rsidRPr="0030322E" w:rsidRDefault="0030322E" w:rsidP="0030322E">
      <w:pPr>
        <w:spacing w:line="240" w:lineRule="auto"/>
        <w:jc w:val="both"/>
        <w:rPr>
          <w:rFonts w:cs="Arial"/>
          <w:sz w:val="20"/>
        </w:rPr>
      </w:pPr>
      <w:r w:rsidRPr="0030322E">
        <w:rPr>
          <w:rFonts w:cs="Arial"/>
          <w:sz w:val="20"/>
        </w:rPr>
        <w:t>Za opravljanje storitev čiščenja pri naročniku morajo imeti delavci izvajalca primerno delovno obleko in obutev.</w:t>
      </w:r>
    </w:p>
    <w:p w14:paraId="21F39043" w14:textId="77777777" w:rsidR="0030322E" w:rsidRPr="0030322E" w:rsidRDefault="0030322E" w:rsidP="0030322E">
      <w:pPr>
        <w:spacing w:line="240" w:lineRule="auto"/>
        <w:jc w:val="both"/>
        <w:rPr>
          <w:rFonts w:cs="Arial"/>
          <w:sz w:val="20"/>
        </w:rPr>
      </w:pPr>
    </w:p>
    <w:p w14:paraId="17F20C9F" w14:textId="77777777" w:rsidR="0030322E" w:rsidRPr="0030322E" w:rsidRDefault="0030322E" w:rsidP="0030322E">
      <w:pPr>
        <w:pStyle w:val="Telobesedila2"/>
        <w:spacing w:line="240" w:lineRule="auto"/>
        <w:jc w:val="both"/>
        <w:rPr>
          <w:rFonts w:cs="Arial"/>
          <w:b/>
          <w:sz w:val="20"/>
        </w:rPr>
      </w:pPr>
      <w:r w:rsidRPr="0030322E">
        <w:rPr>
          <w:rFonts w:cs="Arial"/>
          <w:b/>
          <w:sz w:val="20"/>
        </w:rPr>
        <w:t>Izvajalec je dolžan zagotoviti redno opravljanje zdravstvenih pregledov delavcev v skladu z veljavnimi predpisi v Republiki Sloveniji.</w:t>
      </w:r>
    </w:p>
    <w:p w14:paraId="3BDADEAB" w14:textId="77777777" w:rsidR="0030322E" w:rsidRPr="0030322E" w:rsidRDefault="0030322E" w:rsidP="0030322E">
      <w:pPr>
        <w:pStyle w:val="Telobesedila2"/>
        <w:spacing w:line="240" w:lineRule="auto"/>
        <w:rPr>
          <w:rFonts w:cs="Arial"/>
          <w:sz w:val="20"/>
        </w:rPr>
      </w:pPr>
    </w:p>
    <w:p w14:paraId="569D14B8" w14:textId="77777777" w:rsidR="0030322E" w:rsidRPr="0030322E" w:rsidRDefault="0030322E" w:rsidP="0030322E">
      <w:pPr>
        <w:spacing w:line="240" w:lineRule="auto"/>
        <w:jc w:val="both"/>
        <w:rPr>
          <w:rFonts w:cs="Arial"/>
          <w:sz w:val="20"/>
        </w:rPr>
      </w:pPr>
      <w:r w:rsidRPr="0030322E">
        <w:rPr>
          <w:rFonts w:cs="Arial"/>
          <w:sz w:val="20"/>
        </w:rPr>
        <w:t xml:space="preserve">Izvajalec je dolžan na zahtevo naročnika predložiti dokazila o opravljenih pregledih delavcev, ki bodo opravljali dela v prostorih naročnika. </w:t>
      </w:r>
    </w:p>
    <w:p w14:paraId="6330C570" w14:textId="77777777" w:rsidR="0030322E" w:rsidRPr="0030322E" w:rsidRDefault="0030322E" w:rsidP="0030322E">
      <w:pPr>
        <w:spacing w:line="240" w:lineRule="auto"/>
        <w:jc w:val="both"/>
        <w:rPr>
          <w:rFonts w:cs="Arial"/>
          <w:sz w:val="20"/>
        </w:rPr>
      </w:pPr>
    </w:p>
    <w:p w14:paraId="6113376C" w14:textId="77777777" w:rsidR="0030322E" w:rsidRDefault="0030322E" w:rsidP="0030322E">
      <w:pPr>
        <w:spacing w:line="240" w:lineRule="auto"/>
        <w:jc w:val="both"/>
        <w:rPr>
          <w:rFonts w:cs="Arial"/>
          <w:sz w:val="20"/>
        </w:rPr>
      </w:pPr>
      <w:r w:rsidRPr="0030322E">
        <w:rPr>
          <w:rFonts w:cs="Arial"/>
          <w:sz w:val="20"/>
        </w:rPr>
        <w:t>Izvajalec se zavezuje, da bo od svojih delavcev dosegel spoštovanje poslovnih skrivnosti naročnika in je odškodninsko odgovoren za povzročeno škodo, ki bi jo utrpel naročnik. Prav tako je izvajalec odgovoren za škodo na delovnih sredstvih, opremi in napravah naročnika, ki jo zaradi malomarnosti ali nestrokovnosti povzročijo delavci, ki opravljajo storitve čiščenja. O nastanku škode je izvajalec dolžan  takoj obvestiti naročnika. Povzročena škoda se ugotavlja ob skupnem ogledu predstavnikov obeh strank.</w:t>
      </w:r>
    </w:p>
    <w:p w14:paraId="658F36A1" w14:textId="77777777" w:rsidR="00B60E97" w:rsidRDefault="00B60E97" w:rsidP="0030322E">
      <w:pPr>
        <w:spacing w:line="240" w:lineRule="auto"/>
        <w:jc w:val="both"/>
        <w:rPr>
          <w:rFonts w:cs="Arial"/>
          <w:sz w:val="20"/>
        </w:rPr>
      </w:pPr>
    </w:p>
    <w:p w14:paraId="39C7FF99" w14:textId="77777777" w:rsidR="00B60E97" w:rsidRPr="0030322E" w:rsidRDefault="00B60E97" w:rsidP="0030322E">
      <w:pPr>
        <w:spacing w:line="240" w:lineRule="auto"/>
        <w:jc w:val="both"/>
        <w:rPr>
          <w:rFonts w:cs="Arial"/>
          <w:sz w:val="20"/>
        </w:rPr>
      </w:pPr>
    </w:p>
    <w:p w14:paraId="39420CFE" w14:textId="77777777" w:rsidR="0030322E" w:rsidRPr="0030322E" w:rsidRDefault="0030322E" w:rsidP="0030322E">
      <w:pPr>
        <w:pStyle w:val="Naslov6"/>
        <w:keepNext/>
        <w:widowControl w:val="0"/>
        <w:numPr>
          <w:ilvl w:val="5"/>
          <w:numId w:val="0"/>
        </w:numPr>
        <w:tabs>
          <w:tab w:val="left" w:pos="0"/>
        </w:tabs>
        <w:suppressAutoHyphens/>
        <w:spacing w:before="0" w:after="0" w:line="240" w:lineRule="auto"/>
        <w:jc w:val="center"/>
        <w:rPr>
          <w:rFonts w:ascii="Verdana" w:hAnsi="Verdana" w:cs="Arial"/>
          <w:b w:val="0"/>
          <w:color w:val="FF0000"/>
        </w:rPr>
      </w:pPr>
    </w:p>
    <w:p w14:paraId="035064CF" w14:textId="3E381A03" w:rsidR="00055442" w:rsidRPr="00055442" w:rsidRDefault="0030322E" w:rsidP="00055442">
      <w:pPr>
        <w:pStyle w:val="Naslov6"/>
        <w:keepNext/>
        <w:widowControl w:val="0"/>
        <w:numPr>
          <w:ilvl w:val="5"/>
          <w:numId w:val="0"/>
        </w:numPr>
        <w:tabs>
          <w:tab w:val="left" w:pos="0"/>
        </w:tabs>
        <w:suppressAutoHyphens/>
        <w:spacing w:before="0" w:after="0" w:line="240" w:lineRule="auto"/>
        <w:jc w:val="center"/>
        <w:rPr>
          <w:rFonts w:ascii="Verdana" w:hAnsi="Verdana" w:cs="Arial"/>
        </w:rPr>
      </w:pPr>
      <w:r w:rsidRPr="00582304">
        <w:rPr>
          <w:rFonts w:ascii="Verdana" w:hAnsi="Verdana" w:cs="Arial"/>
        </w:rPr>
        <w:t>VII. ZAHTEVE NAROČNIKA V ZVEZI Z DOBAVO TOALETNIH POTREBŠČIN</w:t>
      </w:r>
    </w:p>
    <w:p w14:paraId="3393FFC8" w14:textId="77777777" w:rsidR="0030322E" w:rsidRPr="0030322E" w:rsidRDefault="0030322E" w:rsidP="0030322E">
      <w:pPr>
        <w:spacing w:line="240" w:lineRule="auto"/>
        <w:jc w:val="both"/>
        <w:rPr>
          <w:rFonts w:cs="Arial"/>
          <w:sz w:val="20"/>
        </w:rPr>
      </w:pPr>
    </w:p>
    <w:p w14:paraId="4FC8701A" w14:textId="77777777" w:rsidR="0030322E" w:rsidRPr="0030322E" w:rsidRDefault="0030322E" w:rsidP="0030322E">
      <w:pPr>
        <w:spacing w:line="240" w:lineRule="auto"/>
        <w:jc w:val="both"/>
        <w:rPr>
          <w:rFonts w:cs="Arial"/>
          <w:sz w:val="20"/>
        </w:rPr>
      </w:pPr>
      <w:r w:rsidRPr="0030322E">
        <w:rPr>
          <w:rFonts w:cs="Arial"/>
          <w:sz w:val="20"/>
        </w:rPr>
        <w:t xml:space="preserve">Naročnik zahteva, da izbrani izvajalec redno dobavlja in poskrbi za nameščanje toaletnih potrebščin (tekoče milo, toaletni papir v roli, papirnate brisače) v obstoječe podajalce. Naročnik razpolaga s podajalniki toaletnega mila, brisač in toaletnega papirja znamke DECO. </w:t>
      </w:r>
    </w:p>
    <w:p w14:paraId="5781641E" w14:textId="77777777" w:rsidR="0030322E" w:rsidRPr="0030322E" w:rsidRDefault="0030322E" w:rsidP="0030322E">
      <w:pPr>
        <w:spacing w:line="240" w:lineRule="auto"/>
        <w:jc w:val="both"/>
        <w:rPr>
          <w:rFonts w:cs="Arial"/>
          <w:sz w:val="20"/>
        </w:rPr>
      </w:pPr>
    </w:p>
    <w:p w14:paraId="19EAC877" w14:textId="77777777" w:rsidR="0030322E" w:rsidRPr="0030322E" w:rsidRDefault="0030322E" w:rsidP="0030322E">
      <w:pPr>
        <w:spacing w:line="240" w:lineRule="auto"/>
        <w:jc w:val="both"/>
        <w:rPr>
          <w:rFonts w:cs="Arial"/>
          <w:sz w:val="20"/>
        </w:rPr>
      </w:pPr>
      <w:r w:rsidRPr="0030322E">
        <w:rPr>
          <w:rFonts w:cs="Arial"/>
          <w:sz w:val="20"/>
        </w:rPr>
        <w:t>Ponudnik mora pri dobavi toaletnega papirja in brisač upošteva obvezna določila veljavne Uredbe o zelenem javnem naročanju.</w:t>
      </w:r>
    </w:p>
    <w:p w14:paraId="5F19307B" w14:textId="77777777" w:rsidR="0030322E" w:rsidRPr="0030322E" w:rsidRDefault="0030322E" w:rsidP="0030322E">
      <w:pPr>
        <w:spacing w:line="240" w:lineRule="auto"/>
        <w:jc w:val="both"/>
        <w:rPr>
          <w:rFonts w:cs="Arial"/>
          <w:sz w:val="20"/>
        </w:rPr>
      </w:pPr>
    </w:p>
    <w:p w14:paraId="6465C1D0" w14:textId="77777777" w:rsidR="0030322E" w:rsidRPr="0030322E" w:rsidRDefault="0030322E" w:rsidP="0030322E">
      <w:pPr>
        <w:spacing w:line="240" w:lineRule="auto"/>
        <w:jc w:val="both"/>
        <w:rPr>
          <w:rFonts w:cs="Arial"/>
          <w:sz w:val="20"/>
          <w:u w:val="single"/>
        </w:rPr>
      </w:pPr>
      <w:r w:rsidRPr="0030322E">
        <w:rPr>
          <w:rFonts w:cs="Arial"/>
          <w:sz w:val="20"/>
          <w:u w:val="single"/>
        </w:rPr>
        <w:t>Mesečna poraba toaletnih potrebščin, ki naj bo osnova za pripravo cene je naslednja:</w:t>
      </w:r>
    </w:p>
    <w:p w14:paraId="2EC92E51" w14:textId="77777777" w:rsidR="0030322E" w:rsidRPr="0030322E" w:rsidRDefault="0030322E" w:rsidP="00DF4C8A">
      <w:pPr>
        <w:widowControl w:val="0"/>
        <w:numPr>
          <w:ilvl w:val="0"/>
          <w:numId w:val="40"/>
        </w:numPr>
        <w:tabs>
          <w:tab w:val="left" w:pos="720"/>
        </w:tabs>
        <w:suppressAutoHyphens/>
        <w:spacing w:line="240" w:lineRule="auto"/>
        <w:rPr>
          <w:rFonts w:cs="Arial"/>
          <w:sz w:val="20"/>
        </w:rPr>
      </w:pPr>
      <w:r w:rsidRPr="0030322E">
        <w:rPr>
          <w:rFonts w:cs="Arial"/>
          <w:sz w:val="20"/>
        </w:rPr>
        <w:t>Toaletne brisače: cca  40.000 lističev,</w:t>
      </w:r>
    </w:p>
    <w:p w14:paraId="7702A686" w14:textId="77777777" w:rsidR="0030322E" w:rsidRPr="0030322E" w:rsidRDefault="0030322E" w:rsidP="00DF4C8A">
      <w:pPr>
        <w:widowControl w:val="0"/>
        <w:numPr>
          <w:ilvl w:val="0"/>
          <w:numId w:val="40"/>
        </w:numPr>
        <w:tabs>
          <w:tab w:val="left" w:pos="720"/>
        </w:tabs>
        <w:suppressAutoHyphens/>
        <w:spacing w:line="240" w:lineRule="auto"/>
        <w:rPr>
          <w:rFonts w:cs="Arial"/>
          <w:sz w:val="20"/>
        </w:rPr>
      </w:pPr>
      <w:r w:rsidRPr="0030322E">
        <w:rPr>
          <w:rFonts w:cs="Arial"/>
          <w:sz w:val="20"/>
        </w:rPr>
        <w:t>Toaletni papir: cca  25.000 lističev,</w:t>
      </w:r>
    </w:p>
    <w:p w14:paraId="3BBB5F5C" w14:textId="77777777" w:rsidR="0030322E" w:rsidRPr="0030322E" w:rsidRDefault="0030322E" w:rsidP="00DF4C8A">
      <w:pPr>
        <w:widowControl w:val="0"/>
        <w:numPr>
          <w:ilvl w:val="0"/>
          <w:numId w:val="40"/>
        </w:numPr>
        <w:tabs>
          <w:tab w:val="left" w:pos="720"/>
        </w:tabs>
        <w:suppressAutoHyphens/>
        <w:spacing w:line="240" w:lineRule="auto"/>
        <w:rPr>
          <w:rFonts w:cs="Arial"/>
          <w:sz w:val="20"/>
        </w:rPr>
      </w:pPr>
      <w:r w:rsidRPr="0030322E">
        <w:rPr>
          <w:rFonts w:cs="Arial"/>
          <w:sz w:val="20"/>
        </w:rPr>
        <w:t>Toaletno milo: cca 43 litrov.</w:t>
      </w:r>
    </w:p>
    <w:p w14:paraId="1E462FDB" w14:textId="77777777" w:rsidR="0030322E" w:rsidRPr="0030322E" w:rsidRDefault="0030322E" w:rsidP="0030322E">
      <w:pPr>
        <w:spacing w:line="240" w:lineRule="auto"/>
        <w:jc w:val="both"/>
        <w:rPr>
          <w:rFonts w:cs="Arial"/>
          <w:sz w:val="20"/>
        </w:rPr>
      </w:pPr>
    </w:p>
    <w:p w14:paraId="05A69976" w14:textId="77777777" w:rsidR="00AA55C6" w:rsidRDefault="0030322E" w:rsidP="00B75EAA">
      <w:pPr>
        <w:spacing w:line="240" w:lineRule="auto"/>
        <w:jc w:val="both"/>
        <w:rPr>
          <w:rFonts w:cs="Arial"/>
          <w:sz w:val="20"/>
        </w:rPr>
      </w:pPr>
      <w:r w:rsidRPr="0030322E">
        <w:rPr>
          <w:rFonts w:cs="Arial"/>
          <w:sz w:val="20"/>
        </w:rPr>
        <w:t xml:space="preserve">V kolikor izvajalec ne more zagotoviti potrošnega materiala, ki bi ustrezal obstoječim podajalnikom, mora le-te zamenjati na lastne stroške tako, da naročniku ne povzroči škode na keramičnih oblogah. Novi podajalniki ostanejo v lasti naročnika tudi po izteku pogodbenega razmerja. </w:t>
      </w:r>
    </w:p>
    <w:p w14:paraId="143AF140" w14:textId="77777777" w:rsidR="00055442" w:rsidRDefault="00055442" w:rsidP="00B75EAA">
      <w:pPr>
        <w:spacing w:line="240" w:lineRule="auto"/>
        <w:jc w:val="both"/>
        <w:rPr>
          <w:rFonts w:cs="Arial"/>
          <w:sz w:val="20"/>
        </w:rPr>
      </w:pPr>
    </w:p>
    <w:p w14:paraId="7796FF0C" w14:textId="6C09E974" w:rsidR="00055442" w:rsidRDefault="00055442" w:rsidP="00B75EAA">
      <w:pPr>
        <w:spacing w:line="240" w:lineRule="auto"/>
        <w:jc w:val="both"/>
        <w:rPr>
          <w:rFonts w:cs="Arial"/>
          <w:b/>
          <w:bCs/>
          <w:sz w:val="22"/>
          <w:szCs w:val="22"/>
        </w:rPr>
      </w:pPr>
      <w:r>
        <w:rPr>
          <w:rFonts w:cs="Arial"/>
          <w:b/>
          <w:bCs/>
          <w:sz w:val="22"/>
          <w:szCs w:val="22"/>
        </w:rPr>
        <w:t>ZAHTEVE NAROČNIKA GLEDE REFERENCE</w:t>
      </w:r>
    </w:p>
    <w:p w14:paraId="6F635BFE" w14:textId="77777777" w:rsidR="00055442" w:rsidRDefault="00055442" w:rsidP="00B75EAA">
      <w:pPr>
        <w:spacing w:line="240" w:lineRule="auto"/>
        <w:jc w:val="both"/>
        <w:rPr>
          <w:rFonts w:cs="Arial"/>
          <w:b/>
          <w:bCs/>
          <w:sz w:val="22"/>
          <w:szCs w:val="22"/>
        </w:rPr>
      </w:pPr>
    </w:p>
    <w:p w14:paraId="142A84DE" w14:textId="7F815E12" w:rsidR="00222CE8" w:rsidRDefault="00222CE8" w:rsidP="00222CE8">
      <w:pPr>
        <w:spacing w:line="240" w:lineRule="auto"/>
        <w:jc w:val="both"/>
        <w:rPr>
          <w:rFonts w:cs="Arial"/>
          <w:sz w:val="22"/>
          <w:szCs w:val="22"/>
        </w:rPr>
      </w:pPr>
      <w:r w:rsidRPr="00222CE8">
        <w:rPr>
          <w:rFonts w:cs="Arial"/>
          <w:sz w:val="22"/>
          <w:szCs w:val="22"/>
        </w:rPr>
        <w:t xml:space="preserve">Ponudnik mora izkazati, da je v zadnjih petih (5) letih pred oddajo ponudbe opravil vsaj </w:t>
      </w:r>
      <w:r>
        <w:rPr>
          <w:rFonts w:cs="Arial"/>
          <w:sz w:val="22"/>
          <w:szCs w:val="22"/>
        </w:rPr>
        <w:t>1</w:t>
      </w:r>
      <w:r w:rsidRPr="00222CE8">
        <w:rPr>
          <w:rFonts w:cs="Arial"/>
          <w:sz w:val="22"/>
          <w:szCs w:val="22"/>
        </w:rPr>
        <w:t xml:space="preserve"> (</w:t>
      </w:r>
      <w:r>
        <w:rPr>
          <w:rFonts w:cs="Arial"/>
          <w:sz w:val="22"/>
          <w:szCs w:val="22"/>
        </w:rPr>
        <w:t>eno</w:t>
      </w:r>
      <w:r w:rsidRPr="00222CE8">
        <w:rPr>
          <w:rFonts w:cs="Arial"/>
          <w:sz w:val="22"/>
          <w:szCs w:val="22"/>
        </w:rPr>
        <w:t>) primerljiv</w:t>
      </w:r>
      <w:r>
        <w:rPr>
          <w:rFonts w:cs="Arial"/>
          <w:sz w:val="22"/>
          <w:szCs w:val="22"/>
        </w:rPr>
        <w:t>o</w:t>
      </w:r>
      <w:r w:rsidRPr="00222CE8">
        <w:rPr>
          <w:rFonts w:cs="Arial"/>
          <w:sz w:val="22"/>
          <w:szCs w:val="22"/>
        </w:rPr>
        <w:t xml:space="preserve"> storit</w:t>
      </w:r>
      <w:r>
        <w:rPr>
          <w:rFonts w:cs="Arial"/>
          <w:sz w:val="22"/>
          <w:szCs w:val="22"/>
        </w:rPr>
        <w:t>ev čiščenja šolskih prostorov. Za primerljivo storitev se šteje čiščenje šolskih prostorov v velikosti vsaj 5.600</w:t>
      </w:r>
      <w:r w:rsidRPr="00222CE8">
        <w:rPr>
          <w:rFonts w:cs="Arial"/>
          <w:sz w:val="20"/>
        </w:rPr>
        <w:t xml:space="preserve"> </w:t>
      </w:r>
      <w:r w:rsidRPr="00222CE8">
        <w:rPr>
          <w:rFonts w:cs="Arial"/>
          <w:sz w:val="24"/>
          <w:szCs w:val="24"/>
        </w:rPr>
        <w:t>m</w:t>
      </w:r>
      <w:r w:rsidRPr="00222CE8">
        <w:rPr>
          <w:rFonts w:cs="Arial"/>
          <w:sz w:val="24"/>
          <w:szCs w:val="24"/>
          <w:vertAlign w:val="superscript"/>
        </w:rPr>
        <w:t>2</w:t>
      </w:r>
      <w:r>
        <w:rPr>
          <w:rFonts w:cs="Arial"/>
          <w:sz w:val="22"/>
          <w:szCs w:val="22"/>
        </w:rPr>
        <w:t>.</w:t>
      </w:r>
    </w:p>
    <w:p w14:paraId="057B4030" w14:textId="77777777" w:rsidR="00222CE8" w:rsidRPr="00222CE8" w:rsidRDefault="00222CE8" w:rsidP="00222CE8">
      <w:pPr>
        <w:spacing w:line="240" w:lineRule="auto"/>
        <w:jc w:val="both"/>
        <w:rPr>
          <w:rFonts w:cs="Arial"/>
          <w:sz w:val="22"/>
          <w:szCs w:val="22"/>
        </w:rPr>
      </w:pPr>
    </w:p>
    <w:p w14:paraId="635A007B" w14:textId="77777777" w:rsidR="00804784" w:rsidRPr="00F220AD" w:rsidRDefault="008E3DF7" w:rsidP="008E3DF7">
      <w:pPr>
        <w:pStyle w:val="Naslov1"/>
        <w:rPr>
          <w:noProof/>
        </w:rPr>
      </w:pPr>
      <w:bookmarkStart w:id="9" w:name="_Toc80012073"/>
      <w:r w:rsidRPr="00F220AD">
        <w:rPr>
          <w:noProof/>
        </w:rPr>
        <w:t>PONUDBENA DOKUMENTACIJA</w:t>
      </w:r>
      <w:bookmarkEnd w:id="9"/>
    </w:p>
    <w:p w14:paraId="0ED16CDE" w14:textId="77777777" w:rsidR="0031157B" w:rsidRPr="00F220AD" w:rsidRDefault="008E3DF7" w:rsidP="00804784">
      <w:pPr>
        <w:pStyle w:val="Slog2"/>
        <w:numPr>
          <w:ilvl w:val="0"/>
          <w:numId w:val="0"/>
        </w:numPr>
        <w:rPr>
          <w:rFonts w:cs="Arial"/>
          <w:b w:val="0"/>
          <w:noProof/>
          <w:color w:val="auto"/>
          <w:sz w:val="19"/>
          <w:szCs w:val="19"/>
        </w:rPr>
      </w:pPr>
      <w:r w:rsidRPr="00F220AD">
        <w:rPr>
          <w:rFonts w:cs="Arial"/>
          <w:b w:val="0"/>
          <w:noProof/>
          <w:color w:val="auto"/>
          <w:sz w:val="19"/>
          <w:szCs w:val="19"/>
        </w:rPr>
        <w:t>Ponudbeno dokumentacijo sestavljajo naslednji dokumenti:</w:t>
      </w:r>
    </w:p>
    <w:tbl>
      <w:tblPr>
        <w:tblStyle w:val="Tabelamrea"/>
        <w:tblW w:w="0" w:type="auto"/>
        <w:tblLook w:val="04A0" w:firstRow="1" w:lastRow="0" w:firstColumn="1" w:lastColumn="0" w:noHBand="0" w:noVBand="1"/>
      </w:tblPr>
      <w:tblGrid>
        <w:gridCol w:w="529"/>
        <w:gridCol w:w="3006"/>
        <w:gridCol w:w="4318"/>
        <w:gridCol w:w="1209"/>
      </w:tblGrid>
      <w:tr w:rsidR="001B092B" w:rsidRPr="00F220AD" w14:paraId="412F42AF" w14:textId="77777777" w:rsidTr="00C77807">
        <w:tc>
          <w:tcPr>
            <w:tcW w:w="529" w:type="dxa"/>
          </w:tcPr>
          <w:p w14:paraId="134A2FA2" w14:textId="77777777" w:rsidR="001B092B" w:rsidRPr="00F220AD" w:rsidRDefault="001B092B" w:rsidP="00804784">
            <w:pPr>
              <w:autoSpaceDE w:val="0"/>
              <w:autoSpaceDN w:val="0"/>
              <w:adjustRightInd w:val="0"/>
              <w:spacing w:line="240" w:lineRule="auto"/>
              <w:rPr>
                <w:rFonts w:cs="Arial"/>
                <w:b/>
                <w:bCs/>
                <w:noProof/>
                <w:sz w:val="16"/>
                <w:szCs w:val="16"/>
              </w:rPr>
            </w:pPr>
            <w:r w:rsidRPr="00F220AD">
              <w:rPr>
                <w:rFonts w:cs="Arial"/>
                <w:b/>
                <w:bCs/>
                <w:noProof/>
                <w:sz w:val="16"/>
                <w:szCs w:val="16"/>
              </w:rPr>
              <w:t>ZŠ</w:t>
            </w:r>
          </w:p>
        </w:tc>
        <w:tc>
          <w:tcPr>
            <w:tcW w:w="3006" w:type="dxa"/>
          </w:tcPr>
          <w:p w14:paraId="2012090F" w14:textId="77777777" w:rsidR="001B092B" w:rsidRPr="00F220AD" w:rsidRDefault="001B092B" w:rsidP="00804784">
            <w:pPr>
              <w:autoSpaceDE w:val="0"/>
              <w:autoSpaceDN w:val="0"/>
              <w:adjustRightInd w:val="0"/>
              <w:spacing w:line="240" w:lineRule="auto"/>
              <w:rPr>
                <w:rFonts w:cs="Arial"/>
                <w:b/>
                <w:bCs/>
                <w:noProof/>
                <w:sz w:val="16"/>
                <w:szCs w:val="16"/>
              </w:rPr>
            </w:pPr>
            <w:r w:rsidRPr="00F220AD">
              <w:rPr>
                <w:rFonts w:cs="Arial"/>
                <w:b/>
                <w:bCs/>
                <w:noProof/>
                <w:sz w:val="16"/>
                <w:szCs w:val="16"/>
              </w:rPr>
              <w:t>Obrazec</w:t>
            </w:r>
          </w:p>
        </w:tc>
        <w:tc>
          <w:tcPr>
            <w:tcW w:w="4318" w:type="dxa"/>
          </w:tcPr>
          <w:p w14:paraId="6EF2488E" w14:textId="77777777" w:rsidR="001B092B" w:rsidRPr="00F220AD" w:rsidRDefault="001B092B" w:rsidP="00804784">
            <w:pPr>
              <w:autoSpaceDE w:val="0"/>
              <w:autoSpaceDN w:val="0"/>
              <w:adjustRightInd w:val="0"/>
              <w:spacing w:line="240" w:lineRule="auto"/>
              <w:rPr>
                <w:rFonts w:cs="Arial"/>
                <w:b/>
                <w:bCs/>
                <w:noProof/>
                <w:sz w:val="16"/>
                <w:szCs w:val="16"/>
              </w:rPr>
            </w:pPr>
            <w:r w:rsidRPr="00F220AD">
              <w:rPr>
                <w:rFonts w:cs="Arial"/>
                <w:b/>
                <w:bCs/>
                <w:noProof/>
                <w:sz w:val="16"/>
                <w:szCs w:val="16"/>
              </w:rPr>
              <w:t>Navodilo</w:t>
            </w:r>
          </w:p>
        </w:tc>
        <w:tc>
          <w:tcPr>
            <w:tcW w:w="1209" w:type="dxa"/>
          </w:tcPr>
          <w:p w14:paraId="5FD6740F" w14:textId="77777777" w:rsidR="001B092B" w:rsidRPr="00F220AD" w:rsidRDefault="001B092B" w:rsidP="00804784">
            <w:pPr>
              <w:autoSpaceDE w:val="0"/>
              <w:autoSpaceDN w:val="0"/>
              <w:adjustRightInd w:val="0"/>
              <w:spacing w:line="240" w:lineRule="auto"/>
              <w:rPr>
                <w:rFonts w:cs="Arial"/>
                <w:b/>
                <w:bCs/>
                <w:noProof/>
                <w:sz w:val="16"/>
                <w:szCs w:val="16"/>
              </w:rPr>
            </w:pPr>
            <w:r w:rsidRPr="00F220AD">
              <w:rPr>
                <w:rFonts w:cs="Arial"/>
                <w:b/>
                <w:bCs/>
                <w:noProof/>
                <w:sz w:val="16"/>
                <w:szCs w:val="16"/>
              </w:rPr>
              <w:t>Priloženo</w:t>
            </w:r>
          </w:p>
        </w:tc>
      </w:tr>
      <w:tr w:rsidR="001B092B" w:rsidRPr="00F220AD" w14:paraId="3628DBDA" w14:textId="77777777" w:rsidTr="00C77807">
        <w:tc>
          <w:tcPr>
            <w:tcW w:w="529" w:type="dxa"/>
          </w:tcPr>
          <w:p w14:paraId="4D1E083E" w14:textId="77777777" w:rsidR="001B092B" w:rsidRPr="00F220AD" w:rsidRDefault="0031157B" w:rsidP="00804784">
            <w:pPr>
              <w:autoSpaceDE w:val="0"/>
              <w:autoSpaceDN w:val="0"/>
              <w:adjustRightInd w:val="0"/>
              <w:spacing w:line="240" w:lineRule="auto"/>
              <w:rPr>
                <w:rFonts w:cs="Arial"/>
                <w:bCs/>
                <w:noProof/>
                <w:sz w:val="16"/>
                <w:szCs w:val="16"/>
              </w:rPr>
            </w:pPr>
            <w:r w:rsidRPr="00F220AD">
              <w:rPr>
                <w:rFonts w:cs="Arial"/>
                <w:bCs/>
                <w:noProof/>
                <w:sz w:val="16"/>
                <w:szCs w:val="16"/>
              </w:rPr>
              <w:t>1</w:t>
            </w:r>
          </w:p>
        </w:tc>
        <w:tc>
          <w:tcPr>
            <w:tcW w:w="3006" w:type="dxa"/>
          </w:tcPr>
          <w:p w14:paraId="142F161B" w14:textId="77777777" w:rsidR="001B092B" w:rsidRPr="00F220AD" w:rsidRDefault="0008410A" w:rsidP="00804784">
            <w:pPr>
              <w:autoSpaceDE w:val="0"/>
              <w:autoSpaceDN w:val="0"/>
              <w:adjustRightInd w:val="0"/>
              <w:spacing w:line="240" w:lineRule="auto"/>
              <w:rPr>
                <w:rFonts w:cs="Arial"/>
                <w:bCs/>
                <w:noProof/>
                <w:sz w:val="16"/>
                <w:szCs w:val="16"/>
              </w:rPr>
            </w:pPr>
            <w:r>
              <w:rPr>
                <w:rFonts w:cs="Arial"/>
                <w:bCs/>
                <w:noProof/>
                <w:sz w:val="16"/>
                <w:szCs w:val="16"/>
              </w:rPr>
              <w:t xml:space="preserve">Ponudba </w:t>
            </w:r>
            <w:r w:rsidR="003D0792">
              <w:rPr>
                <w:rFonts w:cs="Arial"/>
                <w:bCs/>
                <w:noProof/>
                <w:sz w:val="16"/>
                <w:szCs w:val="16"/>
              </w:rPr>
              <w:t>- Predračun</w:t>
            </w:r>
          </w:p>
        </w:tc>
        <w:tc>
          <w:tcPr>
            <w:tcW w:w="4318" w:type="dxa"/>
          </w:tcPr>
          <w:p w14:paraId="6D6FCCA4" w14:textId="77777777" w:rsidR="001B092B" w:rsidRPr="00F220AD" w:rsidRDefault="002F7C4C" w:rsidP="00804784">
            <w:pPr>
              <w:autoSpaceDE w:val="0"/>
              <w:autoSpaceDN w:val="0"/>
              <w:adjustRightInd w:val="0"/>
              <w:spacing w:line="240" w:lineRule="auto"/>
              <w:rPr>
                <w:rFonts w:cs="Arial"/>
                <w:bCs/>
                <w:noProof/>
                <w:sz w:val="16"/>
                <w:szCs w:val="16"/>
              </w:rPr>
            </w:pPr>
            <w:r w:rsidRPr="00F220AD">
              <w:rPr>
                <w:rFonts w:cs="Arial"/>
                <w:bCs/>
                <w:noProof/>
                <w:sz w:val="16"/>
                <w:szCs w:val="16"/>
              </w:rPr>
              <w:t>s</w:t>
            </w:r>
            <w:r w:rsidR="00A223A5" w:rsidRPr="00F220AD">
              <w:rPr>
                <w:rFonts w:cs="Arial"/>
                <w:bCs/>
                <w:noProof/>
                <w:sz w:val="16"/>
                <w:szCs w:val="16"/>
              </w:rPr>
              <w:t>keniran</w:t>
            </w:r>
            <w:r w:rsidRPr="00F220AD">
              <w:rPr>
                <w:rFonts w:cs="Arial"/>
                <w:bCs/>
                <w:noProof/>
                <w:sz w:val="16"/>
                <w:szCs w:val="16"/>
              </w:rPr>
              <w:t>,</w:t>
            </w:r>
            <w:r w:rsidR="00A223A5" w:rsidRPr="00F220AD">
              <w:rPr>
                <w:rFonts w:cs="Arial"/>
                <w:bCs/>
                <w:noProof/>
                <w:sz w:val="16"/>
                <w:szCs w:val="16"/>
              </w:rPr>
              <w:t xml:space="preserve"> </w:t>
            </w:r>
            <w:r w:rsidR="001B092B" w:rsidRPr="00F220AD">
              <w:rPr>
                <w:rFonts w:cs="Arial"/>
                <w:bCs/>
                <w:noProof/>
                <w:sz w:val="16"/>
                <w:szCs w:val="16"/>
              </w:rPr>
              <w:t>izpolnjen</w:t>
            </w:r>
            <w:r w:rsidR="00A223A5" w:rsidRPr="00F220AD">
              <w:rPr>
                <w:rFonts w:cs="Arial"/>
                <w:bCs/>
                <w:noProof/>
                <w:sz w:val="16"/>
                <w:szCs w:val="16"/>
              </w:rPr>
              <w:t>, podpisan in žigosan</w:t>
            </w:r>
            <w:r w:rsidR="008509F6" w:rsidRPr="00F220AD">
              <w:rPr>
                <w:rFonts w:cs="Arial"/>
                <w:bCs/>
                <w:noProof/>
                <w:sz w:val="16"/>
                <w:szCs w:val="16"/>
              </w:rPr>
              <w:t xml:space="preserve"> </w:t>
            </w:r>
          </w:p>
        </w:tc>
        <w:tc>
          <w:tcPr>
            <w:tcW w:w="1209" w:type="dxa"/>
          </w:tcPr>
          <w:p w14:paraId="750AB0AD" w14:textId="77777777" w:rsidR="001B092B" w:rsidRPr="00F220AD" w:rsidRDefault="001B092B" w:rsidP="00804784">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2F7C4C" w:rsidRPr="00F220AD" w14:paraId="0F98CEE9" w14:textId="77777777" w:rsidTr="00C77807">
        <w:tc>
          <w:tcPr>
            <w:tcW w:w="529" w:type="dxa"/>
          </w:tcPr>
          <w:p w14:paraId="58870F8A" w14:textId="77777777"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2</w:t>
            </w:r>
          </w:p>
        </w:tc>
        <w:tc>
          <w:tcPr>
            <w:tcW w:w="3006" w:type="dxa"/>
          </w:tcPr>
          <w:p w14:paraId="506BF6B3" w14:textId="77777777" w:rsidR="002F7C4C" w:rsidRPr="00F220AD" w:rsidRDefault="003D0792" w:rsidP="002F7C4C">
            <w:pPr>
              <w:autoSpaceDE w:val="0"/>
              <w:autoSpaceDN w:val="0"/>
              <w:adjustRightInd w:val="0"/>
              <w:spacing w:line="240" w:lineRule="auto"/>
              <w:rPr>
                <w:rFonts w:cs="Arial"/>
                <w:bCs/>
                <w:noProof/>
                <w:sz w:val="16"/>
                <w:szCs w:val="16"/>
              </w:rPr>
            </w:pPr>
            <w:r w:rsidRPr="00F220AD">
              <w:rPr>
                <w:rFonts w:cs="Arial"/>
                <w:bCs/>
                <w:noProof/>
                <w:sz w:val="16"/>
                <w:szCs w:val="16"/>
              </w:rPr>
              <w:t>Zahteva, soglasje in izjava podizvajalca (če je potreben)</w:t>
            </w:r>
          </w:p>
        </w:tc>
        <w:tc>
          <w:tcPr>
            <w:tcW w:w="4318" w:type="dxa"/>
          </w:tcPr>
          <w:p w14:paraId="58E41B80" w14:textId="77777777"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izpolnen, podpisan in žigosan </w:t>
            </w:r>
          </w:p>
        </w:tc>
        <w:tc>
          <w:tcPr>
            <w:tcW w:w="1209" w:type="dxa"/>
          </w:tcPr>
          <w:p w14:paraId="41FFDB9C" w14:textId="77777777"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2F7C4C" w:rsidRPr="00F220AD" w14:paraId="06DDF271" w14:textId="77777777" w:rsidTr="00C77807">
        <w:tc>
          <w:tcPr>
            <w:tcW w:w="529" w:type="dxa"/>
          </w:tcPr>
          <w:p w14:paraId="74466EF3" w14:textId="77777777"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3</w:t>
            </w:r>
          </w:p>
        </w:tc>
        <w:tc>
          <w:tcPr>
            <w:tcW w:w="3006" w:type="dxa"/>
          </w:tcPr>
          <w:p w14:paraId="4D1B43DB" w14:textId="77777777" w:rsidR="002F7C4C" w:rsidRPr="00F220AD" w:rsidRDefault="003D0792" w:rsidP="002F7C4C">
            <w:pPr>
              <w:autoSpaceDE w:val="0"/>
              <w:autoSpaceDN w:val="0"/>
              <w:adjustRightInd w:val="0"/>
              <w:spacing w:line="240" w:lineRule="auto"/>
              <w:rPr>
                <w:rFonts w:cs="Arial"/>
                <w:bCs/>
                <w:noProof/>
                <w:sz w:val="16"/>
                <w:szCs w:val="16"/>
              </w:rPr>
            </w:pPr>
            <w:r w:rsidRPr="00F220AD">
              <w:rPr>
                <w:rFonts w:cs="Arial"/>
                <w:bCs/>
                <w:noProof/>
                <w:sz w:val="16"/>
                <w:szCs w:val="16"/>
              </w:rPr>
              <w:t>Pooblastilo za podpis skupne ponudbe (če je potrebno)</w:t>
            </w:r>
          </w:p>
        </w:tc>
        <w:tc>
          <w:tcPr>
            <w:tcW w:w="4318" w:type="dxa"/>
          </w:tcPr>
          <w:p w14:paraId="2A0711D6" w14:textId="77777777"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6C43FA15" w14:textId="77777777"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2F7C4C" w:rsidRPr="00F220AD" w14:paraId="6C7ED74D" w14:textId="77777777" w:rsidTr="00C77807">
        <w:tc>
          <w:tcPr>
            <w:tcW w:w="529" w:type="dxa"/>
          </w:tcPr>
          <w:p w14:paraId="0BAA8171" w14:textId="77777777" w:rsidR="002F7C4C" w:rsidRPr="00F220AD" w:rsidRDefault="003D0792" w:rsidP="002F7C4C">
            <w:pPr>
              <w:autoSpaceDE w:val="0"/>
              <w:autoSpaceDN w:val="0"/>
              <w:adjustRightInd w:val="0"/>
              <w:spacing w:line="240" w:lineRule="auto"/>
              <w:rPr>
                <w:rFonts w:cs="Arial"/>
                <w:bCs/>
                <w:noProof/>
                <w:sz w:val="16"/>
                <w:szCs w:val="16"/>
              </w:rPr>
            </w:pPr>
            <w:r>
              <w:rPr>
                <w:rFonts w:cs="Arial"/>
                <w:bCs/>
                <w:noProof/>
                <w:sz w:val="16"/>
                <w:szCs w:val="16"/>
              </w:rPr>
              <w:t>4</w:t>
            </w:r>
          </w:p>
        </w:tc>
        <w:tc>
          <w:tcPr>
            <w:tcW w:w="3006" w:type="dxa"/>
          </w:tcPr>
          <w:p w14:paraId="27347BDB" w14:textId="77777777" w:rsidR="002F7C4C" w:rsidRPr="00F220AD" w:rsidRDefault="003D0792" w:rsidP="002F7C4C">
            <w:pPr>
              <w:autoSpaceDE w:val="0"/>
              <w:autoSpaceDN w:val="0"/>
              <w:adjustRightInd w:val="0"/>
              <w:spacing w:line="240" w:lineRule="auto"/>
              <w:rPr>
                <w:rFonts w:cs="Arial"/>
                <w:bCs/>
                <w:noProof/>
                <w:sz w:val="16"/>
                <w:szCs w:val="16"/>
              </w:rPr>
            </w:pPr>
            <w:r w:rsidRPr="00F220AD">
              <w:rPr>
                <w:rFonts w:cs="Arial"/>
                <w:bCs/>
                <w:noProof/>
                <w:sz w:val="16"/>
                <w:szCs w:val="16"/>
              </w:rPr>
              <w:t>ESPD</w:t>
            </w:r>
          </w:p>
        </w:tc>
        <w:tc>
          <w:tcPr>
            <w:tcW w:w="4318" w:type="dxa"/>
          </w:tcPr>
          <w:p w14:paraId="2380560E" w14:textId="77777777" w:rsidR="002F7C4C" w:rsidRPr="00F220AD" w:rsidRDefault="003D0792" w:rsidP="002F7C4C">
            <w:pPr>
              <w:autoSpaceDE w:val="0"/>
              <w:autoSpaceDN w:val="0"/>
              <w:adjustRightInd w:val="0"/>
              <w:spacing w:line="240" w:lineRule="auto"/>
              <w:rPr>
                <w:rFonts w:cs="Arial"/>
                <w:bCs/>
                <w:noProof/>
                <w:sz w:val="16"/>
                <w:szCs w:val="16"/>
              </w:rPr>
            </w:pPr>
            <w:r w:rsidRPr="00F220AD">
              <w:rPr>
                <w:rFonts w:cs="Arial"/>
                <w:bCs/>
                <w:noProof/>
                <w:sz w:val="16"/>
                <w:szCs w:val="16"/>
              </w:rPr>
              <w:t>izpolnjen</w:t>
            </w:r>
          </w:p>
        </w:tc>
        <w:tc>
          <w:tcPr>
            <w:tcW w:w="1209" w:type="dxa"/>
          </w:tcPr>
          <w:p w14:paraId="0D72143B" w14:textId="77777777"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1F2DF1" w:rsidRPr="00F220AD" w14:paraId="6D6884B6" w14:textId="77777777" w:rsidTr="00C77807">
        <w:tc>
          <w:tcPr>
            <w:tcW w:w="529" w:type="dxa"/>
          </w:tcPr>
          <w:p w14:paraId="591683D5" w14:textId="77777777" w:rsidR="001F2DF1" w:rsidRPr="00F220AD" w:rsidRDefault="001F2DF1" w:rsidP="002F7C4C">
            <w:pPr>
              <w:autoSpaceDE w:val="0"/>
              <w:autoSpaceDN w:val="0"/>
              <w:adjustRightInd w:val="0"/>
              <w:spacing w:line="240" w:lineRule="auto"/>
              <w:rPr>
                <w:rFonts w:cs="Arial"/>
                <w:bCs/>
                <w:noProof/>
                <w:sz w:val="16"/>
                <w:szCs w:val="16"/>
              </w:rPr>
            </w:pPr>
            <w:r w:rsidRPr="00F220AD">
              <w:rPr>
                <w:rFonts w:cs="Arial"/>
                <w:bCs/>
                <w:noProof/>
                <w:sz w:val="16"/>
                <w:szCs w:val="16"/>
              </w:rPr>
              <w:t>5</w:t>
            </w:r>
          </w:p>
        </w:tc>
        <w:tc>
          <w:tcPr>
            <w:tcW w:w="3006" w:type="dxa"/>
          </w:tcPr>
          <w:p w14:paraId="4FCC5AB8" w14:textId="77777777" w:rsidR="001F2DF1" w:rsidRPr="00F220AD" w:rsidRDefault="001F2DF1" w:rsidP="00EA5DE3">
            <w:pPr>
              <w:autoSpaceDE w:val="0"/>
              <w:autoSpaceDN w:val="0"/>
              <w:adjustRightInd w:val="0"/>
              <w:spacing w:line="240" w:lineRule="auto"/>
              <w:rPr>
                <w:rFonts w:cs="Arial"/>
                <w:bCs/>
                <w:noProof/>
                <w:sz w:val="16"/>
                <w:szCs w:val="16"/>
              </w:rPr>
            </w:pPr>
            <w:r w:rsidRPr="00F220AD">
              <w:rPr>
                <w:rFonts w:cs="Arial"/>
                <w:bCs/>
                <w:noProof/>
                <w:sz w:val="16"/>
                <w:szCs w:val="16"/>
              </w:rPr>
              <w:t>Referenčno potrdilo</w:t>
            </w:r>
          </w:p>
        </w:tc>
        <w:tc>
          <w:tcPr>
            <w:tcW w:w="4318" w:type="dxa"/>
          </w:tcPr>
          <w:p w14:paraId="6DC1249A" w14:textId="77777777" w:rsidR="001F2DF1" w:rsidRPr="00F220AD" w:rsidRDefault="00960EBE" w:rsidP="00EA5DE3">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r>
              <w:rPr>
                <w:rFonts w:cs="Arial"/>
                <w:bCs/>
                <w:noProof/>
                <w:sz w:val="16"/>
                <w:szCs w:val="16"/>
              </w:rPr>
              <w:t xml:space="preserve"> (s strani referenčnega naročnika)</w:t>
            </w:r>
          </w:p>
        </w:tc>
        <w:tc>
          <w:tcPr>
            <w:tcW w:w="1209" w:type="dxa"/>
          </w:tcPr>
          <w:p w14:paraId="25A60708" w14:textId="77777777" w:rsidR="001F2DF1" w:rsidRPr="009167F2" w:rsidRDefault="001F2DF1" w:rsidP="00EA5DE3">
            <w:pPr>
              <w:autoSpaceDE w:val="0"/>
              <w:autoSpaceDN w:val="0"/>
              <w:adjustRightInd w:val="0"/>
              <w:spacing w:line="240" w:lineRule="auto"/>
              <w:rPr>
                <w:rFonts w:cs="Arial"/>
                <w:b/>
                <w:bCs/>
                <w:noProof/>
                <w:sz w:val="16"/>
                <w:szCs w:val="16"/>
              </w:rPr>
            </w:pPr>
            <w:r w:rsidRPr="00F220AD">
              <w:rPr>
                <w:rFonts w:cs="Arial"/>
                <w:bCs/>
                <w:noProof/>
                <w:sz w:val="16"/>
                <w:szCs w:val="16"/>
              </w:rPr>
              <w:t>da  /  ne</w:t>
            </w:r>
          </w:p>
        </w:tc>
      </w:tr>
      <w:tr w:rsidR="001F2DF1" w:rsidRPr="00F220AD" w14:paraId="44021269" w14:textId="77777777" w:rsidTr="00C77807">
        <w:tc>
          <w:tcPr>
            <w:tcW w:w="529" w:type="dxa"/>
          </w:tcPr>
          <w:p w14:paraId="5DB82CE8" w14:textId="77777777" w:rsidR="001F2DF1" w:rsidRPr="00F220AD" w:rsidRDefault="001F2DF1" w:rsidP="002F7C4C">
            <w:pPr>
              <w:autoSpaceDE w:val="0"/>
              <w:autoSpaceDN w:val="0"/>
              <w:adjustRightInd w:val="0"/>
              <w:spacing w:line="240" w:lineRule="auto"/>
              <w:rPr>
                <w:rFonts w:cs="Arial"/>
                <w:bCs/>
                <w:noProof/>
                <w:sz w:val="16"/>
                <w:szCs w:val="16"/>
              </w:rPr>
            </w:pPr>
            <w:r>
              <w:rPr>
                <w:rFonts w:cs="Arial"/>
                <w:bCs/>
                <w:noProof/>
                <w:sz w:val="16"/>
                <w:szCs w:val="16"/>
              </w:rPr>
              <w:t>6</w:t>
            </w:r>
          </w:p>
        </w:tc>
        <w:tc>
          <w:tcPr>
            <w:tcW w:w="3006" w:type="dxa"/>
          </w:tcPr>
          <w:p w14:paraId="7D9FA49B" w14:textId="77777777" w:rsidR="001F2DF1" w:rsidRPr="00F220AD" w:rsidRDefault="001F2DF1" w:rsidP="002F7C4C">
            <w:pPr>
              <w:autoSpaceDE w:val="0"/>
              <w:autoSpaceDN w:val="0"/>
              <w:adjustRightInd w:val="0"/>
              <w:spacing w:line="240" w:lineRule="auto"/>
              <w:rPr>
                <w:rFonts w:cs="Arial"/>
                <w:bCs/>
                <w:noProof/>
                <w:sz w:val="16"/>
                <w:szCs w:val="16"/>
              </w:rPr>
            </w:pPr>
            <w:r>
              <w:rPr>
                <w:rFonts w:cs="Arial"/>
                <w:bCs/>
                <w:noProof/>
                <w:sz w:val="16"/>
                <w:szCs w:val="16"/>
              </w:rPr>
              <w:t>Izpis iz poslovnega ali sodnega registra</w:t>
            </w:r>
          </w:p>
        </w:tc>
        <w:tc>
          <w:tcPr>
            <w:tcW w:w="4318" w:type="dxa"/>
          </w:tcPr>
          <w:p w14:paraId="707AD6D3" w14:textId="77777777" w:rsidR="001F2DF1" w:rsidRPr="00F220AD" w:rsidRDefault="00CB0785" w:rsidP="002F7C4C">
            <w:pPr>
              <w:autoSpaceDE w:val="0"/>
              <w:autoSpaceDN w:val="0"/>
              <w:adjustRightInd w:val="0"/>
              <w:spacing w:line="240" w:lineRule="auto"/>
              <w:rPr>
                <w:rFonts w:cs="Arial"/>
                <w:bCs/>
                <w:noProof/>
                <w:sz w:val="16"/>
                <w:szCs w:val="16"/>
              </w:rPr>
            </w:pPr>
            <w:r>
              <w:rPr>
                <w:rFonts w:cs="Arial"/>
                <w:bCs/>
                <w:noProof/>
                <w:sz w:val="16"/>
                <w:szCs w:val="16"/>
              </w:rPr>
              <w:t>skeniran,</w:t>
            </w:r>
            <w:r w:rsidR="001F2DF1" w:rsidRPr="00F220AD">
              <w:rPr>
                <w:rFonts w:cs="Arial"/>
                <w:bCs/>
                <w:noProof/>
                <w:sz w:val="16"/>
                <w:szCs w:val="16"/>
              </w:rPr>
              <w:t xml:space="preserve"> podpisan in žigosan</w:t>
            </w:r>
          </w:p>
        </w:tc>
        <w:tc>
          <w:tcPr>
            <w:tcW w:w="1209" w:type="dxa"/>
          </w:tcPr>
          <w:p w14:paraId="33905B0F" w14:textId="77777777" w:rsidR="001F2DF1" w:rsidRPr="00F220AD" w:rsidRDefault="001F2DF1" w:rsidP="00EA5DE3">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F145D9" w:rsidRPr="00F220AD" w14:paraId="009948D6" w14:textId="77777777" w:rsidTr="00C77807">
        <w:tc>
          <w:tcPr>
            <w:tcW w:w="529" w:type="dxa"/>
          </w:tcPr>
          <w:p w14:paraId="1E891652" w14:textId="77777777" w:rsidR="00F145D9" w:rsidRDefault="00F145D9" w:rsidP="002F7C4C">
            <w:pPr>
              <w:autoSpaceDE w:val="0"/>
              <w:autoSpaceDN w:val="0"/>
              <w:adjustRightInd w:val="0"/>
              <w:spacing w:line="240" w:lineRule="auto"/>
              <w:rPr>
                <w:rFonts w:cs="Arial"/>
                <w:bCs/>
                <w:noProof/>
                <w:sz w:val="16"/>
                <w:szCs w:val="16"/>
              </w:rPr>
            </w:pPr>
            <w:r>
              <w:rPr>
                <w:rFonts w:cs="Arial"/>
                <w:bCs/>
                <w:noProof/>
                <w:sz w:val="16"/>
                <w:szCs w:val="16"/>
              </w:rPr>
              <w:t>7</w:t>
            </w:r>
          </w:p>
        </w:tc>
        <w:tc>
          <w:tcPr>
            <w:tcW w:w="3006" w:type="dxa"/>
          </w:tcPr>
          <w:p w14:paraId="0C2A08E8" w14:textId="77777777" w:rsidR="00F145D9" w:rsidRPr="006D75E5" w:rsidRDefault="00F145D9" w:rsidP="00F145D9">
            <w:pPr>
              <w:autoSpaceDE w:val="0"/>
              <w:autoSpaceDN w:val="0"/>
              <w:adjustRightInd w:val="0"/>
              <w:spacing w:line="240" w:lineRule="auto"/>
              <w:rPr>
                <w:rFonts w:cs="Arial"/>
                <w:iCs/>
                <w:sz w:val="16"/>
                <w:szCs w:val="16"/>
              </w:rPr>
            </w:pPr>
            <w:r w:rsidRPr="006D75E5">
              <w:rPr>
                <w:rFonts w:cs="Arial"/>
                <w:bCs/>
                <w:sz w:val="16"/>
                <w:szCs w:val="16"/>
                <w:lang w:val="x-none" w:eastAsia="x-none"/>
              </w:rPr>
              <w:t>Obrazec zavarovanja za dobro izvedbo pogodbenih obveznosti</w:t>
            </w:r>
          </w:p>
        </w:tc>
        <w:tc>
          <w:tcPr>
            <w:tcW w:w="4318" w:type="dxa"/>
          </w:tcPr>
          <w:p w14:paraId="43A459D6" w14:textId="77777777" w:rsidR="00F145D9" w:rsidRPr="00F220AD" w:rsidRDefault="00F145D9" w:rsidP="0093229F">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1317515E" w14:textId="77777777" w:rsidR="00F145D9" w:rsidRPr="009167F2" w:rsidRDefault="00F145D9" w:rsidP="0093229F">
            <w:pPr>
              <w:autoSpaceDE w:val="0"/>
              <w:autoSpaceDN w:val="0"/>
              <w:adjustRightInd w:val="0"/>
              <w:spacing w:line="240" w:lineRule="auto"/>
              <w:rPr>
                <w:rFonts w:cs="Arial"/>
                <w:b/>
                <w:bCs/>
                <w:noProof/>
                <w:sz w:val="16"/>
                <w:szCs w:val="16"/>
              </w:rPr>
            </w:pPr>
            <w:r w:rsidRPr="00F220AD">
              <w:rPr>
                <w:rFonts w:cs="Arial"/>
                <w:bCs/>
                <w:noProof/>
                <w:sz w:val="16"/>
                <w:szCs w:val="16"/>
              </w:rPr>
              <w:t>da  /  ne</w:t>
            </w:r>
          </w:p>
        </w:tc>
      </w:tr>
      <w:tr w:rsidR="00F145D9" w:rsidRPr="00F220AD" w14:paraId="085F576C" w14:textId="77777777" w:rsidTr="00C77807">
        <w:tc>
          <w:tcPr>
            <w:tcW w:w="529" w:type="dxa"/>
          </w:tcPr>
          <w:p w14:paraId="138BEA60" w14:textId="77777777" w:rsidR="00F145D9" w:rsidRDefault="00F145D9" w:rsidP="002F7C4C">
            <w:pPr>
              <w:autoSpaceDE w:val="0"/>
              <w:autoSpaceDN w:val="0"/>
              <w:adjustRightInd w:val="0"/>
              <w:spacing w:line="240" w:lineRule="auto"/>
              <w:rPr>
                <w:rFonts w:cs="Arial"/>
                <w:bCs/>
                <w:noProof/>
                <w:sz w:val="16"/>
                <w:szCs w:val="16"/>
              </w:rPr>
            </w:pPr>
            <w:r>
              <w:rPr>
                <w:rFonts w:cs="Arial"/>
                <w:bCs/>
                <w:noProof/>
                <w:sz w:val="16"/>
                <w:szCs w:val="16"/>
              </w:rPr>
              <w:t>8</w:t>
            </w:r>
          </w:p>
        </w:tc>
        <w:tc>
          <w:tcPr>
            <w:tcW w:w="3006" w:type="dxa"/>
          </w:tcPr>
          <w:p w14:paraId="79AB13EE" w14:textId="77777777" w:rsidR="00F145D9" w:rsidRDefault="00F145D9" w:rsidP="002F7C4C">
            <w:pPr>
              <w:autoSpaceDE w:val="0"/>
              <w:autoSpaceDN w:val="0"/>
              <w:adjustRightInd w:val="0"/>
              <w:spacing w:line="240" w:lineRule="auto"/>
              <w:rPr>
                <w:rFonts w:cs="Arial"/>
                <w:bCs/>
                <w:noProof/>
                <w:sz w:val="16"/>
                <w:szCs w:val="16"/>
              </w:rPr>
            </w:pPr>
            <w:r>
              <w:rPr>
                <w:rFonts w:cs="Arial"/>
                <w:bCs/>
                <w:noProof/>
                <w:sz w:val="16"/>
                <w:szCs w:val="16"/>
              </w:rPr>
              <w:t>Izjava o izpolnjevnaju ciljev naročnika na podlagi Uredbe o zelenem javnem naročanju</w:t>
            </w:r>
          </w:p>
        </w:tc>
        <w:tc>
          <w:tcPr>
            <w:tcW w:w="4318" w:type="dxa"/>
          </w:tcPr>
          <w:p w14:paraId="33287980" w14:textId="77777777" w:rsidR="00F145D9" w:rsidRPr="00F220AD" w:rsidRDefault="00F145D9" w:rsidP="0093229F">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32C9F240" w14:textId="77777777" w:rsidR="00F145D9" w:rsidRPr="009167F2" w:rsidRDefault="00F145D9" w:rsidP="0093229F">
            <w:pPr>
              <w:autoSpaceDE w:val="0"/>
              <w:autoSpaceDN w:val="0"/>
              <w:adjustRightInd w:val="0"/>
              <w:spacing w:line="240" w:lineRule="auto"/>
              <w:rPr>
                <w:rFonts w:cs="Arial"/>
                <w:b/>
                <w:bCs/>
                <w:noProof/>
                <w:sz w:val="16"/>
                <w:szCs w:val="16"/>
              </w:rPr>
            </w:pPr>
            <w:r w:rsidRPr="00F220AD">
              <w:rPr>
                <w:rFonts w:cs="Arial"/>
                <w:bCs/>
                <w:noProof/>
                <w:sz w:val="16"/>
                <w:szCs w:val="16"/>
              </w:rPr>
              <w:t>da  /  ne</w:t>
            </w:r>
          </w:p>
        </w:tc>
      </w:tr>
      <w:tr w:rsidR="00F145D9" w:rsidRPr="00F220AD" w14:paraId="09975EE3" w14:textId="77777777" w:rsidTr="00C77807">
        <w:tc>
          <w:tcPr>
            <w:tcW w:w="529" w:type="dxa"/>
          </w:tcPr>
          <w:p w14:paraId="4CA9795D" w14:textId="77777777" w:rsidR="00F145D9" w:rsidRDefault="00F145D9" w:rsidP="002F7C4C">
            <w:pPr>
              <w:autoSpaceDE w:val="0"/>
              <w:autoSpaceDN w:val="0"/>
              <w:adjustRightInd w:val="0"/>
              <w:spacing w:line="240" w:lineRule="auto"/>
              <w:rPr>
                <w:rFonts w:cs="Arial"/>
                <w:bCs/>
                <w:noProof/>
                <w:sz w:val="16"/>
                <w:szCs w:val="16"/>
              </w:rPr>
            </w:pPr>
            <w:r>
              <w:rPr>
                <w:rFonts w:cs="Arial"/>
                <w:bCs/>
                <w:noProof/>
                <w:sz w:val="16"/>
                <w:szCs w:val="16"/>
              </w:rPr>
              <w:t>9</w:t>
            </w:r>
          </w:p>
        </w:tc>
        <w:tc>
          <w:tcPr>
            <w:tcW w:w="3006" w:type="dxa"/>
          </w:tcPr>
          <w:p w14:paraId="1CA1C84B" w14:textId="77777777" w:rsidR="00F145D9" w:rsidRDefault="00873768" w:rsidP="002F7C4C">
            <w:pPr>
              <w:autoSpaceDE w:val="0"/>
              <w:autoSpaceDN w:val="0"/>
              <w:adjustRightInd w:val="0"/>
              <w:spacing w:line="240" w:lineRule="auto"/>
              <w:rPr>
                <w:rFonts w:cs="Arial"/>
                <w:bCs/>
                <w:noProof/>
                <w:sz w:val="16"/>
                <w:szCs w:val="16"/>
              </w:rPr>
            </w:pPr>
            <w:r>
              <w:rPr>
                <w:rFonts w:cs="Arial"/>
                <w:bCs/>
                <w:noProof/>
                <w:sz w:val="16"/>
                <w:szCs w:val="16"/>
              </w:rPr>
              <w:t>Vzorec pogodbe</w:t>
            </w:r>
          </w:p>
        </w:tc>
        <w:tc>
          <w:tcPr>
            <w:tcW w:w="4318" w:type="dxa"/>
          </w:tcPr>
          <w:p w14:paraId="058DA11E" w14:textId="77777777" w:rsidR="00F145D9" w:rsidRPr="00F220AD" w:rsidRDefault="00873768" w:rsidP="002F7C4C">
            <w:pPr>
              <w:autoSpaceDE w:val="0"/>
              <w:autoSpaceDN w:val="0"/>
              <w:adjustRightInd w:val="0"/>
              <w:spacing w:line="240" w:lineRule="auto"/>
              <w:rPr>
                <w:rFonts w:cs="Arial"/>
                <w:bCs/>
                <w:noProof/>
                <w:sz w:val="16"/>
                <w:szCs w:val="16"/>
              </w:rPr>
            </w:pPr>
            <w:r>
              <w:rPr>
                <w:rFonts w:cs="Arial"/>
                <w:bCs/>
                <w:noProof/>
                <w:sz w:val="16"/>
                <w:szCs w:val="16"/>
              </w:rPr>
              <w:t>skeniran, parafiran in žigosan</w:t>
            </w:r>
          </w:p>
        </w:tc>
        <w:tc>
          <w:tcPr>
            <w:tcW w:w="1209" w:type="dxa"/>
          </w:tcPr>
          <w:p w14:paraId="256AB465" w14:textId="77777777" w:rsidR="00F145D9" w:rsidRPr="00F220AD" w:rsidRDefault="00873768" w:rsidP="00EA5DE3">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bl>
    <w:p w14:paraId="0F1FD5ED" w14:textId="77777777" w:rsidR="006C7884" w:rsidRPr="00F220AD" w:rsidRDefault="006C7884" w:rsidP="006C7884">
      <w:pPr>
        <w:spacing w:line="240" w:lineRule="auto"/>
        <w:rPr>
          <w:rFonts w:cstheme="minorHAnsi"/>
          <w:noProof/>
          <w:sz w:val="22"/>
          <w:szCs w:val="22"/>
        </w:rPr>
      </w:pPr>
    </w:p>
    <w:p w14:paraId="535EA60F" w14:textId="77777777" w:rsidR="006C7884" w:rsidRPr="002433FD" w:rsidRDefault="006C7884" w:rsidP="006C7884">
      <w:pPr>
        <w:spacing w:line="240" w:lineRule="auto"/>
        <w:jc w:val="both"/>
        <w:rPr>
          <w:rFonts w:cstheme="minorHAnsi"/>
          <w:noProof/>
          <w:sz w:val="20"/>
        </w:rPr>
      </w:pPr>
      <w:r w:rsidRPr="002433FD">
        <w:rPr>
          <w:rFonts w:cstheme="minorHAnsi"/>
          <w:noProof/>
          <w:sz w:val="20"/>
        </w:rPr>
        <w:t xml:space="preserve">Ponudnik v ponudbi priloži le dokumente, ki so navedeni </w:t>
      </w:r>
      <w:r w:rsidR="0049247B" w:rsidRPr="002433FD">
        <w:rPr>
          <w:rFonts w:cstheme="minorHAnsi"/>
          <w:noProof/>
          <w:sz w:val="20"/>
        </w:rPr>
        <w:t>v zgornji razpredelnici</w:t>
      </w:r>
      <w:r w:rsidRPr="002433FD">
        <w:rPr>
          <w:rFonts w:cstheme="minorHAnsi"/>
          <w:noProof/>
          <w:sz w:val="20"/>
        </w:rPr>
        <w:t xml:space="preserve">. Po pregledu ponudb lahko naročnik pozove najugodnejšega ponudnika k predložitvi dokazil, </w:t>
      </w:r>
      <w:r w:rsidR="0049247B" w:rsidRPr="002433FD">
        <w:rPr>
          <w:rFonts w:cstheme="minorHAnsi"/>
          <w:noProof/>
          <w:sz w:val="20"/>
        </w:rPr>
        <w:t>na podlagi kater</w:t>
      </w:r>
      <w:r w:rsidR="00D23217" w:rsidRPr="002433FD">
        <w:rPr>
          <w:rFonts w:cstheme="minorHAnsi"/>
          <w:noProof/>
          <w:sz w:val="20"/>
        </w:rPr>
        <w:t>i</w:t>
      </w:r>
      <w:r w:rsidR="0049247B" w:rsidRPr="002433FD">
        <w:rPr>
          <w:rFonts w:cstheme="minorHAnsi"/>
          <w:noProof/>
          <w:sz w:val="20"/>
        </w:rPr>
        <w:t>h se dokazuje obstoj pogojev za sodelovanje in neobstoj razlogov za izključitev</w:t>
      </w:r>
      <w:r w:rsidR="00802CA9" w:rsidRPr="002433FD">
        <w:rPr>
          <w:rFonts w:cstheme="minorHAnsi"/>
          <w:noProof/>
          <w:sz w:val="20"/>
        </w:rPr>
        <w:t>.</w:t>
      </w:r>
    </w:p>
    <w:p w14:paraId="711579CB" w14:textId="77777777" w:rsidR="006C7884" w:rsidRPr="002433FD" w:rsidRDefault="006C7884" w:rsidP="006C7884">
      <w:pPr>
        <w:spacing w:line="240" w:lineRule="auto"/>
        <w:jc w:val="both"/>
        <w:rPr>
          <w:rFonts w:cstheme="minorHAnsi"/>
          <w:i/>
          <w:noProof/>
          <w:sz w:val="20"/>
        </w:rPr>
      </w:pPr>
    </w:p>
    <w:p w14:paraId="5FEE539C" w14:textId="77777777" w:rsidR="00507047" w:rsidRPr="002433FD" w:rsidRDefault="006C7884" w:rsidP="006C7884">
      <w:pPr>
        <w:spacing w:line="240" w:lineRule="auto"/>
        <w:jc w:val="both"/>
        <w:rPr>
          <w:rFonts w:cstheme="minorHAnsi"/>
          <w:noProof/>
          <w:sz w:val="20"/>
        </w:rPr>
      </w:pPr>
      <w:r w:rsidRPr="002433FD">
        <w:rPr>
          <w:rFonts w:cstheme="minorHAnsi"/>
          <w:noProof/>
          <w:sz w:val="20"/>
        </w:rPr>
        <w:t xml:space="preserve">Na poziv naročnika bo moral izbrani ponudnik v postopku javnega naročanja ali pri izvajanju javnega naročila, </w:t>
      </w:r>
      <w:r w:rsidR="00180308">
        <w:rPr>
          <w:noProof/>
          <w:sz w:val="20"/>
        </w:rPr>
        <w:t>ob podpisu pogodbe</w:t>
      </w:r>
      <w:r w:rsidR="00802CA9" w:rsidRPr="002433FD">
        <w:rPr>
          <w:rFonts w:cstheme="minorHAnsi"/>
          <w:noProof/>
          <w:sz w:val="20"/>
        </w:rPr>
        <w:t xml:space="preserve"> posredovati </w:t>
      </w:r>
      <w:r w:rsidR="00507047" w:rsidRPr="002433FD">
        <w:rPr>
          <w:rFonts w:cs="Arial"/>
          <w:noProof/>
          <w:sz w:val="20"/>
        </w:rPr>
        <w:t xml:space="preserve">Izjavo na podlagi </w:t>
      </w:r>
      <w:r w:rsidR="00445FA3" w:rsidRPr="002433FD">
        <w:rPr>
          <w:rFonts w:cs="Arial"/>
          <w:noProof/>
          <w:sz w:val="20"/>
        </w:rPr>
        <w:t xml:space="preserve">14. člena </w:t>
      </w:r>
      <w:r w:rsidR="00507047" w:rsidRPr="002433FD">
        <w:rPr>
          <w:rFonts w:cs="Arial"/>
          <w:noProof/>
          <w:sz w:val="20"/>
        </w:rPr>
        <w:t xml:space="preserve">Zakona o integriteti in preprečevanju korupcije (Uradni list RS, št. 69/11–UPB2), ki je sestavni del </w:t>
      </w:r>
      <w:r w:rsidR="00180308">
        <w:rPr>
          <w:rFonts w:cs="Arial"/>
          <w:noProof/>
          <w:sz w:val="20"/>
        </w:rPr>
        <w:t>te pogodbe</w:t>
      </w:r>
      <w:r w:rsidR="00507047" w:rsidRPr="002433FD">
        <w:rPr>
          <w:rFonts w:cs="Arial"/>
          <w:noProof/>
          <w:sz w:val="20"/>
        </w:rPr>
        <w:t>.</w:t>
      </w:r>
    </w:p>
    <w:p w14:paraId="550A730B" w14:textId="77777777" w:rsidR="00507047" w:rsidRPr="002433FD" w:rsidRDefault="00507047" w:rsidP="006C7884">
      <w:pPr>
        <w:spacing w:line="240" w:lineRule="auto"/>
        <w:jc w:val="both"/>
        <w:rPr>
          <w:rFonts w:cstheme="minorHAnsi"/>
          <w:noProof/>
          <w:sz w:val="20"/>
        </w:rPr>
      </w:pPr>
    </w:p>
    <w:p w14:paraId="0CEC5201" w14:textId="77777777" w:rsidR="00D26C6A" w:rsidRDefault="006C7884" w:rsidP="008B710C">
      <w:pPr>
        <w:spacing w:line="240" w:lineRule="auto"/>
        <w:jc w:val="both"/>
        <w:rPr>
          <w:rFonts w:cstheme="minorHAnsi"/>
          <w:noProof/>
          <w:sz w:val="20"/>
        </w:rPr>
      </w:pPr>
      <w:r w:rsidRPr="002433FD">
        <w:rPr>
          <w:rFonts w:cstheme="minorHAnsi"/>
          <w:noProof/>
          <w:sz w:val="20"/>
        </w:rP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1129E25" w14:textId="77777777" w:rsidR="00D26C6A" w:rsidRPr="00F220AD" w:rsidRDefault="00D26C6A" w:rsidP="00D26C6A">
      <w:pPr>
        <w:pStyle w:val="Naslov1"/>
        <w:rPr>
          <w:noProof/>
        </w:rPr>
      </w:pPr>
      <w:bookmarkStart w:id="10" w:name="_Toc41239953"/>
      <w:bookmarkStart w:id="11" w:name="_Toc80012074"/>
      <w:r w:rsidRPr="00F220AD">
        <w:rPr>
          <w:noProof/>
        </w:rPr>
        <w:t>VSEBINA</w:t>
      </w:r>
      <w:r>
        <w:rPr>
          <w:noProof/>
        </w:rPr>
        <w:t xml:space="preserve"> IN PREDMET</w:t>
      </w:r>
      <w:r w:rsidRPr="00F220AD">
        <w:rPr>
          <w:noProof/>
        </w:rPr>
        <w:t xml:space="preserve"> JAVNEGA NAROČILA</w:t>
      </w:r>
      <w:bookmarkEnd w:id="10"/>
      <w:bookmarkEnd w:id="11"/>
    </w:p>
    <w:p w14:paraId="2249CA9C" w14:textId="31168C8D" w:rsidR="0066036F" w:rsidRPr="0066036F" w:rsidRDefault="0066036F" w:rsidP="0066036F">
      <w:pPr>
        <w:jc w:val="both"/>
        <w:rPr>
          <w:rFonts w:cs="Arial"/>
          <w:sz w:val="20"/>
        </w:rPr>
      </w:pPr>
      <w:r w:rsidRPr="0066036F">
        <w:rPr>
          <w:rFonts w:cs="Arial"/>
          <w:sz w:val="20"/>
        </w:rPr>
        <w:t xml:space="preserve">Predmet javnega naročila </w:t>
      </w:r>
      <w:r w:rsidR="00343A4F" w:rsidRPr="00343A4F">
        <w:rPr>
          <w:rFonts w:cs="Arial"/>
          <w:sz w:val="20"/>
        </w:rPr>
        <w:t xml:space="preserve">"Okolju prijazne storitve čiščenja </w:t>
      </w:r>
      <w:r w:rsidR="006C6887">
        <w:rPr>
          <w:rFonts w:cs="Arial"/>
          <w:sz w:val="20"/>
        </w:rPr>
        <w:t>SIC</w:t>
      </w:r>
      <w:r w:rsidR="00343A4F" w:rsidRPr="00343A4F">
        <w:rPr>
          <w:rFonts w:cs="Arial"/>
          <w:sz w:val="20"/>
        </w:rPr>
        <w:t xml:space="preserve"> Radovljica"</w:t>
      </w:r>
      <w:r w:rsidRPr="0066036F">
        <w:rPr>
          <w:rFonts w:cs="Arial"/>
          <w:sz w:val="20"/>
        </w:rPr>
        <w:t xml:space="preserve"> je podrobneje določen v zahtevah naročnika in specifikaciji del, ki so sestavni del te razpisne dokumentacije. Izvajalec bo moral zagotoviti čistila, premaze in vsa druga sredstva, stroje in pripomočke potrebne za izvajanje čiščenja. Čistila, s katerimi se bo izvajalo čiščenje posameznih predmetov čiščenja, bodo morala izpolnjevati pogoje, določene z Uredbo o zelenem javnem naročanju. </w:t>
      </w:r>
    </w:p>
    <w:p w14:paraId="03EE7BFF" w14:textId="77777777" w:rsidR="0066036F" w:rsidRPr="0066036F" w:rsidRDefault="0066036F" w:rsidP="0066036F">
      <w:pPr>
        <w:jc w:val="both"/>
        <w:rPr>
          <w:rFonts w:cs="Arial"/>
          <w:sz w:val="20"/>
        </w:rPr>
      </w:pPr>
    </w:p>
    <w:p w14:paraId="6F179763" w14:textId="77777777" w:rsidR="0066036F" w:rsidRPr="0066036F" w:rsidRDefault="0066036F" w:rsidP="0066036F">
      <w:pPr>
        <w:jc w:val="both"/>
        <w:rPr>
          <w:rFonts w:cs="Arial"/>
          <w:sz w:val="20"/>
        </w:rPr>
      </w:pPr>
      <w:r w:rsidRPr="0066036F">
        <w:rPr>
          <w:rFonts w:cs="Arial"/>
          <w:sz w:val="20"/>
        </w:rPr>
        <w:t>Storitve, ki so predmet tega javnega naročila se bodo izvajale na sledeči lokaciji naročnika: Srednja gostinska in turistična šola Radovljica, Kranjska cesta 24, 4240 Radovljica.</w:t>
      </w:r>
    </w:p>
    <w:p w14:paraId="7717A22E" w14:textId="77777777" w:rsidR="0066036F" w:rsidRPr="0066036F" w:rsidRDefault="0066036F" w:rsidP="0066036F">
      <w:pPr>
        <w:jc w:val="both"/>
        <w:rPr>
          <w:rFonts w:cs="Arial"/>
          <w:b/>
          <w:color w:val="1F497D"/>
          <w:sz w:val="20"/>
        </w:rPr>
      </w:pPr>
    </w:p>
    <w:p w14:paraId="60B5AA3B" w14:textId="77777777" w:rsidR="0066036F" w:rsidRPr="0066036F" w:rsidRDefault="0066036F" w:rsidP="0066036F">
      <w:pPr>
        <w:jc w:val="both"/>
        <w:rPr>
          <w:rFonts w:cs="Arial"/>
          <w:sz w:val="20"/>
        </w:rPr>
      </w:pPr>
      <w:r w:rsidRPr="0066036F">
        <w:rPr>
          <w:rFonts w:cs="Arial"/>
          <w:b/>
          <w:sz w:val="20"/>
        </w:rPr>
        <w:t>Skupna čistilna površina stavbe</w:t>
      </w:r>
      <w:r w:rsidRPr="0066036F">
        <w:rPr>
          <w:rFonts w:cs="Arial"/>
          <w:sz w:val="20"/>
        </w:rPr>
        <w:t xml:space="preserve"> naročnika znaša </w:t>
      </w:r>
      <w:r w:rsidRPr="0066036F">
        <w:rPr>
          <w:rFonts w:cs="Arial"/>
          <w:b/>
          <w:sz w:val="20"/>
        </w:rPr>
        <w:t>7072 m</w:t>
      </w:r>
      <w:r w:rsidRPr="0066036F">
        <w:rPr>
          <w:rFonts w:cs="Arial"/>
          <w:b/>
          <w:sz w:val="20"/>
          <w:vertAlign w:val="superscript"/>
        </w:rPr>
        <w:t>2</w:t>
      </w:r>
      <w:r w:rsidRPr="0066036F">
        <w:rPr>
          <w:rFonts w:cs="Arial"/>
          <w:sz w:val="20"/>
        </w:rPr>
        <w:t xml:space="preserve"> notranjih talnih površin s pripadajočo opremo ter </w:t>
      </w:r>
      <w:r w:rsidRPr="0066036F">
        <w:rPr>
          <w:rFonts w:cs="Arial"/>
          <w:b/>
          <w:sz w:val="20"/>
        </w:rPr>
        <w:t>300 m</w:t>
      </w:r>
      <w:r w:rsidRPr="0066036F">
        <w:rPr>
          <w:rFonts w:cs="Arial"/>
          <w:b/>
          <w:sz w:val="20"/>
          <w:vertAlign w:val="superscript"/>
        </w:rPr>
        <w:t>2</w:t>
      </w:r>
      <w:r w:rsidRPr="0066036F">
        <w:rPr>
          <w:rFonts w:cs="Arial"/>
          <w:sz w:val="20"/>
        </w:rPr>
        <w:t xml:space="preserve"> zunanjih asfaltnih, tlakovanih in travnatih površin.</w:t>
      </w:r>
    </w:p>
    <w:p w14:paraId="34508C73" w14:textId="77777777" w:rsidR="0066036F" w:rsidRPr="0066036F" w:rsidRDefault="0066036F" w:rsidP="0066036F">
      <w:pPr>
        <w:jc w:val="both"/>
        <w:rPr>
          <w:rFonts w:cs="Arial"/>
          <w:color w:val="1F497D"/>
          <w:sz w:val="20"/>
        </w:rPr>
      </w:pPr>
    </w:p>
    <w:p w14:paraId="1128EAA7" w14:textId="77777777" w:rsidR="0066036F" w:rsidRPr="0002777B" w:rsidRDefault="0066036F" w:rsidP="0002777B">
      <w:pPr>
        <w:jc w:val="both"/>
        <w:rPr>
          <w:rFonts w:cs="Arial"/>
          <w:sz w:val="20"/>
        </w:rPr>
      </w:pPr>
      <w:r w:rsidRPr="0066036F">
        <w:rPr>
          <w:rFonts w:cs="Arial"/>
          <w:sz w:val="20"/>
        </w:rPr>
        <w:t xml:space="preserve">Obseg del je razviden iz specifikacije del, ki je sestavni del razpisne dokumentacije. Predložene ponudbe morajo zajemati vse zahtevane storitve čiščenja, navedene v specifikaciji. </w:t>
      </w:r>
    </w:p>
    <w:p w14:paraId="69BEB818" w14:textId="77777777" w:rsidR="0066036F" w:rsidRPr="0066036F" w:rsidRDefault="0066036F" w:rsidP="0066036F">
      <w:pPr>
        <w:jc w:val="both"/>
        <w:rPr>
          <w:rFonts w:cs="Arial"/>
          <w:color w:val="1F497D"/>
          <w:sz w:val="20"/>
        </w:rPr>
      </w:pPr>
    </w:p>
    <w:p w14:paraId="54A97019" w14:textId="77777777" w:rsidR="0066036F" w:rsidRPr="0066036F" w:rsidRDefault="0066036F" w:rsidP="0066036F">
      <w:pPr>
        <w:jc w:val="both"/>
        <w:rPr>
          <w:rFonts w:cs="Arial"/>
          <w:sz w:val="20"/>
        </w:rPr>
      </w:pPr>
      <w:r w:rsidRPr="0066036F">
        <w:rPr>
          <w:rFonts w:cs="Arial"/>
          <w:sz w:val="20"/>
        </w:rPr>
        <w:t xml:space="preserve">Naročnik si v času trajanja pogodbe pridržuje pravico do spremembe kvadrature čistilnih površin, navedenih v razpisni dokumentaciji, glede na spremembe potreb, na katere nima vpliva (povečanje ali zmanjšanje števila objektov, oddelkov, dijakov, pomanjkanje finančnih sredstev ipd.). </w:t>
      </w:r>
    </w:p>
    <w:p w14:paraId="033E40D5" w14:textId="77777777" w:rsidR="0066036F" w:rsidRPr="0066036F" w:rsidRDefault="0066036F" w:rsidP="0066036F">
      <w:pPr>
        <w:jc w:val="both"/>
        <w:rPr>
          <w:rFonts w:cs="Arial"/>
          <w:color w:val="1F497D"/>
          <w:sz w:val="20"/>
        </w:rPr>
      </w:pPr>
    </w:p>
    <w:p w14:paraId="0649E561" w14:textId="77777777" w:rsidR="00D26C6A" w:rsidRPr="0002777B" w:rsidRDefault="0066036F" w:rsidP="0066036F">
      <w:pPr>
        <w:jc w:val="both"/>
        <w:rPr>
          <w:rFonts w:cs="Arial"/>
          <w:sz w:val="20"/>
        </w:rPr>
      </w:pPr>
      <w:r w:rsidRPr="0066036F">
        <w:rPr>
          <w:rFonts w:cs="Arial"/>
          <w:sz w:val="20"/>
        </w:rPr>
        <w:t>Naročnik bo lahko pri izbranem ponudniku naročal tudi druge storitve čiščenja, ki jih ni mogoče vnaprej predvideti in ki niso vključene v specifikacijo naročila, npr. čiščenje po gradbenih delih, ipd.</w:t>
      </w:r>
      <w:r w:rsidR="00D26C6A">
        <w:rPr>
          <w:sz w:val="20"/>
        </w:rPr>
        <w:t xml:space="preserve"> </w:t>
      </w:r>
    </w:p>
    <w:p w14:paraId="5BF15DFB" w14:textId="77777777" w:rsidR="00215A38" w:rsidRDefault="001B092B" w:rsidP="00215A38">
      <w:pPr>
        <w:pStyle w:val="Naslov1"/>
        <w:rPr>
          <w:noProof/>
        </w:rPr>
      </w:pPr>
      <w:bookmarkStart w:id="12" w:name="_Toc80012075"/>
      <w:r w:rsidRPr="00F220AD">
        <w:rPr>
          <w:noProof/>
        </w:rPr>
        <w:t>NAVODILA ZA IZDELAVO PONUDBE</w:t>
      </w:r>
      <w:bookmarkEnd w:id="12"/>
      <w:r w:rsidRPr="00F220AD">
        <w:rPr>
          <w:noProof/>
        </w:rPr>
        <w:t xml:space="preserve"> </w:t>
      </w:r>
    </w:p>
    <w:p w14:paraId="55AF494E" w14:textId="77777777" w:rsidR="006C7884" w:rsidRPr="00215A38" w:rsidRDefault="006C7884" w:rsidP="006C7884">
      <w:pPr>
        <w:autoSpaceDE w:val="0"/>
        <w:autoSpaceDN w:val="0"/>
        <w:adjustRightInd w:val="0"/>
        <w:spacing w:line="240" w:lineRule="auto"/>
        <w:jc w:val="both"/>
        <w:rPr>
          <w:rFonts w:cs="Arial"/>
          <w:noProof/>
          <w:sz w:val="20"/>
        </w:rPr>
      </w:pPr>
      <w:r w:rsidRPr="00215A38">
        <w:rPr>
          <w:rFonts w:cs="Arial"/>
          <w:noProof/>
          <w:sz w:val="20"/>
        </w:rPr>
        <w:t xml:space="preserve">Ponudnik je dolžan pred oddajo ponudbe proučiti celotno razpisno dokumentacijo. </w:t>
      </w:r>
    </w:p>
    <w:p w14:paraId="409C0BCE" w14:textId="77777777" w:rsidR="006C7884" w:rsidRPr="00215A38" w:rsidRDefault="006C7884" w:rsidP="006C7884">
      <w:pPr>
        <w:autoSpaceDE w:val="0"/>
        <w:autoSpaceDN w:val="0"/>
        <w:adjustRightInd w:val="0"/>
        <w:spacing w:line="240" w:lineRule="auto"/>
        <w:jc w:val="both"/>
        <w:rPr>
          <w:rFonts w:cs="Arial"/>
          <w:noProof/>
          <w:sz w:val="20"/>
        </w:rPr>
      </w:pPr>
    </w:p>
    <w:p w14:paraId="3D7DA8D7" w14:textId="77777777" w:rsidR="009D6338" w:rsidRPr="00215A38" w:rsidRDefault="006C7884" w:rsidP="006C7884">
      <w:pPr>
        <w:autoSpaceDE w:val="0"/>
        <w:autoSpaceDN w:val="0"/>
        <w:adjustRightInd w:val="0"/>
        <w:spacing w:line="240" w:lineRule="auto"/>
        <w:jc w:val="both"/>
        <w:rPr>
          <w:rFonts w:cs="Arial"/>
          <w:noProof/>
          <w:sz w:val="20"/>
        </w:rPr>
      </w:pPr>
      <w:r w:rsidRPr="00215A38">
        <w:rPr>
          <w:rFonts w:cs="Arial"/>
          <w:noProof/>
          <w:sz w:val="20"/>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14:paraId="18C31321" w14:textId="77777777" w:rsidR="00440F41" w:rsidRPr="00215A38" w:rsidRDefault="00440F41" w:rsidP="006C7884">
      <w:pPr>
        <w:autoSpaceDE w:val="0"/>
        <w:autoSpaceDN w:val="0"/>
        <w:adjustRightInd w:val="0"/>
        <w:spacing w:line="240" w:lineRule="auto"/>
        <w:jc w:val="both"/>
        <w:rPr>
          <w:rFonts w:cs="Arial"/>
          <w:noProof/>
          <w:sz w:val="20"/>
        </w:rPr>
      </w:pPr>
    </w:p>
    <w:p w14:paraId="0EC1965C" w14:textId="77777777" w:rsidR="00215A38" w:rsidRPr="00215A38" w:rsidRDefault="0045091B" w:rsidP="0045091B">
      <w:pPr>
        <w:pStyle w:val="Slog2"/>
        <w:numPr>
          <w:ilvl w:val="0"/>
          <w:numId w:val="0"/>
        </w:numPr>
        <w:jc w:val="both"/>
        <w:rPr>
          <w:noProof/>
          <w:color w:val="auto"/>
        </w:rPr>
      </w:pPr>
      <w:r w:rsidRPr="00215A38">
        <w:rPr>
          <w:noProof/>
          <w:color w:val="auto"/>
        </w:rPr>
        <w:t>Ponudniki lahko oddajo ponudbo za celotno javno</w:t>
      </w:r>
      <w:r w:rsidR="00215A38" w:rsidRPr="00215A38">
        <w:rPr>
          <w:noProof/>
          <w:color w:val="auto"/>
        </w:rPr>
        <w:t xml:space="preserve"> naročilo</w:t>
      </w:r>
      <w:r w:rsidRPr="00215A38">
        <w:rPr>
          <w:noProof/>
          <w:color w:val="auto"/>
        </w:rPr>
        <w:t xml:space="preserve">. </w:t>
      </w:r>
      <w:r w:rsidR="00215A38" w:rsidRPr="00215A38">
        <w:rPr>
          <w:noProof/>
          <w:color w:val="auto"/>
        </w:rPr>
        <w:t>Variantne ponudbe ne bodo upoštevane.</w:t>
      </w:r>
    </w:p>
    <w:p w14:paraId="33B1F1D5" w14:textId="77777777" w:rsidR="00215A38" w:rsidRPr="00215A38" w:rsidRDefault="00215A38" w:rsidP="00215A38">
      <w:pPr>
        <w:autoSpaceDE w:val="0"/>
        <w:autoSpaceDN w:val="0"/>
        <w:adjustRightInd w:val="0"/>
        <w:jc w:val="both"/>
        <w:rPr>
          <w:rFonts w:cs="Arial"/>
          <w:iCs/>
          <w:sz w:val="20"/>
        </w:rPr>
      </w:pPr>
    </w:p>
    <w:p w14:paraId="4C974AE0" w14:textId="77777777" w:rsidR="00215A38" w:rsidRPr="00215A38" w:rsidRDefault="00215A38" w:rsidP="00215A38">
      <w:pPr>
        <w:autoSpaceDE w:val="0"/>
        <w:autoSpaceDN w:val="0"/>
        <w:adjustRightInd w:val="0"/>
        <w:jc w:val="both"/>
        <w:rPr>
          <w:rFonts w:cs="Arial"/>
          <w:iCs/>
          <w:sz w:val="20"/>
        </w:rPr>
      </w:pPr>
      <w:r w:rsidRPr="00215A38">
        <w:rPr>
          <w:rFonts w:cs="Arial"/>
          <w:iCs/>
          <w:sz w:val="20"/>
        </w:rPr>
        <w:t xml:space="preserve">Ponudniki morajo upoštevati tudi zahtevo naročnika po prilagodljivosti, saj lahko v času izvajanja storitve pride do spremembe potreb glede </w:t>
      </w:r>
      <w:r w:rsidR="00873768">
        <w:rPr>
          <w:rFonts w:cs="Arial"/>
          <w:iCs/>
          <w:sz w:val="20"/>
        </w:rPr>
        <w:t>čiščenja</w:t>
      </w:r>
      <w:r w:rsidR="009D0C82">
        <w:rPr>
          <w:rFonts w:cs="Arial"/>
          <w:iCs/>
          <w:sz w:val="20"/>
        </w:rPr>
        <w:t>.</w:t>
      </w:r>
    </w:p>
    <w:p w14:paraId="63204CB0" w14:textId="77777777" w:rsidR="009D6338" w:rsidRPr="00F220AD" w:rsidRDefault="009D6338" w:rsidP="009D6338">
      <w:pPr>
        <w:pStyle w:val="Naslov2"/>
        <w:rPr>
          <w:noProof/>
        </w:rPr>
      </w:pPr>
      <w:bookmarkStart w:id="13" w:name="_Toc80012076"/>
      <w:r w:rsidRPr="00F220AD">
        <w:rPr>
          <w:noProof/>
        </w:rPr>
        <w:t>Skupna ponudba</w:t>
      </w:r>
      <w:bookmarkEnd w:id="13"/>
      <w:r w:rsidRPr="00F220AD">
        <w:rPr>
          <w:noProof/>
        </w:rPr>
        <w:t xml:space="preserve"> </w:t>
      </w:r>
    </w:p>
    <w:p w14:paraId="692AE98E" w14:textId="77777777" w:rsidR="00E142C0" w:rsidRPr="00A901F0" w:rsidRDefault="00E142C0" w:rsidP="00E142C0">
      <w:pPr>
        <w:jc w:val="both"/>
        <w:rPr>
          <w:bCs/>
          <w:noProof/>
          <w:sz w:val="20"/>
        </w:rPr>
      </w:pPr>
      <w:r w:rsidRPr="00A901F0">
        <w:rPr>
          <w:bCs/>
          <w:noProof/>
          <w:sz w:val="20"/>
        </w:rPr>
        <w:t xml:space="preserve">Ponudbo lahko predloži skupina ponudnikov – skupna ponudba. V tem primeru mora skupina ponudnikov predložiti pravni akt o skupni izvedbi naročila (sporazum ali pogodba), če bodo izbrani na tem javnem naročilu, v katerem morajo biti natančno opredeljene </w:t>
      </w:r>
      <w:r w:rsidRPr="00A901F0">
        <w:rPr>
          <w:bCs/>
          <w:noProof/>
          <w:sz w:val="20"/>
        </w:rPr>
        <w:lastRenderedPageBreak/>
        <w:t>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14:paraId="2E4EE2D3" w14:textId="77777777" w:rsidR="000B6B8E" w:rsidRPr="00A901F0" w:rsidRDefault="000B6B8E" w:rsidP="00E142C0">
      <w:pPr>
        <w:jc w:val="both"/>
        <w:rPr>
          <w:bCs/>
          <w:noProof/>
          <w:sz w:val="20"/>
        </w:rPr>
      </w:pPr>
    </w:p>
    <w:p w14:paraId="23608442" w14:textId="77777777" w:rsidR="009D6338" w:rsidRPr="00090637" w:rsidRDefault="00090637" w:rsidP="00210BF5">
      <w:pPr>
        <w:pStyle w:val="Slog3"/>
        <w:numPr>
          <w:ilvl w:val="0"/>
          <w:numId w:val="0"/>
        </w:numPr>
        <w:jc w:val="both"/>
        <w:rPr>
          <w:b w:val="0"/>
          <w:color w:val="auto"/>
        </w:rPr>
      </w:pPr>
      <w:r w:rsidRPr="00090637">
        <w:rPr>
          <w:b w:val="0"/>
        </w:rPr>
        <w:t>Zavarovanje za dobro izvedbo pogodbenih obveznosti predloži vodilni partner oziroma nosilec posla.</w:t>
      </w:r>
    </w:p>
    <w:p w14:paraId="48BE9604" w14:textId="77777777" w:rsidR="009D6338" w:rsidRPr="00F220AD" w:rsidRDefault="009D6338" w:rsidP="009D6338">
      <w:pPr>
        <w:pStyle w:val="Naslov2"/>
        <w:rPr>
          <w:noProof/>
        </w:rPr>
      </w:pPr>
      <w:bookmarkStart w:id="14" w:name="_Toc80012077"/>
      <w:r w:rsidRPr="00F220AD">
        <w:rPr>
          <w:noProof/>
        </w:rPr>
        <w:t>Ponudba s podizvajalcem</w:t>
      </w:r>
      <w:bookmarkEnd w:id="14"/>
    </w:p>
    <w:p w14:paraId="528E0094" w14:textId="77777777" w:rsidR="00E142C0"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 xml:space="preserve">Za podizvajalsko razmerje gre v vseh primerih, ko glavni izvajalec del javnega naročila odda v izvajanje drugi osebi, to je podizvajalcu. </w:t>
      </w:r>
    </w:p>
    <w:p w14:paraId="2CB90189" w14:textId="77777777" w:rsidR="00E142C0" w:rsidRPr="00A901F0" w:rsidRDefault="00E142C0" w:rsidP="008E3DF7">
      <w:pPr>
        <w:autoSpaceDE w:val="0"/>
        <w:autoSpaceDN w:val="0"/>
        <w:adjustRightInd w:val="0"/>
        <w:spacing w:line="240" w:lineRule="auto"/>
        <w:jc w:val="both"/>
        <w:rPr>
          <w:rFonts w:cs="Arial"/>
          <w:noProof/>
          <w:sz w:val="20"/>
        </w:rPr>
      </w:pPr>
    </w:p>
    <w:p w14:paraId="507CC175"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Podizvajalec je gospodarski subjekt, ki je pravna ali fizična oseba in za ponudnika, s katerim je naročnik sklenil pogodbo o izvedbi javnega naročila izvaja storitev</w:t>
      </w:r>
      <w:r w:rsidR="00E142C0" w:rsidRPr="00A901F0">
        <w:rPr>
          <w:rFonts w:cs="Arial"/>
          <w:noProof/>
          <w:sz w:val="20"/>
        </w:rPr>
        <w:t xml:space="preserve"> oziroma dobavlja blago</w:t>
      </w:r>
      <w:r w:rsidRPr="00A901F0">
        <w:rPr>
          <w:rFonts w:cs="Arial"/>
          <w:noProof/>
          <w:sz w:val="20"/>
        </w:rPr>
        <w:t>, ki je neposredno povezana s predmetom javnega naročila. V razmerju do naročnika ponudnik kot glavni izvajalec v celoti odgovarja za izvedbo prevzetega naročila ne glede na število podizvajalcev</w:t>
      </w:r>
      <w:r w:rsidR="00E142C0" w:rsidRPr="00A901F0">
        <w:rPr>
          <w:rFonts w:cs="Arial"/>
          <w:noProof/>
          <w:sz w:val="20"/>
        </w:rPr>
        <w:t>, kot da bi javno naročilo izvajal sam</w:t>
      </w:r>
      <w:r w:rsidRPr="00A901F0">
        <w:rPr>
          <w:rFonts w:cs="Arial"/>
          <w:noProof/>
          <w:sz w:val="20"/>
        </w:rPr>
        <w:t>.</w:t>
      </w:r>
    </w:p>
    <w:p w14:paraId="5D16736E" w14:textId="77777777" w:rsidR="00E142C0" w:rsidRPr="00A901F0" w:rsidRDefault="00E142C0" w:rsidP="008E3DF7">
      <w:pPr>
        <w:autoSpaceDE w:val="0"/>
        <w:autoSpaceDN w:val="0"/>
        <w:adjustRightInd w:val="0"/>
        <w:spacing w:line="240" w:lineRule="auto"/>
        <w:jc w:val="both"/>
        <w:rPr>
          <w:rFonts w:cs="Arial"/>
          <w:noProof/>
          <w:sz w:val="20"/>
        </w:rPr>
      </w:pPr>
    </w:p>
    <w:p w14:paraId="41571934" w14:textId="77777777" w:rsidR="00E142C0" w:rsidRPr="00A901F0" w:rsidRDefault="00E142C0" w:rsidP="00E142C0">
      <w:pPr>
        <w:autoSpaceDE w:val="0"/>
        <w:autoSpaceDN w:val="0"/>
        <w:adjustRightInd w:val="0"/>
        <w:spacing w:line="240" w:lineRule="auto"/>
        <w:jc w:val="both"/>
        <w:rPr>
          <w:rFonts w:cs="Arial"/>
          <w:noProof/>
          <w:sz w:val="20"/>
        </w:rPr>
      </w:pPr>
      <w:r w:rsidRPr="00A901F0">
        <w:rPr>
          <w:rFonts w:cs="Arial"/>
          <w:noProof/>
          <w:sz w:val="20"/>
        </w:rPr>
        <w:t xml:space="preserve">Ponudnik z oddajo ponudbe in ESPD potrjuje, da je v primeru podajanja popusta na ponudbeno ceno, pridobil predhodno soglasje podizvajalca k znižanju ponudbene cene tudi v delu, ki ga bo izvedel podizvajalec. </w:t>
      </w:r>
    </w:p>
    <w:p w14:paraId="456EBC5A" w14:textId="77777777" w:rsidR="00E142C0" w:rsidRPr="00A901F0" w:rsidRDefault="00E142C0" w:rsidP="008E3DF7">
      <w:pPr>
        <w:autoSpaceDE w:val="0"/>
        <w:autoSpaceDN w:val="0"/>
        <w:adjustRightInd w:val="0"/>
        <w:spacing w:line="240" w:lineRule="auto"/>
        <w:jc w:val="both"/>
        <w:rPr>
          <w:rFonts w:cs="Arial"/>
          <w:noProof/>
          <w:sz w:val="20"/>
        </w:rPr>
      </w:pPr>
    </w:p>
    <w:p w14:paraId="443CA814"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Če bo ponudnik izvajal javno naročilo s podizvajalci, mora v ponudbi:</w:t>
      </w:r>
    </w:p>
    <w:tbl>
      <w:tblPr>
        <w:tblW w:w="0" w:type="auto"/>
        <w:tblInd w:w="108" w:type="dxa"/>
        <w:tblLook w:val="04A0" w:firstRow="1" w:lastRow="0" w:firstColumn="1" w:lastColumn="0" w:noHBand="0" w:noVBand="1"/>
      </w:tblPr>
      <w:tblGrid>
        <w:gridCol w:w="8964"/>
      </w:tblGrid>
      <w:tr w:rsidR="008E3DF7" w:rsidRPr="00A901F0" w14:paraId="408E20A8" w14:textId="77777777" w:rsidTr="00D262AD">
        <w:tc>
          <w:tcPr>
            <w:tcW w:w="0" w:type="auto"/>
            <w:shd w:val="clear" w:color="auto" w:fill="auto"/>
            <w:tcMar>
              <w:top w:w="0" w:type="auto"/>
              <w:bottom w:w="0" w:type="auto"/>
            </w:tcMar>
          </w:tcPr>
          <w:p w14:paraId="6608E9DF" w14:textId="77777777" w:rsidR="008E3DF7" w:rsidRPr="00A901F0" w:rsidRDefault="008E3DF7" w:rsidP="0017047C">
            <w:pPr>
              <w:numPr>
                <w:ilvl w:val="0"/>
                <w:numId w:val="8"/>
              </w:numPr>
              <w:autoSpaceDE w:val="0"/>
              <w:autoSpaceDN w:val="0"/>
              <w:adjustRightInd w:val="0"/>
              <w:spacing w:line="240" w:lineRule="auto"/>
              <w:jc w:val="both"/>
              <w:rPr>
                <w:rFonts w:cs="Arial"/>
                <w:noProof/>
                <w:sz w:val="20"/>
              </w:rPr>
            </w:pPr>
            <w:r w:rsidRPr="00A901F0">
              <w:rPr>
                <w:rFonts w:cs="Arial"/>
                <w:noProof/>
                <w:sz w:val="20"/>
              </w:rPr>
              <w:t>navesti vse podizvajalce ter vsak del javnega naročila, ki ga namerava oddati v podizvajanje,</w:t>
            </w:r>
          </w:p>
          <w:p w14:paraId="7F00EB59" w14:textId="77777777" w:rsidR="008E3DF7" w:rsidRPr="00A901F0" w:rsidRDefault="0007123E" w:rsidP="0017047C">
            <w:pPr>
              <w:numPr>
                <w:ilvl w:val="0"/>
                <w:numId w:val="8"/>
              </w:numPr>
              <w:autoSpaceDE w:val="0"/>
              <w:autoSpaceDN w:val="0"/>
              <w:adjustRightInd w:val="0"/>
              <w:spacing w:line="240" w:lineRule="auto"/>
              <w:jc w:val="both"/>
              <w:rPr>
                <w:rFonts w:cs="Arial"/>
                <w:noProof/>
                <w:sz w:val="20"/>
              </w:rPr>
            </w:pPr>
            <w:r w:rsidRPr="00A901F0">
              <w:rPr>
                <w:rFonts w:cs="Arial"/>
                <w:noProof/>
                <w:sz w:val="20"/>
              </w:rPr>
              <w:t xml:space="preserve">navesti </w:t>
            </w:r>
            <w:r w:rsidR="008E3DF7" w:rsidRPr="00A901F0">
              <w:rPr>
                <w:rFonts w:cs="Arial"/>
                <w:noProof/>
                <w:sz w:val="20"/>
              </w:rPr>
              <w:t>kontaktne podatke in zakonite zastopnike predlaganih podizvajalcev,</w:t>
            </w:r>
          </w:p>
          <w:p w14:paraId="61519F47" w14:textId="77777777" w:rsidR="008E3DF7" w:rsidRPr="00A901F0" w:rsidRDefault="008E3DF7" w:rsidP="0017047C">
            <w:pPr>
              <w:numPr>
                <w:ilvl w:val="0"/>
                <w:numId w:val="8"/>
              </w:numPr>
              <w:autoSpaceDE w:val="0"/>
              <w:autoSpaceDN w:val="0"/>
              <w:adjustRightInd w:val="0"/>
              <w:spacing w:line="240" w:lineRule="auto"/>
              <w:jc w:val="both"/>
              <w:rPr>
                <w:rFonts w:cs="Arial"/>
                <w:noProof/>
                <w:sz w:val="20"/>
              </w:rPr>
            </w:pPr>
            <w:r w:rsidRPr="00A901F0">
              <w:rPr>
                <w:rFonts w:cs="Arial"/>
                <w:noProof/>
                <w:sz w:val="20"/>
              </w:rPr>
              <w:t xml:space="preserve">izpolnjene ESPD teh podizvajalcev v skladu z 79. </w:t>
            </w:r>
            <w:r w:rsidR="00BE5C66">
              <w:rPr>
                <w:rFonts w:cs="Arial"/>
                <w:noProof/>
                <w:sz w:val="20"/>
              </w:rPr>
              <w:t>č</w:t>
            </w:r>
            <w:r w:rsidRPr="00A901F0">
              <w:rPr>
                <w:rFonts w:cs="Arial"/>
                <w:noProof/>
                <w:sz w:val="20"/>
              </w:rPr>
              <w:t>lenom ZJN-3 ter</w:t>
            </w:r>
          </w:p>
          <w:p w14:paraId="13586101" w14:textId="77777777" w:rsidR="008E3DF7" w:rsidRPr="00A901F0" w:rsidRDefault="008E3DF7" w:rsidP="0017047C">
            <w:pPr>
              <w:numPr>
                <w:ilvl w:val="0"/>
                <w:numId w:val="8"/>
              </w:numPr>
              <w:autoSpaceDE w:val="0"/>
              <w:autoSpaceDN w:val="0"/>
              <w:adjustRightInd w:val="0"/>
              <w:spacing w:line="240" w:lineRule="auto"/>
              <w:jc w:val="both"/>
              <w:rPr>
                <w:rFonts w:cs="Arial"/>
                <w:noProof/>
                <w:sz w:val="20"/>
              </w:rPr>
            </w:pPr>
            <w:r w:rsidRPr="00A901F0">
              <w:rPr>
                <w:rFonts w:cs="Arial"/>
                <w:noProof/>
                <w:sz w:val="20"/>
              </w:rPr>
              <w:t>priložiti zahtevo podizvajalca za neposredno plačilo, če podizvajalec to zahteva.</w:t>
            </w:r>
          </w:p>
        </w:tc>
      </w:tr>
    </w:tbl>
    <w:p w14:paraId="278796D6" w14:textId="77777777" w:rsidR="00E142C0" w:rsidRPr="00A901F0" w:rsidRDefault="00E142C0" w:rsidP="008E3DF7">
      <w:pPr>
        <w:autoSpaceDE w:val="0"/>
        <w:autoSpaceDN w:val="0"/>
        <w:adjustRightInd w:val="0"/>
        <w:spacing w:line="240" w:lineRule="auto"/>
        <w:jc w:val="both"/>
        <w:rPr>
          <w:rFonts w:cs="Arial"/>
          <w:noProof/>
          <w:sz w:val="20"/>
        </w:rPr>
      </w:pPr>
    </w:p>
    <w:p w14:paraId="17B2665D"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 xml:space="preserve">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w:t>
      </w:r>
      <w:r w:rsidR="00DF23DB">
        <w:rPr>
          <w:rFonts w:cs="Arial"/>
          <w:noProof/>
          <w:sz w:val="20"/>
        </w:rPr>
        <w:t>č</w:t>
      </w:r>
      <w:r w:rsidRPr="00A901F0">
        <w:rPr>
          <w:rFonts w:cs="Arial"/>
          <w:noProof/>
          <w:sz w:val="20"/>
        </w:rPr>
        <w:t>lenom ZJN-3 ter priložiti zahtevo podizvajalca za neposredno plačilo, če podizvajalec to zahteva.</w:t>
      </w:r>
    </w:p>
    <w:p w14:paraId="320DB05D"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 xml:space="preserve">Naročnik bo zavrnil vsakega podizvajalca, če zanj obstajajo razlogi za izključitev iz prvega, drugega ali četrtega odstavka 75. </w:t>
      </w:r>
      <w:r w:rsidR="00BE5C66">
        <w:rPr>
          <w:rFonts w:cs="Arial"/>
          <w:noProof/>
          <w:sz w:val="20"/>
        </w:rPr>
        <w:t>č</w:t>
      </w:r>
      <w:r w:rsidRPr="00A901F0">
        <w:rPr>
          <w:rFonts w:cs="Arial"/>
          <w:noProof/>
          <w:sz w:val="20"/>
        </w:rPr>
        <w:t xml:space="preserve">lena ZJN-3, razen v primeru iz tretjega odstavka 75. </w:t>
      </w:r>
      <w:r w:rsidR="00BE5C66">
        <w:rPr>
          <w:rFonts w:cs="Arial"/>
          <w:noProof/>
          <w:sz w:val="20"/>
        </w:rPr>
        <w:t>č</w:t>
      </w:r>
      <w:r w:rsidRPr="00A901F0">
        <w:rPr>
          <w:rFonts w:cs="Arial"/>
          <w:noProof/>
          <w:sz w:val="20"/>
        </w:rPr>
        <w:t>lena ZJN-3.</w:t>
      </w:r>
    </w:p>
    <w:p w14:paraId="5233AA90" w14:textId="77777777" w:rsidR="00E142C0" w:rsidRPr="00A901F0" w:rsidRDefault="00E142C0" w:rsidP="008E3DF7">
      <w:pPr>
        <w:autoSpaceDE w:val="0"/>
        <w:autoSpaceDN w:val="0"/>
        <w:adjustRightInd w:val="0"/>
        <w:spacing w:line="240" w:lineRule="auto"/>
        <w:jc w:val="both"/>
        <w:rPr>
          <w:rFonts w:cs="Arial"/>
          <w:noProof/>
          <w:sz w:val="20"/>
        </w:rPr>
      </w:pPr>
    </w:p>
    <w:p w14:paraId="23233ACB"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Ne glede na to</w:t>
      </w:r>
      <w:r w:rsidR="00160024" w:rsidRPr="00A901F0">
        <w:rPr>
          <w:rFonts w:cs="Arial"/>
          <w:noProof/>
          <w:sz w:val="20"/>
        </w:rPr>
        <w:t>,</w:t>
      </w:r>
      <w:r w:rsidRPr="00A901F0">
        <w:rPr>
          <w:rFonts w:cs="Arial"/>
          <w:noProof/>
          <w:sz w:val="20"/>
        </w:rPr>
        <w:t xml:space="preserve"> ali je naročnik v razpisni dokumentaciji kot relevantne opredel</w:t>
      </w:r>
      <w:r w:rsidR="0007123E" w:rsidRPr="00A901F0">
        <w:rPr>
          <w:rFonts w:cs="Arial"/>
          <w:noProof/>
          <w:sz w:val="20"/>
        </w:rPr>
        <w:t xml:space="preserve">il razloge za izključitev iz šestega </w:t>
      </w:r>
      <w:r w:rsidRPr="00A901F0">
        <w:rPr>
          <w:rFonts w:cs="Arial"/>
          <w:noProof/>
          <w:sz w:val="20"/>
        </w:rPr>
        <w:t xml:space="preserve">odstavka 75. </w:t>
      </w:r>
      <w:r w:rsidR="00BE5C66">
        <w:rPr>
          <w:rFonts w:cs="Arial"/>
          <w:noProof/>
          <w:sz w:val="20"/>
        </w:rPr>
        <w:t>č</w:t>
      </w:r>
      <w:r w:rsidRPr="00A901F0">
        <w:rPr>
          <w:rFonts w:cs="Arial"/>
          <w:noProof/>
          <w:sz w:val="20"/>
        </w:rPr>
        <w:t>lena ZJN-3, lahko zavrne vsakega podizvajalca, če zanj obstajajo razlogi za izkl</w:t>
      </w:r>
      <w:r w:rsidR="0007123E" w:rsidRPr="00A901F0">
        <w:rPr>
          <w:rFonts w:cs="Arial"/>
          <w:noProof/>
          <w:sz w:val="20"/>
        </w:rPr>
        <w:t>jučitev iz točke č, d, g in h šestega</w:t>
      </w:r>
      <w:r w:rsidRPr="00A901F0">
        <w:rPr>
          <w:rFonts w:cs="Arial"/>
          <w:noProof/>
          <w:sz w:val="20"/>
        </w:rPr>
        <w:t xml:space="preserve"> odstavka 75. </w:t>
      </w:r>
      <w:r w:rsidR="00BE5C66">
        <w:rPr>
          <w:rFonts w:cs="Arial"/>
          <w:noProof/>
          <w:sz w:val="20"/>
        </w:rPr>
        <w:t>č</w:t>
      </w:r>
      <w:r w:rsidRPr="00A901F0">
        <w:rPr>
          <w:rFonts w:cs="Arial"/>
          <w:noProof/>
          <w:sz w:val="20"/>
        </w:rPr>
        <w:t>lena ZJN-3.</w:t>
      </w:r>
    </w:p>
    <w:p w14:paraId="1993477A" w14:textId="77777777" w:rsidR="00E142C0" w:rsidRPr="00A901F0" w:rsidRDefault="00E142C0" w:rsidP="008E3DF7">
      <w:pPr>
        <w:autoSpaceDE w:val="0"/>
        <w:autoSpaceDN w:val="0"/>
        <w:adjustRightInd w:val="0"/>
        <w:spacing w:line="240" w:lineRule="auto"/>
        <w:jc w:val="both"/>
        <w:rPr>
          <w:rFonts w:cs="Arial"/>
          <w:noProof/>
          <w:sz w:val="20"/>
        </w:rPr>
      </w:pPr>
    </w:p>
    <w:p w14:paraId="4229E2F8"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14:paraId="5BF52127" w14:textId="77777777" w:rsidR="00E142C0" w:rsidRPr="00A901F0" w:rsidRDefault="00E142C0" w:rsidP="008E3DF7">
      <w:pPr>
        <w:autoSpaceDE w:val="0"/>
        <w:autoSpaceDN w:val="0"/>
        <w:adjustRightInd w:val="0"/>
        <w:spacing w:line="240" w:lineRule="auto"/>
        <w:jc w:val="both"/>
        <w:rPr>
          <w:rFonts w:cs="Arial"/>
          <w:noProof/>
          <w:sz w:val="20"/>
        </w:rPr>
      </w:pPr>
    </w:p>
    <w:p w14:paraId="6605C5EF"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 xml:space="preserve">V kolikor podizvajalec v skladu z 2. </w:t>
      </w:r>
      <w:r w:rsidR="00BE5C66">
        <w:rPr>
          <w:rFonts w:cs="Arial"/>
          <w:noProof/>
          <w:sz w:val="20"/>
        </w:rPr>
        <w:t>i</w:t>
      </w:r>
      <w:r w:rsidRPr="00A901F0">
        <w:rPr>
          <w:rFonts w:cs="Arial"/>
          <w:noProof/>
          <w:sz w:val="20"/>
        </w:rPr>
        <w:t xml:space="preserve">n 3. </w:t>
      </w:r>
      <w:r w:rsidR="00BE5C66">
        <w:rPr>
          <w:rFonts w:cs="Arial"/>
          <w:noProof/>
          <w:sz w:val="20"/>
        </w:rPr>
        <w:t>o</w:t>
      </w:r>
      <w:r w:rsidRPr="00A901F0">
        <w:rPr>
          <w:rFonts w:cs="Arial"/>
          <w:noProof/>
          <w:sz w:val="20"/>
        </w:rPr>
        <w:t xml:space="preserve">dstavkom 94. </w:t>
      </w:r>
      <w:r w:rsidR="00BE5C66">
        <w:rPr>
          <w:rFonts w:cs="Arial"/>
          <w:noProof/>
          <w:sz w:val="20"/>
        </w:rPr>
        <w:t>č</w:t>
      </w:r>
      <w:r w:rsidRPr="00A901F0">
        <w:rPr>
          <w:rFonts w:cs="Arial"/>
          <w:noProof/>
          <w:sz w:val="20"/>
        </w:rPr>
        <w:t>lena ZJN-3, zahteva neposredno plačilo, se šteje, da je neposredno plačilo podizvajalcu obvezno, kar sta dolžna upoštevati naročnik in glavni izvajalec.</w:t>
      </w:r>
    </w:p>
    <w:p w14:paraId="068749D4" w14:textId="77777777" w:rsidR="008E3DF7" w:rsidRPr="00A901F0" w:rsidRDefault="008E3DF7" w:rsidP="008E3DF7">
      <w:pPr>
        <w:autoSpaceDE w:val="0"/>
        <w:autoSpaceDN w:val="0"/>
        <w:adjustRightInd w:val="0"/>
        <w:spacing w:line="240" w:lineRule="auto"/>
        <w:jc w:val="both"/>
        <w:rPr>
          <w:rFonts w:cs="Arial"/>
          <w:noProof/>
          <w:sz w:val="20"/>
        </w:rPr>
      </w:pPr>
    </w:p>
    <w:p w14:paraId="0F2801FE"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lastRenderedPageBreak/>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8E3DF7" w:rsidRPr="00A901F0" w14:paraId="636A6EB4" w14:textId="77777777" w:rsidTr="00D262AD">
        <w:tc>
          <w:tcPr>
            <w:tcW w:w="0" w:type="auto"/>
            <w:shd w:val="clear" w:color="auto" w:fill="auto"/>
            <w:tcMar>
              <w:top w:w="0" w:type="auto"/>
              <w:bottom w:w="0" w:type="auto"/>
            </w:tcMar>
          </w:tcPr>
          <w:p w14:paraId="0CE114B0" w14:textId="77777777" w:rsidR="008E3DF7" w:rsidRPr="00A901F0" w:rsidRDefault="008E3DF7" w:rsidP="0017047C">
            <w:pPr>
              <w:numPr>
                <w:ilvl w:val="0"/>
                <w:numId w:val="9"/>
              </w:numPr>
              <w:autoSpaceDE w:val="0"/>
              <w:autoSpaceDN w:val="0"/>
              <w:adjustRightInd w:val="0"/>
              <w:spacing w:line="240" w:lineRule="auto"/>
              <w:jc w:val="both"/>
              <w:rPr>
                <w:rFonts w:cs="Arial"/>
                <w:noProof/>
                <w:sz w:val="20"/>
              </w:rPr>
            </w:pPr>
            <w:r w:rsidRPr="00A901F0">
              <w:rPr>
                <w:rFonts w:cs="Arial"/>
                <w:noProof/>
                <w:sz w:val="20"/>
              </w:rPr>
              <w:t>glavni izvajalec v pogodbi pooblastiti naročnika, da na podlagi potrjenega računa s strani glavnega izvajalca neposredno plačuje podizvajalcu,</w:t>
            </w:r>
          </w:p>
          <w:p w14:paraId="31E36C3F" w14:textId="77777777" w:rsidR="008E3DF7" w:rsidRPr="00A901F0" w:rsidRDefault="008E3DF7" w:rsidP="0017047C">
            <w:pPr>
              <w:numPr>
                <w:ilvl w:val="0"/>
                <w:numId w:val="9"/>
              </w:numPr>
              <w:autoSpaceDE w:val="0"/>
              <w:autoSpaceDN w:val="0"/>
              <w:adjustRightInd w:val="0"/>
              <w:spacing w:line="240" w:lineRule="auto"/>
              <w:jc w:val="both"/>
              <w:rPr>
                <w:rFonts w:cs="Arial"/>
                <w:noProof/>
                <w:sz w:val="20"/>
              </w:rPr>
            </w:pPr>
            <w:r w:rsidRPr="00A901F0">
              <w:rPr>
                <w:rFonts w:cs="Arial"/>
                <w:noProof/>
                <w:sz w:val="20"/>
              </w:rPr>
              <w:t>podizvajalec predložiti soglasje, na podlagi katerega naročnik namesto ponudnika poravna podizvajalčevo terjatev do ponudnika,</w:t>
            </w:r>
          </w:p>
          <w:p w14:paraId="7CBC6B39" w14:textId="77777777" w:rsidR="008E3DF7" w:rsidRPr="00A901F0" w:rsidRDefault="008E3DF7" w:rsidP="0017047C">
            <w:pPr>
              <w:numPr>
                <w:ilvl w:val="0"/>
                <w:numId w:val="9"/>
              </w:numPr>
              <w:autoSpaceDE w:val="0"/>
              <w:autoSpaceDN w:val="0"/>
              <w:adjustRightInd w:val="0"/>
              <w:spacing w:line="240" w:lineRule="auto"/>
              <w:jc w:val="both"/>
              <w:rPr>
                <w:rFonts w:cs="Arial"/>
                <w:noProof/>
                <w:sz w:val="20"/>
              </w:rPr>
            </w:pPr>
            <w:r w:rsidRPr="00A901F0">
              <w:rPr>
                <w:rFonts w:cs="Arial"/>
                <w:noProof/>
                <w:sz w:val="20"/>
              </w:rPr>
              <w:t>glavni izvajalec svojemu računu priložiti račun podizvajalca, ki ga je predhodno potrdil.</w:t>
            </w:r>
          </w:p>
        </w:tc>
      </w:tr>
    </w:tbl>
    <w:p w14:paraId="0525D91E" w14:textId="77777777" w:rsidR="008E3DF7" w:rsidRPr="00A901F0" w:rsidRDefault="008E3DF7" w:rsidP="008E3DF7">
      <w:pPr>
        <w:autoSpaceDE w:val="0"/>
        <w:autoSpaceDN w:val="0"/>
        <w:adjustRightInd w:val="0"/>
        <w:spacing w:line="240" w:lineRule="auto"/>
        <w:jc w:val="both"/>
        <w:rPr>
          <w:rFonts w:cs="Arial"/>
          <w:noProof/>
          <w:sz w:val="20"/>
        </w:rPr>
      </w:pPr>
    </w:p>
    <w:p w14:paraId="180712B1" w14:textId="77777777" w:rsidR="009D6338" w:rsidRPr="00A901F0" w:rsidRDefault="008E3DF7" w:rsidP="006C7884">
      <w:pPr>
        <w:autoSpaceDE w:val="0"/>
        <w:autoSpaceDN w:val="0"/>
        <w:adjustRightInd w:val="0"/>
        <w:spacing w:line="240" w:lineRule="auto"/>
        <w:jc w:val="both"/>
        <w:rPr>
          <w:rFonts w:cs="Arial"/>
          <w:noProof/>
          <w:sz w:val="20"/>
        </w:rPr>
      </w:pPr>
      <w:r w:rsidRPr="00A901F0">
        <w:rPr>
          <w:rFonts w:cs="Arial"/>
          <w:noProof/>
          <w:sz w:val="20"/>
        </w:rPr>
        <w:t xml:space="preserve">Če neposredno plačilo podizvajalcu ni obvezno v skladu s 94. </w:t>
      </w:r>
      <w:r w:rsidR="00BE5C66">
        <w:rPr>
          <w:rFonts w:cs="Arial"/>
          <w:noProof/>
          <w:sz w:val="20"/>
        </w:rPr>
        <w:t>č</w:t>
      </w:r>
      <w:r w:rsidRPr="00A901F0">
        <w:rPr>
          <w:rFonts w:cs="Arial"/>
          <w:noProof/>
          <w:sz w:val="20"/>
        </w:rPr>
        <w:t xml:space="preserve">lenom ZJN-3, bo naročnik od glavnega izvajalca zahteval, da mu najpozneje v 60 dneh od plačila končnega računa pošlje svojo pisno izjavo in pisno izjavo podizvajalca, da je podizvajalec prejel plačilo za izvedene storitve,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14:paraId="6264CC04" w14:textId="77777777" w:rsidR="000B6B8E" w:rsidRPr="00A901F0" w:rsidRDefault="000B6B8E" w:rsidP="006C7884">
      <w:pPr>
        <w:autoSpaceDE w:val="0"/>
        <w:autoSpaceDN w:val="0"/>
        <w:adjustRightInd w:val="0"/>
        <w:spacing w:line="240" w:lineRule="auto"/>
        <w:jc w:val="both"/>
        <w:rPr>
          <w:rFonts w:cs="Arial"/>
          <w:noProof/>
          <w:sz w:val="20"/>
        </w:rPr>
      </w:pPr>
    </w:p>
    <w:p w14:paraId="4FF3ACBD" w14:textId="77777777" w:rsidR="00FE76E3" w:rsidRPr="00A901F0" w:rsidRDefault="00FE76E3" w:rsidP="00D973C2">
      <w:pPr>
        <w:spacing w:line="240" w:lineRule="auto"/>
        <w:jc w:val="both"/>
        <w:rPr>
          <w:rFonts w:cs="Arial"/>
          <w:iCs/>
          <w:noProof/>
          <w:sz w:val="20"/>
        </w:rPr>
      </w:pPr>
      <w:r w:rsidRPr="00A901F0">
        <w:rPr>
          <w:rFonts w:cs="Arial"/>
          <w:iCs/>
          <w:noProof/>
          <w:sz w:val="20"/>
        </w:rPr>
        <w:t>Glavni izvajalec mora imeti ob sklenitvi pogodbe</w:t>
      </w:r>
      <w:r w:rsidR="00B96CFA" w:rsidRPr="00A901F0">
        <w:rPr>
          <w:rFonts w:cs="Arial"/>
          <w:iCs/>
          <w:noProof/>
          <w:sz w:val="20"/>
        </w:rPr>
        <w:t xml:space="preserve"> o izvedbi javnega naročila</w:t>
      </w:r>
      <w:r w:rsidRPr="00A901F0">
        <w:rPr>
          <w:rFonts w:cs="Arial"/>
          <w:iCs/>
          <w:noProof/>
          <w:sz w:val="20"/>
        </w:rPr>
        <w:t xml:space="preserve"> oziroma na dan začetka izvajanja te pogodbe in v času njenega izvajanja, sklenjen</w:t>
      </w:r>
      <w:r w:rsidR="00B96CFA" w:rsidRPr="00A901F0">
        <w:rPr>
          <w:rFonts w:cs="Arial"/>
          <w:iCs/>
          <w:noProof/>
          <w:sz w:val="20"/>
        </w:rPr>
        <w:t>o</w:t>
      </w:r>
      <w:r w:rsidRPr="00A901F0">
        <w:rPr>
          <w:rFonts w:cs="Arial"/>
          <w:iCs/>
          <w:noProof/>
          <w:sz w:val="20"/>
        </w:rPr>
        <w:t xml:space="preserve"> pogodb</w:t>
      </w:r>
      <w:r w:rsidR="00B96CFA" w:rsidRPr="00A901F0">
        <w:rPr>
          <w:rFonts w:cs="Arial"/>
          <w:iCs/>
          <w:noProof/>
          <w:sz w:val="20"/>
        </w:rPr>
        <w:t>o</w:t>
      </w:r>
      <w:r w:rsidRPr="00A901F0">
        <w:rPr>
          <w:rFonts w:cs="Arial"/>
          <w:iCs/>
          <w:noProof/>
          <w:sz w:val="20"/>
        </w:rPr>
        <w:t xml:space="preserve"> s podizvajalc</w:t>
      </w:r>
      <w:r w:rsidR="00B96CFA" w:rsidRPr="00A901F0">
        <w:rPr>
          <w:rFonts w:cs="Arial"/>
          <w:iCs/>
          <w:noProof/>
          <w:sz w:val="20"/>
        </w:rPr>
        <w:t>em</w:t>
      </w:r>
      <w:r w:rsidRPr="00A901F0">
        <w:rPr>
          <w:rFonts w:cs="Arial"/>
          <w:iCs/>
          <w:noProof/>
          <w:sz w:val="20"/>
        </w:rPr>
        <w:t>.</w:t>
      </w:r>
      <w:r w:rsidR="00B96CFA" w:rsidRPr="00A901F0">
        <w:rPr>
          <w:rFonts w:cs="Arial"/>
          <w:iCs/>
          <w:noProof/>
          <w:sz w:val="20"/>
        </w:rPr>
        <w:t xml:space="preserve"> Pogodbo s podizvajalcem mora glavni izvajalec predložiti naročniku najkasneje na dan začetka izvajanja pogodbe o javnem naročilu.</w:t>
      </w:r>
      <w:r w:rsidRPr="00A901F0">
        <w:rPr>
          <w:rFonts w:cs="Arial"/>
          <w:iCs/>
          <w:noProof/>
          <w:sz w:val="20"/>
        </w:rPr>
        <w:t xml:space="preserve"> </w:t>
      </w:r>
    </w:p>
    <w:p w14:paraId="5236AF18" w14:textId="77777777" w:rsidR="006C7884" w:rsidRPr="00F220AD" w:rsidRDefault="009D6338" w:rsidP="008E3DF7">
      <w:pPr>
        <w:pStyle w:val="Naslov2"/>
        <w:rPr>
          <w:noProof/>
        </w:rPr>
      </w:pPr>
      <w:bookmarkStart w:id="15" w:name="_Toc80012078"/>
      <w:r w:rsidRPr="00F220AD">
        <w:rPr>
          <w:noProof/>
        </w:rPr>
        <w:t>Pravni viri</w:t>
      </w:r>
      <w:bookmarkEnd w:id="15"/>
    </w:p>
    <w:p w14:paraId="16E7FCCB" w14:textId="77777777" w:rsidR="006C7884" w:rsidRPr="00A901F0" w:rsidRDefault="006C7884" w:rsidP="006C7884">
      <w:pPr>
        <w:autoSpaceDE w:val="0"/>
        <w:autoSpaceDN w:val="0"/>
        <w:adjustRightInd w:val="0"/>
        <w:spacing w:line="240" w:lineRule="auto"/>
        <w:jc w:val="both"/>
        <w:rPr>
          <w:rFonts w:cs="Arial"/>
          <w:noProof/>
          <w:sz w:val="20"/>
        </w:rPr>
      </w:pPr>
      <w:r w:rsidRPr="00A901F0">
        <w:rPr>
          <w:rFonts w:cs="Arial"/>
          <w:noProof/>
          <w:sz w:val="20"/>
        </w:rPr>
        <w:t>Javno naročilo se izvaja na podlagi veljavnega zakona in podzakonskih aktov, ki urejajo postopek javnega naročanja, na podlagi veljavne zakonodaje, ki ureja področje javnih financ in predmeta javnega naročila.</w:t>
      </w:r>
    </w:p>
    <w:p w14:paraId="5CD9BFC0" w14:textId="77777777" w:rsidR="001B092B" w:rsidRPr="00F220AD" w:rsidRDefault="001B092B" w:rsidP="008E3DF7">
      <w:pPr>
        <w:pStyle w:val="Naslov2"/>
        <w:rPr>
          <w:noProof/>
        </w:rPr>
      </w:pPr>
      <w:bookmarkStart w:id="16" w:name="_Toc80012079"/>
      <w:r w:rsidRPr="00F220AD">
        <w:rPr>
          <w:noProof/>
        </w:rPr>
        <w:t>Izpolnjevanje obrazcev</w:t>
      </w:r>
      <w:bookmarkEnd w:id="16"/>
      <w:r w:rsidRPr="00F220AD">
        <w:rPr>
          <w:noProof/>
        </w:rPr>
        <w:t xml:space="preserve"> </w:t>
      </w:r>
    </w:p>
    <w:p w14:paraId="289E17F2" w14:textId="77777777" w:rsidR="001B092B" w:rsidRPr="00A901F0" w:rsidRDefault="001B092B" w:rsidP="001B092B">
      <w:pPr>
        <w:pStyle w:val="Slog2"/>
        <w:numPr>
          <w:ilvl w:val="0"/>
          <w:numId w:val="0"/>
        </w:numPr>
        <w:jc w:val="both"/>
        <w:rPr>
          <w:rFonts w:cs="Arial"/>
          <w:b w:val="0"/>
          <w:noProof/>
          <w:color w:val="auto"/>
        </w:rPr>
      </w:pPr>
      <w:r w:rsidRPr="00A901F0">
        <w:rPr>
          <w:rFonts w:cs="Arial"/>
          <w:b w:val="0"/>
          <w:noProof/>
          <w:color w:val="auto"/>
        </w:rPr>
        <w:t>Naročnik prepoveduje spreminjanje in prilagajanje obrazcev razpisne dokument</w:t>
      </w:r>
      <w:r w:rsidR="00BE5C66">
        <w:rPr>
          <w:rFonts w:cs="Arial"/>
          <w:b w:val="0"/>
          <w:noProof/>
          <w:color w:val="auto"/>
        </w:rPr>
        <w:t>acije</w:t>
      </w:r>
      <w:r w:rsidRPr="00A901F0">
        <w:rPr>
          <w:rFonts w:cs="Arial"/>
          <w:b w:val="0"/>
          <w:noProof/>
          <w:color w:val="auto"/>
        </w:rPr>
        <w:t>. Ponudnik lahko predloži lastno oziroma drugo dokumentacijo zgolj v primer</w:t>
      </w:r>
      <w:r w:rsidR="00E142C0" w:rsidRPr="00A901F0">
        <w:rPr>
          <w:rFonts w:cs="Arial"/>
          <w:b w:val="0"/>
          <w:noProof/>
          <w:color w:val="auto"/>
        </w:rPr>
        <w:t>u, kadar razpisna dokumentacija to izrecno določa</w:t>
      </w:r>
      <w:r w:rsidRPr="00A901F0">
        <w:rPr>
          <w:rFonts w:cs="Arial"/>
          <w:b w:val="0"/>
          <w:noProof/>
          <w:color w:val="auto"/>
        </w:rPr>
        <w:t>. V primeru oddaje spremenjenih obrazcev ali napačnih obrazcev, bo ponudba ponudnika označena kot nedopustna.</w:t>
      </w:r>
    </w:p>
    <w:p w14:paraId="540967AB" w14:textId="77777777" w:rsidR="001B092B" w:rsidRPr="00A901F0" w:rsidRDefault="001B092B" w:rsidP="001B092B">
      <w:pPr>
        <w:pStyle w:val="Slog2"/>
        <w:numPr>
          <w:ilvl w:val="0"/>
          <w:numId w:val="0"/>
        </w:numPr>
        <w:jc w:val="both"/>
        <w:rPr>
          <w:rFonts w:cs="Arial"/>
          <w:b w:val="0"/>
          <w:noProof/>
          <w:color w:val="auto"/>
        </w:rPr>
      </w:pPr>
    </w:p>
    <w:p w14:paraId="07DAF346" w14:textId="77777777" w:rsidR="006C7884" w:rsidRPr="00A901F0" w:rsidRDefault="006C7884" w:rsidP="006C7884">
      <w:pPr>
        <w:pStyle w:val="Slog2"/>
        <w:numPr>
          <w:ilvl w:val="0"/>
          <w:numId w:val="0"/>
        </w:numPr>
        <w:jc w:val="both"/>
        <w:rPr>
          <w:rFonts w:cs="Arial"/>
          <w:b w:val="0"/>
          <w:noProof/>
        </w:rPr>
      </w:pPr>
      <w:r w:rsidRPr="00A901F0">
        <w:rPr>
          <w:rFonts w:cs="Arial"/>
          <w:b w:val="0"/>
          <w:noProof/>
        </w:rPr>
        <w:t xml:space="preserve">Celotna dokumentacija za ponudbo mora biti natipkana ali napisana s čitljivo pisavo. </w:t>
      </w:r>
    </w:p>
    <w:p w14:paraId="75B38A56" w14:textId="77777777" w:rsidR="006C7884" w:rsidRPr="00A901F0" w:rsidRDefault="006C7884" w:rsidP="006C7884">
      <w:pPr>
        <w:pStyle w:val="Slog2"/>
        <w:numPr>
          <w:ilvl w:val="0"/>
          <w:numId w:val="0"/>
        </w:numPr>
        <w:jc w:val="both"/>
        <w:rPr>
          <w:rFonts w:cs="Arial"/>
          <w:b w:val="0"/>
          <w:noProof/>
        </w:rPr>
      </w:pPr>
    </w:p>
    <w:p w14:paraId="03CEF125" w14:textId="77777777" w:rsidR="006C7884" w:rsidRPr="00F220AD" w:rsidRDefault="006C7884" w:rsidP="006C7884">
      <w:pPr>
        <w:pStyle w:val="Slog2"/>
        <w:numPr>
          <w:ilvl w:val="0"/>
          <w:numId w:val="0"/>
        </w:numPr>
        <w:jc w:val="both"/>
        <w:rPr>
          <w:rFonts w:cs="Arial"/>
          <w:b w:val="0"/>
          <w:noProof/>
          <w:sz w:val="19"/>
          <w:szCs w:val="19"/>
        </w:rPr>
      </w:pPr>
      <w:r w:rsidRPr="00A901F0">
        <w:rPr>
          <w:rFonts w:cs="Arial"/>
          <w:b w:val="0"/>
          <w:noProof/>
        </w:rPr>
        <w:t>Vse dokumente mora podpisati s strani ponudnika pooblaščena oseba. Kjer se zahteva, je potrebno dokumente tudi žigosati. V primeru, da ponudnik/soponudnik/podizvajalec ne posluje z žigom, naj le-to navede na mestu, namenjenemu za žig in se podpiše</w:t>
      </w:r>
      <w:r w:rsidRPr="00F220AD">
        <w:rPr>
          <w:rFonts w:cs="Arial"/>
          <w:b w:val="0"/>
          <w:noProof/>
          <w:sz w:val="19"/>
          <w:szCs w:val="19"/>
        </w:rPr>
        <w:t xml:space="preserve">. </w:t>
      </w:r>
    </w:p>
    <w:p w14:paraId="3505BB22" w14:textId="77777777" w:rsidR="001B092B" w:rsidRPr="00F220AD" w:rsidRDefault="001B092B" w:rsidP="008E3DF7">
      <w:pPr>
        <w:pStyle w:val="Naslov2"/>
        <w:rPr>
          <w:noProof/>
        </w:rPr>
      </w:pPr>
      <w:bookmarkStart w:id="17" w:name="_Toc80012080"/>
      <w:r w:rsidRPr="00F220AD">
        <w:rPr>
          <w:noProof/>
        </w:rPr>
        <w:t>Jezik ponudbe</w:t>
      </w:r>
      <w:bookmarkEnd w:id="17"/>
      <w:r w:rsidRPr="00F220AD">
        <w:rPr>
          <w:noProof/>
        </w:rPr>
        <w:t xml:space="preserve"> </w:t>
      </w:r>
    </w:p>
    <w:p w14:paraId="37E8E503" w14:textId="77777777" w:rsidR="00D973C2" w:rsidRPr="00A901F0" w:rsidRDefault="00D973C2" w:rsidP="00D973C2">
      <w:pPr>
        <w:autoSpaceDE w:val="0"/>
        <w:autoSpaceDN w:val="0"/>
        <w:adjustRightInd w:val="0"/>
        <w:spacing w:line="240" w:lineRule="auto"/>
        <w:jc w:val="both"/>
        <w:rPr>
          <w:rFonts w:cs="Times-Roman"/>
          <w:noProof/>
          <w:sz w:val="20"/>
        </w:rPr>
      </w:pPr>
      <w:r w:rsidRPr="00A901F0">
        <w:rPr>
          <w:rFonts w:cs="Times-Roman"/>
          <w:noProof/>
          <w:sz w:val="20"/>
        </w:rPr>
        <w:t>Postopek javnega naročanja poteka v slovenskem jeziku.</w:t>
      </w:r>
    </w:p>
    <w:p w14:paraId="7CA67FE0" w14:textId="77777777" w:rsidR="00D973C2" w:rsidRPr="00A901F0" w:rsidRDefault="00D973C2" w:rsidP="00D34C4F">
      <w:pPr>
        <w:autoSpaceDE w:val="0"/>
        <w:autoSpaceDN w:val="0"/>
        <w:adjustRightInd w:val="0"/>
        <w:spacing w:line="240" w:lineRule="auto"/>
        <w:jc w:val="both"/>
        <w:rPr>
          <w:rFonts w:cs="Arial"/>
          <w:noProof/>
          <w:color w:val="000000"/>
          <w:sz w:val="20"/>
        </w:rPr>
      </w:pPr>
    </w:p>
    <w:p w14:paraId="1A84A1C6" w14:textId="1F3DE5B3" w:rsidR="00804784" w:rsidRPr="00A901F0" w:rsidRDefault="001B092B" w:rsidP="00D34C4F">
      <w:pPr>
        <w:autoSpaceDE w:val="0"/>
        <w:autoSpaceDN w:val="0"/>
        <w:adjustRightInd w:val="0"/>
        <w:spacing w:line="240" w:lineRule="auto"/>
        <w:jc w:val="both"/>
        <w:rPr>
          <w:rFonts w:cs="Arial"/>
          <w:noProof/>
          <w:color w:val="000000"/>
          <w:sz w:val="20"/>
        </w:rPr>
      </w:pPr>
      <w:r w:rsidRPr="00A901F0">
        <w:rPr>
          <w:rFonts w:cs="Arial"/>
          <w:noProof/>
          <w:color w:val="000000"/>
          <w:sz w:val="20"/>
        </w:rPr>
        <w:t xml:space="preserve">Ponudba </w:t>
      </w:r>
      <w:r w:rsidR="006C7884" w:rsidRPr="00A901F0">
        <w:rPr>
          <w:rFonts w:cs="Arial"/>
          <w:noProof/>
          <w:color w:val="000000"/>
          <w:sz w:val="20"/>
        </w:rPr>
        <w:t>se odda</w:t>
      </w:r>
      <w:r w:rsidRPr="00A901F0">
        <w:rPr>
          <w:rFonts w:cs="Arial"/>
          <w:noProof/>
          <w:color w:val="000000"/>
          <w:sz w:val="20"/>
        </w:rPr>
        <w:t xml:space="preserve"> v slovenskem jeziku. Izjemoma lahko ponudnik del dokumentacije</w:t>
      </w:r>
      <w:r w:rsidR="00E142C0" w:rsidRPr="00A901F0">
        <w:rPr>
          <w:rFonts w:cs="Arial"/>
          <w:noProof/>
          <w:color w:val="000000"/>
          <w:sz w:val="20"/>
        </w:rPr>
        <w:t xml:space="preserve"> odda</w:t>
      </w:r>
      <w:r w:rsidRPr="00A901F0">
        <w:rPr>
          <w:rFonts w:cs="Arial"/>
          <w:noProof/>
          <w:color w:val="000000"/>
          <w:sz w:val="20"/>
        </w:rPr>
        <w:t xml:space="preserve"> v </w:t>
      </w:r>
      <w:r w:rsidR="00343A4F">
        <w:rPr>
          <w:rFonts w:cs="Arial"/>
          <w:noProof/>
          <w:color w:val="000000"/>
          <w:sz w:val="20"/>
        </w:rPr>
        <w:t>tujem</w:t>
      </w:r>
      <w:r w:rsidRPr="00A901F0">
        <w:rPr>
          <w:rFonts w:cs="Arial"/>
          <w:noProof/>
          <w:color w:val="000000"/>
          <w:sz w:val="20"/>
        </w:rPr>
        <w:t xml:space="preserve"> jeziku, in sicer </w:t>
      </w:r>
      <w:r w:rsidR="00E142C0" w:rsidRPr="00A901F0">
        <w:rPr>
          <w:rFonts w:cs="Arial"/>
          <w:noProof/>
          <w:color w:val="000000"/>
          <w:sz w:val="20"/>
        </w:rPr>
        <w:t>za</w:t>
      </w:r>
      <w:r w:rsidRPr="00A901F0">
        <w:rPr>
          <w:rFonts w:cs="Arial"/>
          <w:noProof/>
          <w:color w:val="000000"/>
          <w:sz w:val="20"/>
        </w:rPr>
        <w:t xml:space="preserve"> del, ki se </w:t>
      </w:r>
      <w:r w:rsidR="00175ED9">
        <w:rPr>
          <w:rFonts w:cs="Arial"/>
          <w:noProof/>
          <w:color w:val="000000"/>
          <w:sz w:val="20"/>
        </w:rPr>
        <w:t>nanaša na tehnični opis</w:t>
      </w:r>
      <w:r w:rsidR="00E142C0" w:rsidRPr="00A901F0">
        <w:rPr>
          <w:rFonts w:cs="Arial"/>
          <w:noProof/>
          <w:color w:val="000000"/>
          <w:sz w:val="20"/>
        </w:rPr>
        <w:t>, ki je predmet javnega naročila.</w:t>
      </w:r>
    </w:p>
    <w:p w14:paraId="6D3EE3E5" w14:textId="77777777" w:rsidR="001B092B" w:rsidRPr="00A901F0" w:rsidRDefault="001B092B" w:rsidP="00D34C4F">
      <w:pPr>
        <w:autoSpaceDE w:val="0"/>
        <w:autoSpaceDN w:val="0"/>
        <w:adjustRightInd w:val="0"/>
        <w:spacing w:line="240" w:lineRule="auto"/>
        <w:jc w:val="both"/>
        <w:rPr>
          <w:rFonts w:cs="Arial"/>
          <w:noProof/>
          <w:color w:val="000000"/>
          <w:sz w:val="20"/>
        </w:rPr>
      </w:pPr>
    </w:p>
    <w:p w14:paraId="20B9C686" w14:textId="77777777" w:rsidR="00FF44AA" w:rsidRPr="00A901F0" w:rsidRDefault="00804784" w:rsidP="00091224">
      <w:pPr>
        <w:autoSpaceDE w:val="0"/>
        <w:autoSpaceDN w:val="0"/>
        <w:adjustRightInd w:val="0"/>
        <w:spacing w:line="240" w:lineRule="auto"/>
        <w:jc w:val="both"/>
        <w:rPr>
          <w:rFonts w:cs="Arial"/>
          <w:noProof/>
          <w:sz w:val="20"/>
        </w:rPr>
      </w:pPr>
      <w:r w:rsidRPr="00A901F0">
        <w:rPr>
          <w:rFonts w:cs="Arial"/>
          <w:noProof/>
          <w:sz w:val="20"/>
        </w:rPr>
        <w:t>Naročnik si pridržuje pravico, da od ponudnika zahteva</w:t>
      </w:r>
      <w:r w:rsidR="003C03C6" w:rsidRPr="00A901F0">
        <w:rPr>
          <w:rFonts w:cs="Arial"/>
          <w:noProof/>
          <w:sz w:val="20"/>
        </w:rPr>
        <w:t>, da mu v določenem roku de</w:t>
      </w:r>
      <w:r w:rsidRPr="00A901F0">
        <w:rPr>
          <w:rFonts w:cs="Arial"/>
          <w:noProof/>
          <w:sz w:val="20"/>
        </w:rPr>
        <w:t xml:space="preserve">l ponudbe, ki ni predložen v slovenskem jeziku, na lastne stroške uradno prevede v slovenski jezik, </w:t>
      </w:r>
      <w:r w:rsidR="006C7884" w:rsidRPr="00A901F0">
        <w:rPr>
          <w:rFonts w:cs="Arial"/>
          <w:noProof/>
          <w:sz w:val="20"/>
        </w:rPr>
        <w:t>kadar</w:t>
      </w:r>
      <w:r w:rsidRPr="00A901F0">
        <w:rPr>
          <w:rFonts w:cs="Arial"/>
          <w:noProof/>
          <w:sz w:val="20"/>
        </w:rPr>
        <w:t xml:space="preserve"> ob pregledovanju in ocenjevanju</w:t>
      </w:r>
      <w:r w:rsidR="003C03C6" w:rsidRPr="00A901F0">
        <w:rPr>
          <w:rFonts w:cs="Arial"/>
          <w:noProof/>
          <w:sz w:val="20"/>
        </w:rPr>
        <w:t xml:space="preserve"> ponudb meni, da je to potrebno</w:t>
      </w:r>
      <w:r w:rsidRPr="00A901F0">
        <w:rPr>
          <w:rFonts w:cs="Arial"/>
          <w:noProof/>
          <w:sz w:val="20"/>
        </w:rPr>
        <w:t>. Za presojo spornih vprašanj se vedno uporablja ponudba oziroma uradni prevod v slovenskem jeziku.</w:t>
      </w:r>
    </w:p>
    <w:p w14:paraId="1201BFC0" w14:textId="77777777" w:rsidR="00FF44AA" w:rsidRPr="00F220AD" w:rsidRDefault="00FF44AA" w:rsidP="00FF44AA">
      <w:pPr>
        <w:pStyle w:val="Naslov2"/>
        <w:rPr>
          <w:noProof/>
        </w:rPr>
      </w:pPr>
      <w:bookmarkStart w:id="18" w:name="_Toc80012081"/>
      <w:r w:rsidRPr="00F220AD">
        <w:rPr>
          <w:noProof/>
        </w:rPr>
        <w:t>Vsebina ponudbe</w:t>
      </w:r>
      <w:bookmarkEnd w:id="18"/>
      <w:r w:rsidRPr="00F220AD">
        <w:rPr>
          <w:noProof/>
        </w:rPr>
        <w:t xml:space="preserve"> </w:t>
      </w:r>
    </w:p>
    <w:p w14:paraId="6825DDA6" w14:textId="77777777" w:rsidR="001138E6" w:rsidRPr="00F220AD" w:rsidRDefault="001138E6" w:rsidP="001138E6">
      <w:pPr>
        <w:pStyle w:val="Naslov3"/>
        <w:rPr>
          <w:noProof/>
        </w:rPr>
      </w:pPr>
      <w:bookmarkStart w:id="19" w:name="_Toc80012082"/>
      <w:bookmarkStart w:id="20" w:name="_Toc6229127"/>
      <w:r w:rsidRPr="00F220AD">
        <w:rPr>
          <w:noProof/>
        </w:rPr>
        <w:t>Nastopanje ponudnika</w:t>
      </w:r>
      <w:bookmarkEnd w:id="19"/>
      <w:r w:rsidRPr="00F220AD">
        <w:rPr>
          <w:noProof/>
        </w:rPr>
        <w:t xml:space="preserve"> </w:t>
      </w:r>
    </w:p>
    <w:p w14:paraId="0FB50C4A" w14:textId="77777777" w:rsidR="00573E50" w:rsidRPr="00A901F0" w:rsidRDefault="00573E50" w:rsidP="00573E50">
      <w:pPr>
        <w:autoSpaceDE w:val="0"/>
        <w:autoSpaceDN w:val="0"/>
        <w:adjustRightInd w:val="0"/>
        <w:spacing w:line="240" w:lineRule="auto"/>
        <w:jc w:val="both"/>
        <w:rPr>
          <w:rFonts w:cs="Arial"/>
          <w:bCs/>
          <w:noProof/>
          <w:sz w:val="20"/>
        </w:rPr>
      </w:pPr>
      <w:r w:rsidRPr="00A901F0">
        <w:rPr>
          <w:rFonts w:cs="Arial"/>
          <w:bCs/>
          <w:noProof/>
          <w:sz w:val="20"/>
        </w:rPr>
        <w:t xml:space="preserve">Ponudnik v Ponudbi </w:t>
      </w:r>
      <w:r w:rsidR="005F32BD" w:rsidRPr="00A901F0">
        <w:rPr>
          <w:rFonts w:cs="Arial"/>
          <w:bCs/>
          <w:noProof/>
          <w:sz w:val="20"/>
        </w:rPr>
        <w:t>–</w:t>
      </w:r>
      <w:r w:rsidRPr="00A901F0">
        <w:rPr>
          <w:rFonts w:cs="Arial"/>
          <w:bCs/>
          <w:noProof/>
          <w:sz w:val="20"/>
        </w:rPr>
        <w:t xml:space="preserve"> Predračunu označi način, kako oddaja ponudbo: </w:t>
      </w:r>
    </w:p>
    <w:p w14:paraId="2FA52456" w14:textId="77777777" w:rsidR="00573E50" w:rsidRPr="00A901F0" w:rsidRDefault="00573E50" w:rsidP="00C26BDA">
      <w:pPr>
        <w:numPr>
          <w:ilvl w:val="0"/>
          <w:numId w:val="6"/>
        </w:numPr>
        <w:autoSpaceDE w:val="0"/>
        <w:autoSpaceDN w:val="0"/>
        <w:adjustRightInd w:val="0"/>
        <w:spacing w:line="240" w:lineRule="auto"/>
        <w:rPr>
          <w:rFonts w:cs="Arial"/>
          <w:noProof/>
          <w:color w:val="000000"/>
          <w:sz w:val="20"/>
        </w:rPr>
      </w:pPr>
      <w:r w:rsidRPr="00A901F0">
        <w:rPr>
          <w:rFonts w:cs="Arial"/>
          <w:noProof/>
          <w:color w:val="000000"/>
          <w:sz w:val="20"/>
        </w:rPr>
        <w:t>samostojno – kot samostojen ponudnik,</w:t>
      </w:r>
    </w:p>
    <w:p w14:paraId="6D6FCC95" w14:textId="77777777" w:rsidR="00573E50" w:rsidRPr="00A901F0" w:rsidRDefault="00573E50" w:rsidP="00C26BDA">
      <w:pPr>
        <w:numPr>
          <w:ilvl w:val="0"/>
          <w:numId w:val="6"/>
        </w:numPr>
        <w:autoSpaceDE w:val="0"/>
        <w:autoSpaceDN w:val="0"/>
        <w:adjustRightInd w:val="0"/>
        <w:spacing w:line="240" w:lineRule="auto"/>
        <w:rPr>
          <w:rFonts w:cs="Arial"/>
          <w:noProof/>
          <w:color w:val="000000"/>
          <w:sz w:val="20"/>
        </w:rPr>
      </w:pPr>
      <w:r w:rsidRPr="00A901F0">
        <w:rPr>
          <w:rFonts w:cs="Arial"/>
          <w:noProof/>
          <w:color w:val="000000"/>
          <w:sz w:val="20"/>
        </w:rPr>
        <w:t>s podizvajalci – kot ponudnik s podizvajalci,</w:t>
      </w:r>
    </w:p>
    <w:p w14:paraId="75086C0F" w14:textId="77777777" w:rsidR="00573E50" w:rsidRPr="00A901F0" w:rsidRDefault="00573E50" w:rsidP="00C26BDA">
      <w:pPr>
        <w:numPr>
          <w:ilvl w:val="0"/>
          <w:numId w:val="6"/>
        </w:numPr>
        <w:autoSpaceDE w:val="0"/>
        <w:autoSpaceDN w:val="0"/>
        <w:adjustRightInd w:val="0"/>
        <w:spacing w:line="240" w:lineRule="auto"/>
        <w:rPr>
          <w:rFonts w:cs="Arial"/>
          <w:noProof/>
          <w:color w:val="000000"/>
          <w:sz w:val="20"/>
        </w:rPr>
      </w:pPr>
      <w:r w:rsidRPr="00A901F0">
        <w:rPr>
          <w:rFonts w:cs="Arial"/>
          <w:noProof/>
          <w:color w:val="000000"/>
          <w:sz w:val="20"/>
        </w:rPr>
        <w:lastRenderedPageBreak/>
        <w:t>s soponudniki – kot partner v skupni ponudbi.</w:t>
      </w:r>
    </w:p>
    <w:p w14:paraId="5F266612" w14:textId="77777777" w:rsidR="00573E50" w:rsidRPr="00A901F0" w:rsidRDefault="00573E50" w:rsidP="00573E50">
      <w:pPr>
        <w:autoSpaceDE w:val="0"/>
        <w:autoSpaceDN w:val="0"/>
        <w:adjustRightInd w:val="0"/>
        <w:spacing w:line="240" w:lineRule="auto"/>
        <w:jc w:val="both"/>
        <w:rPr>
          <w:rFonts w:cs="Arial"/>
          <w:bCs/>
          <w:noProof/>
          <w:sz w:val="20"/>
        </w:rPr>
      </w:pPr>
    </w:p>
    <w:p w14:paraId="5F26ACA9" w14:textId="77777777" w:rsidR="00573E50" w:rsidRPr="00A901F0" w:rsidRDefault="00573E50" w:rsidP="00573E50">
      <w:pPr>
        <w:autoSpaceDE w:val="0"/>
        <w:autoSpaceDN w:val="0"/>
        <w:adjustRightInd w:val="0"/>
        <w:spacing w:line="240" w:lineRule="auto"/>
        <w:jc w:val="both"/>
        <w:rPr>
          <w:rFonts w:cs="Arial"/>
          <w:bCs/>
          <w:noProof/>
          <w:sz w:val="20"/>
        </w:rPr>
      </w:pPr>
      <w:r w:rsidRPr="00A901F0">
        <w:rPr>
          <w:rFonts w:cs="Arial"/>
          <w:bCs/>
          <w:noProof/>
          <w:sz w:val="20"/>
        </w:rPr>
        <w:t>Posamezen ponudnik lahko nastopa v katerikoli od zgoraj navedenih oblik le v eni ponudbi. V kolikor bo ponudnik nastopal v več ponudbah, se vse pozneje prejete ponudbe tega ponudnika izločijo.</w:t>
      </w:r>
    </w:p>
    <w:p w14:paraId="69BAAD5A" w14:textId="77777777" w:rsidR="001138E6" w:rsidRPr="00F220AD" w:rsidRDefault="001138E6" w:rsidP="00FF44AA">
      <w:pPr>
        <w:pStyle w:val="Naslov3"/>
        <w:rPr>
          <w:noProof/>
        </w:rPr>
      </w:pPr>
    </w:p>
    <w:p w14:paraId="39994D5B" w14:textId="77777777" w:rsidR="00FF44AA" w:rsidRPr="00F220AD" w:rsidRDefault="00FF44AA" w:rsidP="00FF44AA">
      <w:pPr>
        <w:pStyle w:val="Naslov3"/>
        <w:rPr>
          <w:noProof/>
        </w:rPr>
      </w:pPr>
      <w:bookmarkStart w:id="21" w:name="_Toc80012083"/>
      <w:r w:rsidRPr="00F220AD">
        <w:rPr>
          <w:noProof/>
        </w:rPr>
        <w:t>Veljavnost ponudbe</w:t>
      </w:r>
      <w:bookmarkEnd w:id="21"/>
    </w:p>
    <w:p w14:paraId="493978F8" w14:textId="77777777" w:rsidR="00E142C0" w:rsidRPr="00090637" w:rsidRDefault="00E142C0" w:rsidP="00E142C0">
      <w:pPr>
        <w:rPr>
          <w:noProof/>
          <w:color w:val="000000" w:themeColor="text1"/>
          <w:sz w:val="20"/>
        </w:rPr>
      </w:pPr>
      <w:r w:rsidRPr="00385F49">
        <w:rPr>
          <w:noProof/>
          <w:color w:val="000000" w:themeColor="text1"/>
          <w:sz w:val="20"/>
        </w:rPr>
        <w:t>Ponudba mora biti veljavna do</w:t>
      </w:r>
      <w:r w:rsidR="00F71D7B" w:rsidRPr="00385F49">
        <w:rPr>
          <w:noProof/>
          <w:color w:val="000000" w:themeColor="text1"/>
          <w:sz w:val="20"/>
        </w:rPr>
        <w:t xml:space="preserve"> </w:t>
      </w:r>
      <w:r w:rsidR="00385F49" w:rsidRPr="00385F49">
        <w:rPr>
          <w:rFonts w:cs="Arial"/>
          <w:color w:val="000000" w:themeColor="text1"/>
          <w:sz w:val="20"/>
        </w:rPr>
        <w:t>datuma, navedenega v Ponudbi - Predračunu.</w:t>
      </w:r>
      <w:r w:rsidRPr="00385F49">
        <w:rPr>
          <w:noProof/>
          <w:color w:val="000000" w:themeColor="text1"/>
          <w:sz w:val="20"/>
        </w:rPr>
        <w:t xml:space="preserve"> </w:t>
      </w:r>
    </w:p>
    <w:p w14:paraId="3CE2A4ED" w14:textId="77777777" w:rsidR="00E142C0" w:rsidRPr="00A901F0" w:rsidRDefault="00E142C0" w:rsidP="00E142C0">
      <w:pPr>
        <w:rPr>
          <w:noProof/>
          <w:sz w:val="20"/>
        </w:rPr>
      </w:pPr>
      <w:r w:rsidRPr="00A901F0">
        <w:rPr>
          <w:noProof/>
          <w:sz w:val="20"/>
        </w:rPr>
        <w:t>Ponudnik je dolžan na zahtevo naročnika veljavnost ponudbe podaljšati.</w:t>
      </w:r>
    </w:p>
    <w:p w14:paraId="5DDDE1FA" w14:textId="77777777" w:rsidR="00FF6609" w:rsidRPr="00F220AD" w:rsidRDefault="00FF6609" w:rsidP="00E142C0">
      <w:pPr>
        <w:rPr>
          <w:noProof/>
        </w:rPr>
      </w:pPr>
    </w:p>
    <w:p w14:paraId="24331168" w14:textId="77777777" w:rsidR="00F871D9" w:rsidRPr="00781659" w:rsidRDefault="008E3DF7" w:rsidP="00781659">
      <w:pPr>
        <w:pStyle w:val="Naslov3"/>
        <w:rPr>
          <w:noProof/>
          <w:color w:val="auto"/>
        </w:rPr>
      </w:pPr>
      <w:bookmarkStart w:id="22" w:name="_Toc80012084"/>
      <w:r w:rsidRPr="00781659">
        <w:rPr>
          <w:noProof/>
          <w:color w:val="244061" w:themeColor="accent1" w:themeShade="80"/>
        </w:rPr>
        <w:t>Ponudbena cena</w:t>
      </w:r>
      <w:bookmarkEnd w:id="20"/>
      <w:r w:rsidR="0051431D" w:rsidRPr="00781659">
        <w:rPr>
          <w:noProof/>
          <w:color w:val="244061" w:themeColor="accent1" w:themeShade="80"/>
        </w:rPr>
        <w:t xml:space="preserve"> in rok </w:t>
      </w:r>
      <w:r w:rsidR="0051431D" w:rsidRPr="00781659">
        <w:rPr>
          <w:color w:val="244061" w:themeColor="accent1" w:themeShade="80"/>
        </w:rPr>
        <w:t>za</w:t>
      </w:r>
      <w:r w:rsidR="0051431D" w:rsidRPr="00781659">
        <w:rPr>
          <w:noProof/>
          <w:color w:val="244061" w:themeColor="accent1" w:themeShade="80"/>
        </w:rPr>
        <w:t xml:space="preserve"> plačilo</w:t>
      </w:r>
      <w:bookmarkEnd w:id="22"/>
    </w:p>
    <w:p w14:paraId="562F9799" w14:textId="77777777" w:rsidR="00781659" w:rsidRPr="00781659" w:rsidRDefault="00873768" w:rsidP="00873768">
      <w:pPr>
        <w:spacing w:line="240" w:lineRule="auto"/>
        <w:jc w:val="both"/>
        <w:rPr>
          <w:rFonts w:cs="Arial"/>
          <w:color w:val="000000"/>
          <w:sz w:val="20"/>
        </w:rPr>
      </w:pPr>
      <w:r w:rsidRPr="008222D3">
        <w:rPr>
          <w:rFonts w:cs="Arial"/>
          <w:sz w:val="20"/>
        </w:rPr>
        <w:t>Pogodbeni stranki soglašata, da bo izvajalec naročniku izstavljal račun za opravljene storitve čiščenja enkrat mesečno</w:t>
      </w:r>
      <w:r>
        <w:rPr>
          <w:rFonts w:cs="Arial"/>
          <w:sz w:val="20"/>
        </w:rPr>
        <w:t xml:space="preserve"> – do 8. dne v mesecu</w:t>
      </w:r>
      <w:r w:rsidRPr="008222D3">
        <w:rPr>
          <w:rFonts w:cs="Arial"/>
          <w:sz w:val="20"/>
        </w:rPr>
        <w:t xml:space="preserve"> za storitve opravljene v preteklem mesecu. </w:t>
      </w:r>
      <w:r>
        <w:rPr>
          <w:rFonts w:cs="Arial"/>
          <w:sz w:val="20"/>
        </w:rPr>
        <w:t xml:space="preserve">Dodatne ure čiščenja morajo biti obrazložene v specifikaciji, ki je priloga računa. Iz specifikacija mora biti razviden obseg dodatnih ur, datum opravljenih dodatnih ur ter lokacija naročnika, na kateri so bile opravljene dodatne ure čiščenja. </w:t>
      </w:r>
      <w:r w:rsidR="00781659" w:rsidRPr="00781659">
        <w:rPr>
          <w:color w:val="000000"/>
          <w:sz w:val="20"/>
        </w:rPr>
        <w:t xml:space="preserve"> </w:t>
      </w:r>
    </w:p>
    <w:p w14:paraId="7AD7BA18" w14:textId="77777777" w:rsidR="00781659" w:rsidRPr="006C4106" w:rsidRDefault="00781659" w:rsidP="00873768">
      <w:pPr>
        <w:pStyle w:val="Telobesedila"/>
        <w:rPr>
          <w:rFonts w:ascii="Verdana" w:hAnsi="Verdana"/>
          <w:b/>
          <w:color w:val="000000"/>
        </w:rPr>
      </w:pPr>
    </w:p>
    <w:p w14:paraId="658B8545" w14:textId="5CF66153" w:rsidR="00873768" w:rsidRDefault="00873768" w:rsidP="00873768">
      <w:pPr>
        <w:autoSpaceDE w:val="0"/>
        <w:autoSpaceDN w:val="0"/>
        <w:adjustRightInd w:val="0"/>
        <w:spacing w:after="120" w:line="240" w:lineRule="auto"/>
        <w:jc w:val="both"/>
        <w:rPr>
          <w:rFonts w:cs="Times-Roman"/>
          <w:sz w:val="20"/>
        </w:rPr>
      </w:pPr>
      <w:r w:rsidRPr="00DA1F68">
        <w:rPr>
          <w:rFonts w:cs="Times-Roman"/>
          <w:sz w:val="20"/>
        </w:rPr>
        <w:t xml:space="preserve">Naročnik bo račun plačal najkasneje 30 dni od dneva uradnega prejema e-računa. </w:t>
      </w:r>
    </w:p>
    <w:p w14:paraId="7A3B626B" w14:textId="77777777" w:rsidR="0059223A" w:rsidRPr="00DA1F68" w:rsidRDefault="0059223A" w:rsidP="00873768">
      <w:pPr>
        <w:autoSpaceDE w:val="0"/>
        <w:autoSpaceDN w:val="0"/>
        <w:adjustRightInd w:val="0"/>
        <w:spacing w:after="120" w:line="240" w:lineRule="auto"/>
        <w:jc w:val="both"/>
        <w:rPr>
          <w:rFonts w:cs="Times-Roman"/>
          <w:sz w:val="20"/>
        </w:rPr>
      </w:pPr>
    </w:p>
    <w:p w14:paraId="34848787" w14:textId="36D2963E" w:rsidR="00CE08DC" w:rsidRPr="00175ED9" w:rsidRDefault="00AC7A63" w:rsidP="00175ED9">
      <w:pPr>
        <w:pStyle w:val="Naslov3"/>
        <w:jc w:val="both"/>
        <w:rPr>
          <w:rFonts w:ascii="Verdana" w:hAnsi="Verdana"/>
          <w:b/>
          <w:noProof/>
          <w:sz w:val="20"/>
          <w:szCs w:val="20"/>
        </w:rPr>
      </w:pPr>
      <w:bookmarkStart w:id="23" w:name="_Toc80012085"/>
      <w:r w:rsidRPr="00175ED9">
        <w:rPr>
          <w:rFonts w:ascii="Verdana" w:hAnsi="Verdana" w:cs="Calibri"/>
          <w:b/>
          <w:noProof/>
          <w:color w:val="000000"/>
          <w:sz w:val="20"/>
          <w:szCs w:val="20"/>
          <w:lang w:eastAsia="sl-SI"/>
        </w:rPr>
        <w:t>Cena mora</w:t>
      </w:r>
      <w:r w:rsidR="00B97B53" w:rsidRPr="00175ED9">
        <w:rPr>
          <w:rFonts w:ascii="Verdana" w:hAnsi="Verdana" w:cs="Calibri"/>
          <w:b/>
          <w:noProof/>
          <w:color w:val="000000"/>
          <w:sz w:val="20"/>
          <w:szCs w:val="20"/>
          <w:lang w:eastAsia="sl-SI"/>
        </w:rPr>
        <w:t xml:space="preserve"> biti določen</w:t>
      </w:r>
      <w:r w:rsidR="00272C42">
        <w:rPr>
          <w:rFonts w:ascii="Verdana" w:hAnsi="Verdana" w:cs="Calibri"/>
          <w:b/>
          <w:noProof/>
          <w:color w:val="000000"/>
          <w:sz w:val="20"/>
          <w:szCs w:val="20"/>
          <w:lang w:eastAsia="sl-SI"/>
        </w:rPr>
        <w:t>a</w:t>
      </w:r>
      <w:r w:rsidR="00B97B53" w:rsidRPr="00175ED9">
        <w:rPr>
          <w:rFonts w:ascii="Verdana" w:hAnsi="Verdana" w:cs="Calibri"/>
          <w:b/>
          <w:noProof/>
          <w:color w:val="000000"/>
          <w:sz w:val="20"/>
          <w:szCs w:val="20"/>
          <w:lang w:eastAsia="sl-SI"/>
        </w:rPr>
        <w:t xml:space="preserve"> na dve decimalni mesti natančno.</w:t>
      </w:r>
      <w:bookmarkEnd w:id="23"/>
      <w:r w:rsidR="00D973C2" w:rsidRPr="00175ED9">
        <w:rPr>
          <w:rFonts w:cs="Calibri"/>
          <w:b/>
          <w:noProof/>
          <w:color w:val="000000"/>
          <w:sz w:val="20"/>
          <w:lang w:eastAsia="sl-SI"/>
        </w:rPr>
        <w:t xml:space="preserve"> </w:t>
      </w:r>
    </w:p>
    <w:p w14:paraId="5B500941" w14:textId="77777777" w:rsidR="006C7884" w:rsidRPr="00F220AD" w:rsidRDefault="006C7884" w:rsidP="008E3DF7">
      <w:pPr>
        <w:pStyle w:val="Naslov2"/>
        <w:rPr>
          <w:noProof/>
        </w:rPr>
      </w:pPr>
      <w:bookmarkStart w:id="24" w:name="_Toc80012086"/>
      <w:r w:rsidRPr="00F220AD">
        <w:rPr>
          <w:noProof/>
        </w:rPr>
        <w:t>Druga dokumentacija</w:t>
      </w:r>
      <w:bookmarkEnd w:id="24"/>
      <w:r w:rsidRPr="00F220AD">
        <w:rPr>
          <w:noProof/>
        </w:rPr>
        <w:t xml:space="preserve"> </w:t>
      </w:r>
    </w:p>
    <w:p w14:paraId="287FD9D5" w14:textId="77777777" w:rsidR="006C7884" w:rsidRPr="007F486E" w:rsidRDefault="006C7884" w:rsidP="00091224">
      <w:pPr>
        <w:autoSpaceDE w:val="0"/>
        <w:autoSpaceDN w:val="0"/>
        <w:adjustRightInd w:val="0"/>
        <w:spacing w:line="240" w:lineRule="auto"/>
        <w:jc w:val="both"/>
        <w:rPr>
          <w:rFonts w:cs="Arial"/>
          <w:noProof/>
          <w:sz w:val="20"/>
        </w:rPr>
      </w:pPr>
      <w:r w:rsidRPr="007F486E">
        <w:rPr>
          <w:rFonts w:cs="Arial"/>
          <w:noProof/>
          <w:sz w:val="20"/>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122467" w:rsidRPr="007F486E">
        <w:rPr>
          <w:rFonts w:cs="Arial"/>
          <w:noProof/>
          <w:sz w:val="20"/>
        </w:rPr>
        <w:t xml:space="preserve"> oziroma za obdobje, določeno v tej razpisni dokumentaciji.</w:t>
      </w:r>
    </w:p>
    <w:p w14:paraId="4BD48457" w14:textId="77777777" w:rsidR="009D6338" w:rsidRPr="00F220AD" w:rsidRDefault="009D6338" w:rsidP="009D6338">
      <w:pPr>
        <w:pStyle w:val="Naslov2"/>
        <w:rPr>
          <w:noProof/>
        </w:rPr>
      </w:pPr>
      <w:bookmarkStart w:id="25" w:name="_Toc80012087"/>
      <w:r w:rsidRPr="00F220AD">
        <w:rPr>
          <w:noProof/>
        </w:rPr>
        <w:t>Resničnost podatkov</w:t>
      </w:r>
      <w:bookmarkEnd w:id="25"/>
    </w:p>
    <w:p w14:paraId="32E5CDC8" w14:textId="77777777" w:rsidR="009D6338" w:rsidRPr="007F486E" w:rsidRDefault="009D6338" w:rsidP="009D6338">
      <w:pPr>
        <w:pStyle w:val="Slog2"/>
        <w:numPr>
          <w:ilvl w:val="0"/>
          <w:numId w:val="0"/>
        </w:numPr>
        <w:jc w:val="both"/>
        <w:rPr>
          <w:rFonts w:cs="Arial"/>
          <w:b w:val="0"/>
          <w:noProof/>
          <w:color w:val="auto"/>
        </w:rPr>
      </w:pPr>
      <w:r w:rsidRPr="007F486E">
        <w:rPr>
          <w:rFonts w:cs="Arial"/>
          <w:b w:val="0"/>
          <w:noProof/>
          <w:color w:val="auto"/>
        </w:rPr>
        <w:t>Ponudnik jamči za resničnost vseh podatkov, navedenih v ponudbi, kar zagotavlja z oddajo obrazca ESPD.</w:t>
      </w:r>
    </w:p>
    <w:p w14:paraId="351432C5" w14:textId="77777777" w:rsidR="009D6338" w:rsidRPr="007F486E" w:rsidRDefault="009D6338" w:rsidP="009D6338">
      <w:pPr>
        <w:pStyle w:val="Slog2"/>
        <w:numPr>
          <w:ilvl w:val="0"/>
          <w:numId w:val="0"/>
        </w:numPr>
        <w:jc w:val="both"/>
        <w:rPr>
          <w:rFonts w:cs="Arial"/>
          <w:b w:val="0"/>
          <w:noProof/>
          <w:color w:val="auto"/>
        </w:rPr>
      </w:pPr>
    </w:p>
    <w:p w14:paraId="62EC837C" w14:textId="77777777" w:rsidR="009D6338" w:rsidRPr="007F486E" w:rsidRDefault="009D6338" w:rsidP="009D6338">
      <w:pPr>
        <w:pStyle w:val="Slog2"/>
        <w:numPr>
          <w:ilvl w:val="0"/>
          <w:numId w:val="0"/>
        </w:numPr>
        <w:jc w:val="both"/>
        <w:rPr>
          <w:rFonts w:cs="Arial"/>
          <w:b w:val="0"/>
          <w:noProof/>
          <w:color w:val="auto"/>
        </w:rPr>
      </w:pPr>
      <w:r w:rsidRPr="007F486E">
        <w:rPr>
          <w:rFonts w:cs="Arial"/>
          <w:b w:val="0"/>
          <w:noProof/>
          <w:color w:val="auto"/>
        </w:rPr>
        <w:t>Na zahtevo naročnika bo ponudnik v postavljenem roku naročniku izročil ustrezna potrdila, ki se nanašajo na vsebino podatkov iz izbrane ponudbe oziroma druge navedbe iz ponudbe.</w:t>
      </w:r>
    </w:p>
    <w:p w14:paraId="267D16AC" w14:textId="77777777" w:rsidR="009D6338" w:rsidRPr="007F486E" w:rsidRDefault="009D6338" w:rsidP="009D6338">
      <w:pPr>
        <w:pStyle w:val="Slog2"/>
        <w:numPr>
          <w:ilvl w:val="0"/>
          <w:numId w:val="0"/>
        </w:numPr>
        <w:jc w:val="both"/>
        <w:rPr>
          <w:rFonts w:cs="Arial"/>
          <w:b w:val="0"/>
          <w:noProof/>
          <w:color w:val="auto"/>
        </w:rPr>
      </w:pPr>
    </w:p>
    <w:p w14:paraId="27DB8A2B" w14:textId="77777777" w:rsidR="009D6338" w:rsidRPr="00F220AD" w:rsidRDefault="009D6338" w:rsidP="008E3DF7">
      <w:pPr>
        <w:pStyle w:val="Slog2"/>
        <w:numPr>
          <w:ilvl w:val="0"/>
          <w:numId w:val="0"/>
        </w:numPr>
        <w:jc w:val="both"/>
        <w:rPr>
          <w:rFonts w:cs="Arial"/>
          <w:b w:val="0"/>
          <w:noProof/>
          <w:color w:val="auto"/>
          <w:sz w:val="19"/>
          <w:szCs w:val="19"/>
        </w:rPr>
      </w:pPr>
      <w:r w:rsidRPr="007F486E">
        <w:rPr>
          <w:rFonts w:cs="Arial"/>
          <w:b w:val="0"/>
          <w:noProof/>
          <w:color w:val="auto"/>
        </w:rPr>
        <w:t>Kadarkoli se bo pri naročniku pojavil utemeljen sum, da je ponudnik, ne glede na razvrstitev njegove ponudbe, predložil neresnične izjave ali dokazila, bo naročnik Državni revizijski komisiji podal predlog za uvedbo postopka o prekršku</w:t>
      </w:r>
      <w:r w:rsidR="008E3DF7" w:rsidRPr="007F486E">
        <w:rPr>
          <w:rFonts w:cs="Arial"/>
          <w:b w:val="0"/>
          <w:noProof/>
          <w:color w:val="auto"/>
        </w:rPr>
        <w:t>.</w:t>
      </w:r>
    </w:p>
    <w:p w14:paraId="2C506A9D" w14:textId="77777777" w:rsidR="00804784" w:rsidRPr="00F220AD" w:rsidRDefault="000F77B2" w:rsidP="008E3DF7">
      <w:pPr>
        <w:pStyle w:val="Naslov1"/>
        <w:rPr>
          <w:noProof/>
        </w:rPr>
      </w:pPr>
      <w:bookmarkStart w:id="26" w:name="_Toc80012088"/>
      <w:r w:rsidRPr="00F220AD">
        <w:rPr>
          <w:noProof/>
        </w:rPr>
        <w:t>ODDAJA PONUDBE</w:t>
      </w:r>
      <w:bookmarkEnd w:id="26"/>
      <w:r w:rsidRPr="00F220AD">
        <w:rPr>
          <w:noProof/>
        </w:rPr>
        <w:t xml:space="preserve"> </w:t>
      </w:r>
    </w:p>
    <w:p w14:paraId="2416DE75" w14:textId="77777777" w:rsidR="000F77B2" w:rsidRPr="007F486E" w:rsidRDefault="000F77B2" w:rsidP="000F77B2">
      <w:pPr>
        <w:autoSpaceDE w:val="0"/>
        <w:autoSpaceDN w:val="0"/>
        <w:adjustRightInd w:val="0"/>
        <w:spacing w:line="240" w:lineRule="auto"/>
        <w:jc w:val="both"/>
        <w:rPr>
          <w:rFonts w:cs="Arial"/>
          <w:noProof/>
          <w:sz w:val="20"/>
        </w:rPr>
      </w:pPr>
      <w:r w:rsidRPr="007F486E">
        <w:rPr>
          <w:rFonts w:cs="Arial"/>
          <w:noProof/>
          <w:sz w:val="20"/>
        </w:rPr>
        <w:t xml:space="preserve">Ponudniki morajo ponudbe predložiti v informacijski sistem e-JN na spletnem naslovu </w:t>
      </w:r>
      <w:hyperlink r:id="rId12" w:history="1">
        <w:r w:rsidRPr="007F486E">
          <w:rPr>
            <w:rStyle w:val="Hiperpovezava"/>
            <w:rFonts w:cs="Arial"/>
            <w:noProof/>
            <w:sz w:val="20"/>
          </w:rPr>
          <w:t>https://ejn.gov.si/eJN2</w:t>
        </w:r>
      </w:hyperlink>
      <w:r w:rsidRPr="007F486E">
        <w:rPr>
          <w:rFonts w:cs="Arial"/>
          <w:noProof/>
          <w:sz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7F486E">
          <w:rPr>
            <w:rStyle w:val="Hiperpovezava"/>
            <w:rFonts w:cs="Arial"/>
            <w:noProof/>
            <w:sz w:val="20"/>
          </w:rPr>
          <w:t>https://ejn.gov.si/eJN2</w:t>
        </w:r>
      </w:hyperlink>
      <w:r w:rsidRPr="007F486E">
        <w:rPr>
          <w:rFonts w:cs="Arial"/>
          <w:noProof/>
          <w:sz w:val="20"/>
        </w:rPr>
        <w:t>.</w:t>
      </w:r>
    </w:p>
    <w:p w14:paraId="1C60E4AE" w14:textId="77777777" w:rsidR="000F77B2" w:rsidRPr="007F486E" w:rsidRDefault="000F77B2" w:rsidP="000F77B2">
      <w:pPr>
        <w:autoSpaceDE w:val="0"/>
        <w:autoSpaceDN w:val="0"/>
        <w:adjustRightInd w:val="0"/>
        <w:spacing w:line="240" w:lineRule="auto"/>
        <w:jc w:val="both"/>
        <w:rPr>
          <w:rFonts w:cs="Arial"/>
          <w:noProof/>
          <w:sz w:val="20"/>
        </w:rPr>
      </w:pPr>
    </w:p>
    <w:p w14:paraId="4C31A733" w14:textId="77777777" w:rsidR="000F77B2" w:rsidRPr="007F486E" w:rsidRDefault="000F77B2" w:rsidP="000F77B2">
      <w:pPr>
        <w:autoSpaceDE w:val="0"/>
        <w:autoSpaceDN w:val="0"/>
        <w:adjustRightInd w:val="0"/>
        <w:spacing w:line="240" w:lineRule="auto"/>
        <w:jc w:val="both"/>
        <w:rPr>
          <w:rFonts w:cs="Arial"/>
          <w:noProof/>
          <w:sz w:val="20"/>
        </w:rPr>
      </w:pPr>
      <w:r w:rsidRPr="007F486E">
        <w:rPr>
          <w:rFonts w:cs="Arial"/>
          <w:noProof/>
          <w:sz w:val="20"/>
        </w:rPr>
        <w:t xml:space="preserve">Ponudnik se mora pred oddajo ponudbe registrirati na spletnem naslovu </w:t>
      </w:r>
      <w:hyperlink r:id="rId14" w:history="1">
        <w:r w:rsidRPr="007F486E">
          <w:rPr>
            <w:rStyle w:val="Hiperpovezava"/>
            <w:rFonts w:cs="Arial"/>
            <w:noProof/>
            <w:sz w:val="20"/>
          </w:rPr>
          <w:t>https://ejn.gov.si/eJN2</w:t>
        </w:r>
      </w:hyperlink>
      <w:r w:rsidRPr="007F486E">
        <w:rPr>
          <w:rFonts w:cs="Arial"/>
          <w:noProof/>
          <w:sz w:val="20"/>
        </w:rPr>
        <w:t>, v skladu z Navodili za uporabo e-JN. Če je ponudnik že registriran v informacijski sistem e-JN, se v aplikacijo prijavi na istem naslovu.</w:t>
      </w:r>
    </w:p>
    <w:p w14:paraId="27E82E04" w14:textId="77777777" w:rsidR="000F77B2" w:rsidRPr="007F486E" w:rsidRDefault="000F77B2" w:rsidP="000F77B2">
      <w:pPr>
        <w:autoSpaceDE w:val="0"/>
        <w:autoSpaceDN w:val="0"/>
        <w:adjustRightInd w:val="0"/>
        <w:spacing w:line="240" w:lineRule="auto"/>
        <w:jc w:val="both"/>
        <w:rPr>
          <w:rFonts w:cs="Arial"/>
          <w:noProof/>
          <w:sz w:val="20"/>
        </w:rPr>
      </w:pPr>
    </w:p>
    <w:p w14:paraId="113A04CE" w14:textId="77777777" w:rsidR="000F77B2" w:rsidRPr="007F486E" w:rsidRDefault="000F77B2" w:rsidP="000F77B2">
      <w:pPr>
        <w:autoSpaceDE w:val="0"/>
        <w:autoSpaceDN w:val="0"/>
        <w:adjustRightInd w:val="0"/>
        <w:spacing w:line="240" w:lineRule="auto"/>
        <w:jc w:val="both"/>
        <w:rPr>
          <w:rFonts w:cs="Arial"/>
          <w:noProof/>
          <w:sz w:val="20"/>
        </w:rPr>
      </w:pPr>
      <w:r w:rsidRPr="007F486E">
        <w:rPr>
          <w:rFonts w:cs="Arial"/>
          <w:noProof/>
          <w:sz w:val="20"/>
        </w:rPr>
        <w:t xml:space="preserve">Uporabnik ponudnika, ki je v informacijskem sistemu e-JN pooblaščen za oddajanje ponudb, ponudbo odda s klikom na gumb »Oddaj«. Informacijski sistem e-JN ob oddaji ponudb zabeleži identiteto uporabnika in čas oddaje ponudbe. Uporabnik z dejanjem </w:t>
      </w:r>
      <w:r w:rsidRPr="007F486E">
        <w:rPr>
          <w:rFonts w:cs="Arial"/>
          <w:noProof/>
          <w:sz w:val="20"/>
        </w:rPr>
        <w:lastRenderedPageBreak/>
        <w:t xml:space="preserve">oddaje ponudbe izkaže in izjavi voljo v imenu ponudnika oddati zavezujočo ponudbo (18. </w:t>
      </w:r>
      <w:r w:rsidR="00960A88">
        <w:rPr>
          <w:rFonts w:cs="Arial"/>
          <w:noProof/>
          <w:sz w:val="20"/>
        </w:rPr>
        <w:t>č</w:t>
      </w:r>
      <w:r w:rsidRPr="007F486E">
        <w:rPr>
          <w:rFonts w:cs="Arial"/>
          <w:noProof/>
          <w:sz w:val="20"/>
        </w:rPr>
        <w:t>len Obligacijskega zakonika</w:t>
      </w:r>
      <w:r w:rsidRPr="007F486E">
        <w:rPr>
          <w:rFonts w:cs="Arial"/>
          <w:noProof/>
          <w:sz w:val="20"/>
          <w:vertAlign w:val="superscript"/>
        </w:rPr>
        <w:footnoteReference w:id="1"/>
      </w:r>
      <w:r w:rsidRPr="007F486E">
        <w:rPr>
          <w:rFonts w:cs="Arial"/>
          <w:noProof/>
          <w:sz w:val="20"/>
        </w:rPr>
        <w:t>). Z oddajo ponudbe je le-ta zavezujoča za čas, naveden v ponudbi, razen če jo uporabnik ponudnika umakne ali spremeni pred potekom roka za oddajo ponudb.</w:t>
      </w:r>
    </w:p>
    <w:p w14:paraId="79D712E5" w14:textId="77777777" w:rsidR="000F77B2" w:rsidRPr="007F486E" w:rsidRDefault="000F77B2" w:rsidP="000F77B2">
      <w:pPr>
        <w:autoSpaceDE w:val="0"/>
        <w:autoSpaceDN w:val="0"/>
        <w:adjustRightInd w:val="0"/>
        <w:spacing w:line="240" w:lineRule="auto"/>
        <w:jc w:val="both"/>
        <w:rPr>
          <w:rFonts w:cs="Arial"/>
          <w:noProof/>
          <w:sz w:val="20"/>
        </w:rPr>
      </w:pPr>
    </w:p>
    <w:p w14:paraId="4AFCE702" w14:textId="77777777" w:rsidR="000F77B2" w:rsidRPr="007F486E" w:rsidRDefault="000F77B2" w:rsidP="000F77B2">
      <w:pPr>
        <w:autoSpaceDE w:val="0"/>
        <w:autoSpaceDN w:val="0"/>
        <w:adjustRightInd w:val="0"/>
        <w:spacing w:line="240" w:lineRule="auto"/>
        <w:jc w:val="both"/>
        <w:rPr>
          <w:rFonts w:cs="Arial"/>
          <w:noProof/>
          <w:sz w:val="20"/>
        </w:rPr>
      </w:pPr>
      <w:r w:rsidRPr="007F486E">
        <w:rPr>
          <w:rFonts w:cs="Arial"/>
          <w:noProof/>
          <w:sz w:val="20"/>
        </w:rPr>
        <w:t xml:space="preserve">Ponudba se šteje za pravočasno oddano, če jo naročnik prejme preko sistema e-JN </w:t>
      </w:r>
      <w:hyperlink r:id="rId15" w:history="1">
        <w:r w:rsidRPr="007F486E">
          <w:rPr>
            <w:rStyle w:val="Hiperpovezava"/>
            <w:rFonts w:cs="Arial"/>
            <w:noProof/>
            <w:sz w:val="20"/>
          </w:rPr>
          <w:t>https://ejn.gov.si/eJN2</w:t>
        </w:r>
      </w:hyperlink>
      <w:r w:rsidRPr="007F486E">
        <w:rPr>
          <w:rFonts w:cs="Arial"/>
          <w:noProof/>
          <w:sz w:val="20"/>
        </w:rPr>
        <w:t xml:space="preserve"> </w:t>
      </w:r>
      <w:r w:rsidRPr="007F486E">
        <w:rPr>
          <w:rFonts w:cs="Arial"/>
          <w:b/>
          <w:noProof/>
          <w:sz w:val="20"/>
        </w:rPr>
        <w:t>najkasneje do dneva in ure, navedene v uvodu razpisne dokumentacije</w:t>
      </w:r>
      <w:r w:rsidRPr="007F486E">
        <w:rPr>
          <w:rFonts w:cs="Arial"/>
          <w:noProof/>
          <w:sz w:val="20"/>
        </w:rPr>
        <w:t>. Za oddano ponudbo se šteje ponudba, ki je v informacijskem sistemu e-JN označena s statusom »ODDANO«.</w:t>
      </w:r>
    </w:p>
    <w:p w14:paraId="63370F77" w14:textId="77777777" w:rsidR="000F77B2" w:rsidRPr="007F486E" w:rsidRDefault="000F77B2" w:rsidP="000F77B2">
      <w:pPr>
        <w:autoSpaceDE w:val="0"/>
        <w:autoSpaceDN w:val="0"/>
        <w:adjustRightInd w:val="0"/>
        <w:spacing w:line="240" w:lineRule="auto"/>
        <w:jc w:val="both"/>
        <w:rPr>
          <w:rFonts w:cs="Arial"/>
          <w:noProof/>
          <w:sz w:val="20"/>
        </w:rPr>
      </w:pPr>
    </w:p>
    <w:p w14:paraId="52593CF8" w14:textId="77777777" w:rsidR="000F77B2" w:rsidRPr="007F486E" w:rsidRDefault="000F77B2" w:rsidP="000F77B2">
      <w:pPr>
        <w:autoSpaceDE w:val="0"/>
        <w:autoSpaceDN w:val="0"/>
        <w:adjustRightInd w:val="0"/>
        <w:spacing w:line="240" w:lineRule="auto"/>
        <w:jc w:val="both"/>
        <w:rPr>
          <w:rFonts w:cs="Arial"/>
          <w:noProof/>
          <w:sz w:val="20"/>
        </w:rPr>
      </w:pPr>
      <w:r w:rsidRPr="007F486E">
        <w:rPr>
          <w:rFonts w:cs="Arial"/>
          <w:noProof/>
          <w:sz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484CFC8" w14:textId="77777777" w:rsidR="000F77B2" w:rsidRPr="007F486E" w:rsidRDefault="000F77B2" w:rsidP="000F77B2">
      <w:pPr>
        <w:autoSpaceDE w:val="0"/>
        <w:autoSpaceDN w:val="0"/>
        <w:adjustRightInd w:val="0"/>
        <w:spacing w:line="240" w:lineRule="auto"/>
        <w:jc w:val="both"/>
        <w:rPr>
          <w:rFonts w:cs="Arial"/>
          <w:noProof/>
          <w:sz w:val="20"/>
        </w:rPr>
      </w:pPr>
    </w:p>
    <w:p w14:paraId="362415C1" w14:textId="77777777" w:rsidR="000F77B2" w:rsidRPr="007F486E" w:rsidRDefault="000F77B2" w:rsidP="000F77B2">
      <w:pPr>
        <w:autoSpaceDE w:val="0"/>
        <w:autoSpaceDN w:val="0"/>
        <w:adjustRightInd w:val="0"/>
        <w:spacing w:line="240" w:lineRule="auto"/>
        <w:jc w:val="both"/>
        <w:rPr>
          <w:rFonts w:cs="Arial"/>
          <w:noProof/>
          <w:sz w:val="20"/>
        </w:rPr>
      </w:pPr>
      <w:r w:rsidRPr="007F486E">
        <w:rPr>
          <w:rFonts w:cs="Arial"/>
          <w:noProof/>
          <w:sz w:val="20"/>
        </w:rPr>
        <w:t>Po preteku roka za predložitev ponudb ponudbe ne bo več mogoče oddati.</w:t>
      </w:r>
    </w:p>
    <w:p w14:paraId="21636EBF" w14:textId="77777777" w:rsidR="000F77B2" w:rsidRPr="00F220AD" w:rsidRDefault="000F77B2" w:rsidP="008E3DF7">
      <w:pPr>
        <w:pStyle w:val="Naslov1"/>
        <w:rPr>
          <w:noProof/>
        </w:rPr>
      </w:pPr>
      <w:bookmarkStart w:id="27" w:name="_Toc80012089"/>
      <w:r w:rsidRPr="00F220AD">
        <w:rPr>
          <w:noProof/>
        </w:rPr>
        <w:t>JAVNO ODPIRANJE PONUDB</w:t>
      </w:r>
      <w:bookmarkEnd w:id="27"/>
    </w:p>
    <w:p w14:paraId="7E9C62DC" w14:textId="77777777" w:rsidR="000F77B2" w:rsidRPr="007F486E" w:rsidRDefault="000F77B2" w:rsidP="000F77B2">
      <w:pPr>
        <w:spacing w:line="240" w:lineRule="auto"/>
        <w:jc w:val="both"/>
        <w:rPr>
          <w:rFonts w:cstheme="minorHAnsi"/>
          <w:noProof/>
          <w:sz w:val="20"/>
          <w:lang w:eastAsia="sl-SI"/>
        </w:rPr>
      </w:pPr>
      <w:r w:rsidRPr="007F486E">
        <w:rPr>
          <w:rFonts w:cstheme="minorHAnsi"/>
          <w:noProof/>
          <w:sz w:val="20"/>
        </w:rPr>
        <w:t xml:space="preserve">Odpiranje ponudb bo potekalo avtomatično v informacijskem sistemu e-JN na dan in ob uri, navedeni v uvodu razpisne dokumentacije, na spletnem naslovu </w:t>
      </w:r>
      <w:hyperlink r:id="rId16" w:history="1">
        <w:r w:rsidRPr="007F486E">
          <w:rPr>
            <w:rStyle w:val="Hiperpovezava"/>
            <w:rFonts w:cstheme="minorHAnsi"/>
            <w:noProof/>
            <w:sz w:val="20"/>
            <w:lang w:eastAsia="sl-SI"/>
          </w:rPr>
          <w:t>https://ejn.gov.si/eJN2</w:t>
        </w:r>
      </w:hyperlink>
      <w:r w:rsidRPr="007F486E">
        <w:rPr>
          <w:rFonts w:cstheme="minorHAnsi"/>
          <w:noProof/>
          <w:sz w:val="20"/>
          <w:lang w:eastAsia="sl-SI"/>
        </w:rPr>
        <w:t xml:space="preserve">. </w:t>
      </w:r>
    </w:p>
    <w:p w14:paraId="50898B15" w14:textId="77777777" w:rsidR="000F77B2" w:rsidRPr="007F486E" w:rsidRDefault="000F77B2" w:rsidP="000F77B2">
      <w:pPr>
        <w:spacing w:line="240" w:lineRule="auto"/>
        <w:jc w:val="both"/>
        <w:rPr>
          <w:rFonts w:cstheme="minorHAnsi"/>
          <w:noProof/>
          <w:sz w:val="20"/>
        </w:rPr>
      </w:pPr>
    </w:p>
    <w:p w14:paraId="47A97387" w14:textId="77777777" w:rsidR="000F77B2" w:rsidRPr="00F220AD" w:rsidRDefault="000F77B2" w:rsidP="008E3DF7">
      <w:pPr>
        <w:spacing w:line="240" w:lineRule="auto"/>
        <w:jc w:val="both"/>
        <w:rPr>
          <w:rFonts w:cstheme="minorHAnsi"/>
          <w:noProof/>
          <w:szCs w:val="19"/>
        </w:rPr>
      </w:pPr>
      <w:r w:rsidRPr="007F486E">
        <w:rPr>
          <w:rFonts w:cstheme="minorHAnsi"/>
          <w:noProof/>
          <w:sz w:val="20"/>
        </w:rPr>
        <w:t>Odpiranje poteka tako, da informacijski sistem e-JN samodejno ob uri, ki je določena za javno odpiranje ponudb, prikaže podatke o ponudniku ter omogoči dostop do PDF dokumenta, ki ga ponudnik naloži v sistem e-JN pod razdelek »Predračun«.</w:t>
      </w:r>
      <w:r w:rsidRPr="00F220AD">
        <w:rPr>
          <w:rFonts w:cstheme="minorHAnsi"/>
          <w:noProof/>
          <w:szCs w:val="19"/>
        </w:rPr>
        <w:t xml:space="preserve"> </w:t>
      </w:r>
    </w:p>
    <w:p w14:paraId="4AC1E626" w14:textId="77777777" w:rsidR="008C6838" w:rsidRPr="00F220AD" w:rsidRDefault="00C22B28" w:rsidP="00C22B28">
      <w:pPr>
        <w:pStyle w:val="Naslov1"/>
        <w:rPr>
          <w:noProof/>
        </w:rPr>
      </w:pPr>
      <w:bookmarkStart w:id="28" w:name="_Toc80012090"/>
      <w:r w:rsidRPr="00F220AD">
        <w:rPr>
          <w:noProof/>
        </w:rPr>
        <w:t>DOPOLNITEV PONUDBE</w:t>
      </w:r>
      <w:bookmarkEnd w:id="28"/>
    </w:p>
    <w:p w14:paraId="0BA70D0F" w14:textId="77777777" w:rsidR="00C22B28" w:rsidRPr="007F486E" w:rsidRDefault="00C22B28" w:rsidP="00C22B28">
      <w:pPr>
        <w:jc w:val="both"/>
        <w:rPr>
          <w:noProof/>
          <w:sz w:val="20"/>
        </w:rPr>
      </w:pPr>
      <w:r w:rsidRPr="007F486E">
        <w:rPr>
          <w:noProof/>
          <w:sz w:val="20"/>
        </w:rPr>
        <w:t xml:space="preserve">Naročnik na podlagi pregleda ponudb pozove ponudnika k dopolnitvi ali pojasnilu njegove ponudbe kadar je to potrebno in so izpolnjeni pogoji iz petega odstavka 89. </w:t>
      </w:r>
      <w:r w:rsidR="00BE5C66">
        <w:rPr>
          <w:noProof/>
          <w:sz w:val="20"/>
        </w:rPr>
        <w:t>č</w:t>
      </w:r>
      <w:r w:rsidRPr="007F486E">
        <w:rPr>
          <w:noProof/>
          <w:sz w:val="20"/>
        </w:rPr>
        <w:t xml:space="preserve">lena ZJN-3. </w:t>
      </w:r>
    </w:p>
    <w:p w14:paraId="22ACB658" w14:textId="77777777" w:rsidR="00C22B28" w:rsidRPr="007F486E" w:rsidRDefault="00C22B28" w:rsidP="00C22B28">
      <w:pPr>
        <w:jc w:val="both"/>
        <w:rPr>
          <w:noProof/>
          <w:sz w:val="20"/>
        </w:rPr>
      </w:pPr>
    </w:p>
    <w:p w14:paraId="56DC02CB" w14:textId="77777777" w:rsidR="00C22B28" w:rsidRPr="007F486E" w:rsidRDefault="00C22B28" w:rsidP="00C22B28">
      <w:pPr>
        <w:jc w:val="both"/>
        <w:rPr>
          <w:noProof/>
          <w:sz w:val="20"/>
        </w:rPr>
      </w:pPr>
      <w:r w:rsidRPr="007F486E">
        <w:rPr>
          <w:noProof/>
          <w:sz w:val="20"/>
        </w:rPr>
        <w:t>Razen kadar gre za popravek ali dopolnitev očitne napake, če zaradi tega popravka ali dopolnitve ni dejansko predlagana nova ponudba, ponudnik ne sme dopolnjevati ali popravljati:</w:t>
      </w:r>
    </w:p>
    <w:p w14:paraId="516401C2" w14:textId="77777777" w:rsidR="00C22B28" w:rsidRPr="007F486E" w:rsidRDefault="00C22B28" w:rsidP="00C26BDA">
      <w:pPr>
        <w:pStyle w:val="Odstavekseznama"/>
        <w:numPr>
          <w:ilvl w:val="0"/>
          <w:numId w:val="4"/>
        </w:numPr>
        <w:jc w:val="both"/>
        <w:rPr>
          <w:noProof/>
          <w:sz w:val="20"/>
        </w:rPr>
      </w:pPr>
      <w:r w:rsidRPr="007F486E">
        <w:rPr>
          <w:noProof/>
          <w:sz w:val="20"/>
        </w:rPr>
        <w:t>svoje cene brez DDV na enoto, vrednosti postavke brez DDV, skupne vrednosti ponudbe brez DDV, razen kadar se skupna vrednost spremeni v skladu s sedmim odstavkom tega člena in ponudbe v okviru meril,</w:t>
      </w:r>
    </w:p>
    <w:p w14:paraId="04A44B6B" w14:textId="77777777" w:rsidR="00C22B28" w:rsidRPr="007F486E" w:rsidRDefault="00C22B28" w:rsidP="00C26BDA">
      <w:pPr>
        <w:pStyle w:val="Odstavekseznama"/>
        <w:numPr>
          <w:ilvl w:val="0"/>
          <w:numId w:val="4"/>
        </w:numPr>
        <w:jc w:val="both"/>
        <w:rPr>
          <w:noProof/>
          <w:sz w:val="20"/>
        </w:rPr>
      </w:pPr>
      <w:r w:rsidRPr="007F486E">
        <w:rPr>
          <w:noProof/>
          <w:sz w:val="20"/>
        </w:rPr>
        <w:t>tistega dela ponudbe, ki se veže na tehnične specifikacije predmeta javnega naročila,</w:t>
      </w:r>
    </w:p>
    <w:p w14:paraId="2DEDF67A" w14:textId="77777777" w:rsidR="00C22B28" w:rsidRPr="007F486E" w:rsidRDefault="00C22B28" w:rsidP="00C26BDA">
      <w:pPr>
        <w:pStyle w:val="Odstavekseznama"/>
        <w:numPr>
          <w:ilvl w:val="0"/>
          <w:numId w:val="4"/>
        </w:numPr>
        <w:jc w:val="both"/>
        <w:rPr>
          <w:noProof/>
          <w:sz w:val="20"/>
        </w:rPr>
      </w:pPr>
      <w:r w:rsidRPr="007F486E">
        <w:rPr>
          <w:noProof/>
          <w:sz w:val="20"/>
        </w:rPr>
        <w:t>tistih elementov ponudbe, ki vplivajo ali bi lahko vplivali na drugačno razvrstitev njegove ponudbe glede na preostale ponudbe, ki jih je naročnik prejel v postopku javnega naročanja.</w:t>
      </w:r>
    </w:p>
    <w:p w14:paraId="1D157F6A" w14:textId="77777777" w:rsidR="00C22B28" w:rsidRPr="007F486E" w:rsidRDefault="00C22B28" w:rsidP="00C22B28">
      <w:pPr>
        <w:jc w:val="both"/>
        <w:rPr>
          <w:noProof/>
          <w:sz w:val="20"/>
        </w:rPr>
      </w:pPr>
    </w:p>
    <w:p w14:paraId="5CC5B7DC" w14:textId="77777777" w:rsidR="00C22B28" w:rsidRPr="007F486E" w:rsidRDefault="00C22B28" w:rsidP="00C22B28">
      <w:pPr>
        <w:jc w:val="both"/>
        <w:rPr>
          <w:noProof/>
          <w:sz w:val="20"/>
        </w:rPr>
      </w:pPr>
      <w:r w:rsidRPr="007F486E">
        <w:rPr>
          <w:noProof/>
          <w:sz w:val="20"/>
        </w:rPr>
        <w:t>N</w:t>
      </w:r>
      <w:r w:rsidR="009007AE" w:rsidRPr="007F486E">
        <w:rPr>
          <w:noProof/>
          <w:sz w:val="20"/>
        </w:rPr>
        <w:t xml:space="preserve">e </w:t>
      </w:r>
      <w:r w:rsidRPr="007F486E">
        <w:rPr>
          <w:noProof/>
          <w:sz w:val="20"/>
        </w:rPr>
        <w:t xml:space="preserve">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w:t>
      </w:r>
      <w:r w:rsidRPr="007F486E">
        <w:rPr>
          <w:noProof/>
          <w:sz w:val="20"/>
        </w:rPr>
        <w:lastRenderedPageBreak/>
        <w:t>operacije. Ne glede na prejšnji odstavek lahko naročnik ob pisnem soglasju ponudnika napačno zapisano stopnjo DDV popravi v pravilno.</w:t>
      </w:r>
    </w:p>
    <w:p w14:paraId="282B4F29" w14:textId="77777777" w:rsidR="00371AE0" w:rsidRPr="007F486E" w:rsidRDefault="00371AE0" w:rsidP="00C22B28">
      <w:pPr>
        <w:jc w:val="both"/>
        <w:rPr>
          <w:noProof/>
          <w:sz w:val="20"/>
        </w:rPr>
      </w:pPr>
    </w:p>
    <w:p w14:paraId="2088A260" w14:textId="77777777" w:rsidR="00C22B28" w:rsidRPr="007F486E" w:rsidRDefault="00C22B28" w:rsidP="00C22B28">
      <w:pPr>
        <w:jc w:val="both"/>
        <w:rPr>
          <w:noProof/>
          <w:sz w:val="20"/>
        </w:rPr>
      </w:pPr>
      <w:r w:rsidRPr="007F486E">
        <w:rPr>
          <w:noProof/>
          <w:sz w:val="20"/>
        </w:rPr>
        <w:t xml:space="preserve">Ponudnik je dolžan v roku, ki ga določi naročnik, svojo ponudbo dopolniti ali pojasniti. V kolikor ponudnik svoje ponudbe ne dopolni oziroma ne pojasni oziroma tega ne stori v za to vnaprej določenem roku, se ponudba ponudnika kot nedopustna zavrne. </w:t>
      </w:r>
    </w:p>
    <w:p w14:paraId="34CA057B" w14:textId="77777777" w:rsidR="00C22B28" w:rsidRPr="007F486E" w:rsidRDefault="00C22B28" w:rsidP="00C22B28">
      <w:pPr>
        <w:jc w:val="both"/>
        <w:rPr>
          <w:noProof/>
          <w:sz w:val="20"/>
        </w:rPr>
      </w:pPr>
    </w:p>
    <w:p w14:paraId="454119E6" w14:textId="77777777" w:rsidR="00C22B28" w:rsidRPr="007F486E" w:rsidRDefault="00C22B28" w:rsidP="00C22B28">
      <w:pPr>
        <w:jc w:val="both"/>
        <w:rPr>
          <w:noProof/>
          <w:sz w:val="20"/>
        </w:rPr>
      </w:pPr>
      <w:r w:rsidRPr="007F486E">
        <w:rPr>
          <w:noProof/>
          <w:sz w:val="20"/>
        </w:rPr>
        <w:t xml:space="preserve">Poziv za dopolnitev oziroma pojasnilo se pošlje na elektronski naslov, ki ga ponudnik navede v predračunu. Dopolnitev in pojasnilo se pošljeta na elektronski naslov, s katerega je ponudnik prejel poziv. </w:t>
      </w:r>
    </w:p>
    <w:p w14:paraId="6D8B5AB4" w14:textId="77777777" w:rsidR="00C22B28" w:rsidRPr="007F486E" w:rsidRDefault="00C22B28" w:rsidP="00C22B28">
      <w:pPr>
        <w:jc w:val="both"/>
        <w:rPr>
          <w:noProof/>
          <w:sz w:val="20"/>
        </w:rPr>
      </w:pPr>
    </w:p>
    <w:p w14:paraId="1623968A" w14:textId="77777777" w:rsidR="00366981" w:rsidRPr="007F486E" w:rsidRDefault="00C22B28" w:rsidP="00EB3046">
      <w:pPr>
        <w:jc w:val="both"/>
        <w:rPr>
          <w:noProof/>
          <w:sz w:val="20"/>
        </w:rPr>
      </w:pPr>
      <w:r w:rsidRPr="007F486E">
        <w:rPr>
          <w:noProof/>
          <w:sz w:val="20"/>
        </w:rPr>
        <w:t xml:space="preserve">Dokumentacije za dopolnitev ali pojasnilo ni potrebno pošiljati še v fizični obliki. </w:t>
      </w:r>
    </w:p>
    <w:p w14:paraId="6E52FC61" w14:textId="77777777" w:rsidR="00E13B27" w:rsidRPr="00F220AD" w:rsidRDefault="00E13B27" w:rsidP="00E13B27">
      <w:pPr>
        <w:pStyle w:val="Naslov1"/>
        <w:rPr>
          <w:noProof/>
        </w:rPr>
      </w:pPr>
      <w:bookmarkStart w:id="29" w:name="_Toc6229133"/>
      <w:bookmarkStart w:id="30" w:name="_Toc80012091"/>
      <w:r w:rsidRPr="00F220AD">
        <w:rPr>
          <w:noProof/>
        </w:rPr>
        <w:t>ODLOČITEV NAROČNIKA</w:t>
      </w:r>
      <w:bookmarkEnd w:id="29"/>
      <w:bookmarkEnd w:id="30"/>
      <w:r w:rsidRPr="00F220AD">
        <w:rPr>
          <w:noProof/>
        </w:rPr>
        <w:t xml:space="preserve"> </w:t>
      </w:r>
    </w:p>
    <w:p w14:paraId="00A903B0" w14:textId="77777777" w:rsidR="00E36185" w:rsidRPr="00F220AD" w:rsidRDefault="00E36185" w:rsidP="00E36185">
      <w:pPr>
        <w:pStyle w:val="Naslov2"/>
        <w:rPr>
          <w:noProof/>
        </w:rPr>
      </w:pPr>
      <w:bookmarkStart w:id="31" w:name="_Toc80012092"/>
      <w:r w:rsidRPr="00F220AD">
        <w:rPr>
          <w:noProof/>
        </w:rPr>
        <w:t>Vrste odločitev naročnika</w:t>
      </w:r>
      <w:bookmarkEnd w:id="31"/>
      <w:r w:rsidRPr="00F220AD">
        <w:rPr>
          <w:noProof/>
        </w:rPr>
        <w:t xml:space="preserve"> </w:t>
      </w:r>
    </w:p>
    <w:p w14:paraId="6EFF2085" w14:textId="77777777" w:rsidR="007E0515" w:rsidRPr="007F486E" w:rsidRDefault="007E0515" w:rsidP="007E0515">
      <w:pPr>
        <w:jc w:val="both"/>
        <w:rPr>
          <w:sz w:val="20"/>
        </w:rPr>
      </w:pPr>
      <w:r w:rsidRPr="007F486E">
        <w:rPr>
          <w:sz w:val="20"/>
        </w:rPr>
        <w:t xml:space="preserve">Izbira ponudnika je izključna pravica naročnika. Naročnik tudi ne odgovarja ponudniku za škodo, ki bi jo utrpel, ker ni bila sprejeta njegova ponudba. </w:t>
      </w:r>
    </w:p>
    <w:p w14:paraId="4C8F8740" w14:textId="77777777" w:rsidR="007E0515" w:rsidRDefault="007E0515" w:rsidP="007E0515">
      <w:pPr>
        <w:rPr>
          <w:noProof/>
        </w:rPr>
      </w:pPr>
    </w:p>
    <w:p w14:paraId="39448E13" w14:textId="77777777" w:rsidR="004A2C87" w:rsidRPr="00F220AD" w:rsidRDefault="004A2C87" w:rsidP="004A2C87">
      <w:pPr>
        <w:pStyle w:val="Naslov3"/>
        <w:rPr>
          <w:noProof/>
        </w:rPr>
      </w:pPr>
      <w:bookmarkStart w:id="32" w:name="_Toc80012093"/>
      <w:r w:rsidRPr="00F220AD">
        <w:rPr>
          <w:noProof/>
        </w:rPr>
        <w:t>Ustavitev postopka</w:t>
      </w:r>
      <w:bookmarkEnd w:id="32"/>
    </w:p>
    <w:p w14:paraId="160B30FE" w14:textId="77777777" w:rsidR="00E13B27" w:rsidRPr="007F486E" w:rsidRDefault="00E13B27" w:rsidP="00C56D50">
      <w:pPr>
        <w:jc w:val="both"/>
        <w:rPr>
          <w:noProof/>
          <w:sz w:val="20"/>
        </w:rPr>
      </w:pPr>
      <w:r w:rsidRPr="007F486E">
        <w:rPr>
          <w:noProof/>
          <w:sz w:val="20"/>
        </w:rPr>
        <w:t>Naročnik lahko do roka za oddajo ponudb kadar koli ustavi postopek oddaje javnega naročila. </w:t>
      </w:r>
    </w:p>
    <w:p w14:paraId="46633BB1" w14:textId="77777777" w:rsidR="00E13B27" w:rsidRDefault="00E13B27" w:rsidP="00C56D50">
      <w:pPr>
        <w:jc w:val="both"/>
        <w:rPr>
          <w:noProof/>
          <w:szCs w:val="19"/>
        </w:rPr>
      </w:pPr>
    </w:p>
    <w:p w14:paraId="67F5D0B6" w14:textId="77777777" w:rsidR="00F220AD" w:rsidRDefault="00F220AD" w:rsidP="00F220AD">
      <w:pPr>
        <w:pStyle w:val="Naslov3"/>
        <w:rPr>
          <w:noProof/>
        </w:rPr>
      </w:pPr>
      <w:bookmarkStart w:id="33" w:name="_Toc80012094"/>
      <w:r>
        <w:rPr>
          <w:noProof/>
        </w:rPr>
        <w:t>Zavrnitev vseh ponudb</w:t>
      </w:r>
      <w:bookmarkEnd w:id="33"/>
    </w:p>
    <w:p w14:paraId="5C54C708" w14:textId="77777777" w:rsidR="00F220AD" w:rsidRPr="007F486E" w:rsidRDefault="00F220AD" w:rsidP="00F220AD">
      <w:pPr>
        <w:jc w:val="both"/>
        <w:rPr>
          <w:sz w:val="20"/>
        </w:rPr>
      </w:pPr>
      <w:r w:rsidRPr="007F486E">
        <w:rPr>
          <w:sz w:val="20"/>
        </w:rPr>
        <w:t>Naročnik lahko na vseh stopnjah postopka po izteku roka za odpiranje ponudb zavrne vse ponudbe.</w:t>
      </w:r>
    </w:p>
    <w:p w14:paraId="3B6473D8" w14:textId="77777777" w:rsidR="00F220AD" w:rsidRPr="00F220AD" w:rsidRDefault="00F220AD" w:rsidP="00F220AD"/>
    <w:p w14:paraId="17BCFB90" w14:textId="77777777" w:rsidR="004A2C87" w:rsidRPr="00F220AD" w:rsidRDefault="004A2C87" w:rsidP="004A2C87">
      <w:pPr>
        <w:pStyle w:val="Naslov3"/>
        <w:rPr>
          <w:noProof/>
        </w:rPr>
      </w:pPr>
      <w:bookmarkStart w:id="34" w:name="_Toc80012095"/>
      <w:r w:rsidRPr="00F220AD">
        <w:rPr>
          <w:noProof/>
        </w:rPr>
        <w:t>Neoddaja javnega naročila</w:t>
      </w:r>
      <w:bookmarkEnd w:id="34"/>
    </w:p>
    <w:p w14:paraId="480B91D6" w14:textId="77777777" w:rsidR="004A2C87" w:rsidRPr="007F486E" w:rsidRDefault="004A2C87" w:rsidP="004A2C87">
      <w:pPr>
        <w:jc w:val="both"/>
        <w:rPr>
          <w:noProof/>
          <w:sz w:val="20"/>
        </w:rPr>
      </w:pPr>
      <w:r w:rsidRPr="007F486E">
        <w:rPr>
          <w:noProof/>
          <w:sz w:val="20"/>
        </w:rPr>
        <w:t>Naročnik se lahko, ne glede na to, ali je takšno izključitev predvidel v dokumentaciji v zvezi z oddajo javnega naročila v skladu s šestim odstavkom 75. </w:t>
      </w:r>
      <w:r w:rsidR="00A901F0" w:rsidRPr="007F486E">
        <w:rPr>
          <w:noProof/>
          <w:sz w:val="20"/>
        </w:rPr>
        <w:t>č</w:t>
      </w:r>
      <w:r w:rsidRPr="007F486E">
        <w:rPr>
          <w:noProof/>
          <w:sz w:val="20"/>
        </w:rPr>
        <w:t>lena ZJN-3, odloči,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14:paraId="7EE6A65D" w14:textId="77777777" w:rsidR="004A2C87" w:rsidRPr="00F220AD" w:rsidRDefault="004A2C87" w:rsidP="00C56D50">
      <w:pPr>
        <w:jc w:val="both"/>
        <w:rPr>
          <w:noProof/>
          <w:szCs w:val="19"/>
        </w:rPr>
      </w:pPr>
    </w:p>
    <w:p w14:paraId="71894601" w14:textId="77777777" w:rsidR="004A2C87" w:rsidRPr="00F220AD" w:rsidRDefault="004A2C87" w:rsidP="004A2C87">
      <w:pPr>
        <w:pStyle w:val="Naslov3"/>
        <w:rPr>
          <w:noProof/>
        </w:rPr>
      </w:pPr>
      <w:bookmarkStart w:id="35" w:name="_Toc80012096"/>
      <w:r w:rsidRPr="00F220AD">
        <w:rPr>
          <w:noProof/>
        </w:rPr>
        <w:t>Odločitev o oddaji javnega naročila</w:t>
      </w:r>
      <w:bookmarkEnd w:id="35"/>
    </w:p>
    <w:p w14:paraId="3A4F76E5" w14:textId="77777777" w:rsidR="00E13B27" w:rsidRPr="007F486E" w:rsidRDefault="00E13B27" w:rsidP="00C56D50">
      <w:pPr>
        <w:jc w:val="both"/>
        <w:rPr>
          <w:noProof/>
          <w:sz w:val="20"/>
        </w:rPr>
      </w:pPr>
      <w:r w:rsidRPr="007F486E">
        <w:rPr>
          <w:noProof/>
          <w:sz w:val="20"/>
        </w:rPr>
        <w:t>Naročnik odda javno naročilo na podlagi meril po tem, ko preveri, da so izpolnjeni naslednji pogoji:</w:t>
      </w:r>
    </w:p>
    <w:p w14:paraId="159103A3" w14:textId="77777777" w:rsidR="00E13B27" w:rsidRPr="007F486E" w:rsidRDefault="00E13B27" w:rsidP="00C56D50">
      <w:pPr>
        <w:jc w:val="both"/>
        <w:rPr>
          <w:noProof/>
          <w:sz w:val="20"/>
        </w:rPr>
      </w:pPr>
      <w:r w:rsidRPr="007F486E">
        <w:rPr>
          <w:noProof/>
          <w:sz w:val="20"/>
        </w:rPr>
        <w:t>a) ponudba je skladna z zahtevami in pogoji, določenimi v obvestilu o javnem naročilu ter v dokumentaciji v zvezi z oddajo javnega naročila, in</w:t>
      </w:r>
    </w:p>
    <w:p w14:paraId="774552E3" w14:textId="77777777" w:rsidR="00E13B27" w:rsidRPr="007F486E" w:rsidRDefault="00E13B27" w:rsidP="00C56D50">
      <w:pPr>
        <w:jc w:val="both"/>
        <w:rPr>
          <w:noProof/>
          <w:sz w:val="20"/>
        </w:rPr>
      </w:pPr>
      <w:r w:rsidRPr="007F486E">
        <w:rPr>
          <w:noProof/>
          <w:sz w:val="20"/>
        </w:rPr>
        <w:t xml:space="preserve">b) ponudbo je oddal ponudnik, pri katerem ne obstajajo razlogi za izključitev in izpolnjuje pogoje za sodelovanje. </w:t>
      </w:r>
    </w:p>
    <w:p w14:paraId="3989C407" w14:textId="77777777" w:rsidR="004A2C87" w:rsidRPr="007F486E" w:rsidRDefault="004A2C87" w:rsidP="00C56D50">
      <w:pPr>
        <w:jc w:val="both"/>
        <w:rPr>
          <w:noProof/>
          <w:sz w:val="20"/>
        </w:rPr>
      </w:pPr>
    </w:p>
    <w:p w14:paraId="75321A3B" w14:textId="2A6F9323" w:rsidR="00F220AD" w:rsidRPr="00F220AD" w:rsidRDefault="00E13B27" w:rsidP="00F220AD">
      <w:pPr>
        <w:spacing w:line="240" w:lineRule="auto"/>
        <w:jc w:val="both"/>
        <w:rPr>
          <w:noProof/>
          <w:sz w:val="20"/>
        </w:rPr>
      </w:pPr>
      <w:r w:rsidRPr="007F486E">
        <w:rPr>
          <w:noProof/>
          <w:sz w:val="20"/>
        </w:rPr>
        <w:t xml:space="preserve">Naročnik po končanem preverjanju in ocenjevanju </w:t>
      </w:r>
      <w:r w:rsidR="00790859">
        <w:rPr>
          <w:noProof/>
          <w:sz w:val="20"/>
        </w:rPr>
        <w:t>objavi</w:t>
      </w:r>
      <w:r w:rsidRPr="007F486E">
        <w:rPr>
          <w:noProof/>
          <w:sz w:val="20"/>
        </w:rPr>
        <w:t xml:space="preserve"> odločit</w:t>
      </w:r>
      <w:r w:rsidR="00790859">
        <w:rPr>
          <w:noProof/>
          <w:sz w:val="20"/>
        </w:rPr>
        <w:t xml:space="preserve">ev </w:t>
      </w:r>
      <w:r w:rsidRPr="007F486E">
        <w:rPr>
          <w:noProof/>
          <w:sz w:val="20"/>
        </w:rPr>
        <w:t>v zvezi z oddajo javnega naročila</w:t>
      </w:r>
      <w:r w:rsidR="00790859">
        <w:rPr>
          <w:noProof/>
          <w:sz w:val="20"/>
        </w:rPr>
        <w:t xml:space="preserve"> na portalu javnih naročil</w:t>
      </w:r>
      <w:r w:rsidRPr="007F486E">
        <w:rPr>
          <w:noProof/>
          <w:sz w:val="20"/>
        </w:rPr>
        <w:t>. Takšno odločitev naročnik sprejme najpozneje v roku 90 dni od roka za oddajo ponudb.</w:t>
      </w:r>
      <w:r w:rsidRPr="00F220AD">
        <w:rPr>
          <w:noProof/>
          <w:szCs w:val="19"/>
        </w:rPr>
        <w:t xml:space="preserve"> </w:t>
      </w:r>
    </w:p>
    <w:p w14:paraId="1E253389" w14:textId="77777777" w:rsidR="00366981" w:rsidRDefault="00366981" w:rsidP="00C56D50">
      <w:pPr>
        <w:jc w:val="both"/>
        <w:rPr>
          <w:noProof/>
          <w:szCs w:val="19"/>
        </w:rPr>
      </w:pPr>
    </w:p>
    <w:p w14:paraId="1436CA0A" w14:textId="77777777" w:rsidR="00F220AD" w:rsidRDefault="00F220AD" w:rsidP="00F220AD">
      <w:pPr>
        <w:pStyle w:val="Naslov3"/>
        <w:rPr>
          <w:noProof/>
        </w:rPr>
      </w:pPr>
      <w:bookmarkStart w:id="36" w:name="_Toc80012097"/>
      <w:r>
        <w:rPr>
          <w:noProof/>
        </w:rPr>
        <w:lastRenderedPageBreak/>
        <w:t>Odstop od izvedbe javnega naročila</w:t>
      </w:r>
      <w:bookmarkEnd w:id="36"/>
    </w:p>
    <w:p w14:paraId="14F1AF1D" w14:textId="77777777" w:rsidR="003267EC" w:rsidRPr="00013C6A" w:rsidRDefault="00F220AD" w:rsidP="003267EC">
      <w:pPr>
        <w:spacing w:line="240" w:lineRule="auto"/>
        <w:jc w:val="both"/>
        <w:rPr>
          <w:sz w:val="20"/>
        </w:rPr>
      </w:pPr>
      <w:r w:rsidRPr="007F486E">
        <w:rPr>
          <w:sz w:val="20"/>
        </w:rPr>
        <w:t>Naročnik lahko po pravnomočnosti odločitve o oddaji javnega naročila do sklenitve pogodbe o izvedbi javnega naročila odstopi od izvedbe javnega naročila iz utemeljenih razlogov, da predmeta javnega naročila ne potrebuje več ali da zanj nima zagotovljenih sredstev ali da se pojavi utemeljen sum, da je bila ali bi lahko bila vsebina pogodbe posledica storjenega kaznivega dejanja ali da so nastale druge izredne okoliščine, na katere naročnik ni mogel vplivati in jih predvideti ter zaradi katerih je postala izvedba javnega naročila nemogoča.</w:t>
      </w:r>
    </w:p>
    <w:p w14:paraId="16D797F8" w14:textId="77777777" w:rsidR="00366981" w:rsidRPr="00F220AD" w:rsidRDefault="00366981" w:rsidP="00366981">
      <w:pPr>
        <w:pStyle w:val="Naslov2"/>
        <w:rPr>
          <w:noProof/>
        </w:rPr>
      </w:pPr>
      <w:bookmarkStart w:id="37" w:name="_Toc80012098"/>
      <w:r w:rsidRPr="00F220AD">
        <w:rPr>
          <w:noProof/>
        </w:rPr>
        <w:t>Merilo za odločitev naročnika o oddaji javnega naročila</w:t>
      </w:r>
      <w:bookmarkEnd w:id="37"/>
      <w:r w:rsidRPr="00F220AD">
        <w:rPr>
          <w:noProof/>
        </w:rPr>
        <w:t xml:space="preserve"> </w:t>
      </w:r>
    </w:p>
    <w:p w14:paraId="67EDD3EB" w14:textId="77777777" w:rsidR="00430248" w:rsidRDefault="00430248" w:rsidP="006A08D6">
      <w:pPr>
        <w:tabs>
          <w:tab w:val="left" w:pos="1926"/>
        </w:tabs>
        <w:autoSpaceDE w:val="0"/>
        <w:autoSpaceDN w:val="0"/>
        <w:adjustRightInd w:val="0"/>
        <w:spacing w:line="240" w:lineRule="auto"/>
        <w:jc w:val="both"/>
        <w:rPr>
          <w:rFonts w:cs="Times-Roman"/>
          <w:noProof/>
          <w:color w:val="000000"/>
          <w:sz w:val="20"/>
        </w:rPr>
      </w:pPr>
    </w:p>
    <w:p w14:paraId="29E7BB82" w14:textId="77777777" w:rsidR="0021657D" w:rsidRPr="00013C6A" w:rsidRDefault="0021657D" w:rsidP="0021657D">
      <w:pPr>
        <w:jc w:val="both"/>
        <w:rPr>
          <w:rFonts w:cs="Arial"/>
          <w:sz w:val="20"/>
        </w:rPr>
      </w:pPr>
      <w:r w:rsidRPr="00013C6A">
        <w:rPr>
          <w:rFonts w:cs="Arial"/>
          <w:sz w:val="20"/>
        </w:rPr>
        <w:t xml:space="preserve">Izbira ponudb bo potekala po naslednjem kriteriju: </w:t>
      </w:r>
      <w:r w:rsidRPr="00013C6A">
        <w:rPr>
          <w:rFonts w:cs="Arial"/>
          <w:bCs/>
          <w:sz w:val="20"/>
        </w:rPr>
        <w:t xml:space="preserve">ekonomsko najugodnejša ponudba. </w:t>
      </w:r>
      <w:r w:rsidRPr="00013C6A">
        <w:rPr>
          <w:rFonts w:cs="Arial"/>
          <w:sz w:val="20"/>
        </w:rPr>
        <w:t xml:space="preserve">Upoštevali se bodo naslednji </w:t>
      </w:r>
      <w:proofErr w:type="spellStart"/>
      <w:r w:rsidRPr="00013C6A">
        <w:rPr>
          <w:rFonts w:cs="Arial"/>
          <w:sz w:val="20"/>
        </w:rPr>
        <w:t>ponderji</w:t>
      </w:r>
      <w:proofErr w:type="spellEnd"/>
      <w:r w:rsidRPr="00013C6A">
        <w:rPr>
          <w:rFonts w:cs="Arial"/>
          <w:sz w:val="20"/>
        </w:rPr>
        <w:t>:</w:t>
      </w:r>
    </w:p>
    <w:p w14:paraId="3A113B99" w14:textId="77777777" w:rsidR="0021657D" w:rsidRPr="00013C6A" w:rsidRDefault="0021657D" w:rsidP="0021657D">
      <w:pPr>
        <w:jc w:val="both"/>
        <w:rPr>
          <w:rFonts w:cs="Arial"/>
          <w:sz w:val="20"/>
        </w:rPr>
      </w:pPr>
    </w:p>
    <w:tbl>
      <w:tblPr>
        <w:tblW w:w="4962" w:type="pct"/>
        <w:tblInd w:w="108" w:type="dxa"/>
        <w:tblLook w:val="04A0" w:firstRow="1" w:lastRow="0" w:firstColumn="1" w:lastColumn="0" w:noHBand="0" w:noVBand="1"/>
      </w:tblPr>
      <w:tblGrid>
        <w:gridCol w:w="1343"/>
        <w:gridCol w:w="7648"/>
      </w:tblGrid>
      <w:tr w:rsidR="0021657D" w:rsidRPr="00013C6A" w14:paraId="67047104" w14:textId="77777777" w:rsidTr="00EF6B21">
        <w:tc>
          <w:tcPr>
            <w:tcW w:w="74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284076" w14:textId="77777777" w:rsidR="0021657D" w:rsidRPr="00013C6A" w:rsidRDefault="0021657D" w:rsidP="00EF6B21">
            <w:pPr>
              <w:jc w:val="both"/>
              <w:rPr>
                <w:rFonts w:cs="Arial"/>
                <w:sz w:val="20"/>
              </w:rPr>
            </w:pPr>
            <w:proofErr w:type="spellStart"/>
            <w:r w:rsidRPr="00013C6A">
              <w:rPr>
                <w:rFonts w:cs="Arial"/>
                <w:position w:val="-2"/>
                <w:sz w:val="20"/>
              </w:rPr>
              <w:t>Ponder</w:t>
            </w:r>
            <w:proofErr w:type="spellEnd"/>
            <w:r w:rsidRPr="00013C6A">
              <w:rPr>
                <w:rFonts w:cs="Arial"/>
                <w:position w:val="-2"/>
                <w:sz w:val="20"/>
              </w:rPr>
              <w:t xml:space="preserve"> 1:</w:t>
            </w:r>
          </w:p>
        </w:tc>
        <w:tc>
          <w:tcPr>
            <w:tcW w:w="425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3DCD94" w14:textId="77777777" w:rsidR="0021657D" w:rsidRPr="00013C6A" w:rsidRDefault="00B75EAA" w:rsidP="00EF6B21">
            <w:pPr>
              <w:jc w:val="both"/>
              <w:rPr>
                <w:rFonts w:cs="Arial"/>
                <w:sz w:val="20"/>
              </w:rPr>
            </w:pPr>
            <w:r w:rsidRPr="0002777B">
              <w:rPr>
                <w:rFonts w:cs="Arial"/>
                <w:position w:val="-2"/>
                <w:sz w:val="20"/>
              </w:rPr>
              <w:t>Najnižja ponudbena cena storitve: kot najnižja cena se upošteva najnižj</w:t>
            </w:r>
            <w:r>
              <w:rPr>
                <w:rFonts w:cs="Arial"/>
                <w:position w:val="-2"/>
                <w:sz w:val="20"/>
              </w:rPr>
              <w:t>a</w:t>
            </w:r>
            <w:r w:rsidRPr="0002777B">
              <w:rPr>
                <w:rFonts w:cs="Arial"/>
                <w:position w:val="-2"/>
                <w:sz w:val="20"/>
              </w:rPr>
              <w:t xml:space="preserve"> ponudbena cena z DDV</w:t>
            </w:r>
            <w:r>
              <w:rPr>
                <w:rFonts w:cs="Arial"/>
                <w:position w:val="-2"/>
                <w:sz w:val="20"/>
              </w:rPr>
              <w:t>, za celotno obdobje izvedbe javnega naročila</w:t>
            </w:r>
            <w:r w:rsidRPr="0002777B">
              <w:rPr>
                <w:rFonts w:cs="Arial"/>
                <w:position w:val="-2"/>
                <w:sz w:val="20"/>
              </w:rPr>
              <w:t xml:space="preserve">, pri čemer </w:t>
            </w:r>
            <w:r>
              <w:rPr>
                <w:rFonts w:cs="Arial"/>
                <w:position w:val="-2"/>
                <w:sz w:val="20"/>
              </w:rPr>
              <w:t xml:space="preserve">skupna </w:t>
            </w:r>
            <w:r w:rsidRPr="0002777B">
              <w:rPr>
                <w:rFonts w:cs="Arial"/>
                <w:position w:val="-2"/>
                <w:sz w:val="20"/>
              </w:rPr>
              <w:t>vrednost čiščenja z DDV že vključuje tudi morebitne popuste, če jih ponudnik nudi.</w:t>
            </w:r>
          </w:p>
        </w:tc>
      </w:tr>
    </w:tbl>
    <w:p w14:paraId="3070A6E2" w14:textId="77777777" w:rsidR="0021657D" w:rsidRPr="00013C6A" w:rsidRDefault="0021657D" w:rsidP="0021657D">
      <w:pPr>
        <w:jc w:val="both"/>
        <w:rPr>
          <w:rFonts w:cs="Arial"/>
          <w:sz w:val="20"/>
        </w:rPr>
      </w:pPr>
      <w:r w:rsidRPr="00013C6A">
        <w:rPr>
          <w:rFonts w:cs="Arial"/>
          <w:sz w:val="20"/>
        </w:rPr>
        <w:t>V primeru, da bi dva ali več ponudnikov podala ponudbo z enako najnižjo vrednostjo, bo naročnik sprejel ponudbo ponudnika, ki bo prej predložena.</w:t>
      </w:r>
    </w:p>
    <w:p w14:paraId="6CBEEC50" w14:textId="77777777" w:rsidR="0021657D" w:rsidRPr="00013C6A" w:rsidRDefault="0021657D" w:rsidP="0021657D">
      <w:pPr>
        <w:jc w:val="both"/>
        <w:rPr>
          <w:rFonts w:cs="Arial"/>
          <w:color w:val="1F497D"/>
          <w:sz w:val="20"/>
        </w:rPr>
      </w:pPr>
    </w:p>
    <w:p w14:paraId="737CAC73" w14:textId="77777777" w:rsidR="006A08D6" w:rsidRPr="00013C6A" w:rsidRDefault="0021657D" w:rsidP="0021657D">
      <w:pPr>
        <w:jc w:val="both"/>
        <w:rPr>
          <w:rFonts w:cs="Arial"/>
          <w:b/>
          <w:sz w:val="20"/>
        </w:rPr>
      </w:pPr>
      <w:r w:rsidRPr="00013C6A">
        <w:rPr>
          <w:rFonts w:cs="Arial"/>
          <w:sz w:val="20"/>
        </w:rPr>
        <w:t>Naročnik bo javno naročilo oddal tistemu ponudniku, ki bo ob izpolnjevanju vseh pogojev iz dokumentacije v zvezi z javnim naročilom ponudil najnižjo ceno v EUR z DDV. V kolikor ponudnik, ki bo oddal ponudbo, ni zavezan za obračun DDV, pri čemer bo naročnik na podlagi 76. člena Zakona o davku na dodano vrednost dolžan obračunati DDV, bo naročnik kot merilo upošteval ponudbeno ceno brez DDV povečano za DDV, ki ga je naročnik dolžan obračunati. V primeru, da ponudnik ni zavezanec za DDV in naročnik za transakcijo, ki je predmet naročila, ni dolžan obračunati DDV, bo kot merilo upošteval ponudbeno ceno brez DDV.</w:t>
      </w:r>
    </w:p>
    <w:p w14:paraId="10F0AD7E" w14:textId="77777777" w:rsidR="004A2C87" w:rsidRPr="00F220AD" w:rsidRDefault="004A2C87" w:rsidP="004A2C87">
      <w:pPr>
        <w:pStyle w:val="Naslov2"/>
        <w:rPr>
          <w:noProof/>
          <w:sz w:val="19"/>
        </w:rPr>
      </w:pPr>
      <w:bookmarkStart w:id="38" w:name="_Toc80012099"/>
      <w:r w:rsidRPr="00F220AD">
        <w:rPr>
          <w:noProof/>
        </w:rPr>
        <w:t>Objava odločitve o oddaji javnega naročila</w:t>
      </w:r>
      <w:bookmarkEnd w:id="38"/>
      <w:r w:rsidRPr="00F220AD">
        <w:rPr>
          <w:noProof/>
        </w:rPr>
        <w:t xml:space="preserve"> </w:t>
      </w:r>
    </w:p>
    <w:p w14:paraId="7C3C7C08" w14:textId="21A793FB" w:rsidR="004F2D90" w:rsidRPr="007F486E" w:rsidRDefault="00E13B27" w:rsidP="007856CB">
      <w:pPr>
        <w:jc w:val="both"/>
        <w:rPr>
          <w:noProof/>
          <w:sz w:val="20"/>
        </w:rPr>
      </w:pPr>
      <w:r w:rsidRPr="007F486E">
        <w:rPr>
          <w:noProof/>
          <w:sz w:val="20"/>
        </w:rPr>
        <w:t>Odločitev naročnika o oddaji javnega naročila se objavi na Portalu javnih naročil in šteje z dnem objave za vročeno. Rok za vlož</w:t>
      </w:r>
      <w:r w:rsidR="00AA6A06" w:rsidRPr="007F486E">
        <w:rPr>
          <w:noProof/>
          <w:sz w:val="20"/>
        </w:rPr>
        <w:t>i</w:t>
      </w:r>
      <w:r w:rsidR="006A08D6" w:rsidRPr="007F486E">
        <w:rPr>
          <w:noProof/>
          <w:sz w:val="20"/>
        </w:rPr>
        <w:t xml:space="preserve">tev zahtevka za revizijo je </w:t>
      </w:r>
      <w:r w:rsidR="00790859">
        <w:rPr>
          <w:noProof/>
          <w:sz w:val="20"/>
        </w:rPr>
        <w:t>osem</w:t>
      </w:r>
      <w:r w:rsidRPr="007F486E">
        <w:rPr>
          <w:noProof/>
          <w:sz w:val="20"/>
        </w:rPr>
        <w:t xml:space="preserve"> delovnih dni od dneva vročitve oddaje javnega naročila. </w:t>
      </w:r>
    </w:p>
    <w:p w14:paraId="376F4720" w14:textId="77777777" w:rsidR="0098583E" w:rsidRDefault="00706882" w:rsidP="00F52FBB">
      <w:pPr>
        <w:pStyle w:val="Naslov1"/>
        <w:rPr>
          <w:noProof/>
        </w:rPr>
      </w:pPr>
      <w:bookmarkStart w:id="39" w:name="_Toc80012100"/>
      <w:r>
        <w:rPr>
          <w:noProof/>
        </w:rPr>
        <w:t>POGODBA</w:t>
      </w:r>
      <w:r w:rsidR="00F52FBB" w:rsidRPr="00F220AD">
        <w:rPr>
          <w:noProof/>
        </w:rPr>
        <w:t xml:space="preserve"> O IZVEDBI JAVNEGA NAROČILA</w:t>
      </w:r>
      <w:bookmarkEnd w:id="39"/>
      <w:r w:rsidR="00F52FBB" w:rsidRPr="00F220AD">
        <w:rPr>
          <w:noProof/>
        </w:rPr>
        <w:t xml:space="preserve"> </w:t>
      </w:r>
    </w:p>
    <w:p w14:paraId="43087928" w14:textId="77777777" w:rsidR="00706882" w:rsidRPr="00AA69AC" w:rsidRDefault="00706882" w:rsidP="00706882">
      <w:pPr>
        <w:pStyle w:val="Naslov2"/>
      </w:pPr>
      <w:bookmarkStart w:id="40" w:name="_Toc16516845"/>
      <w:bookmarkStart w:id="41" w:name="_Toc80012101"/>
      <w:r w:rsidRPr="00AA69AC">
        <w:t>Sklenitev pogodbe</w:t>
      </w:r>
      <w:bookmarkEnd w:id="40"/>
      <w:bookmarkEnd w:id="41"/>
      <w:r w:rsidRPr="00AA69AC">
        <w:t xml:space="preserve"> </w:t>
      </w:r>
    </w:p>
    <w:p w14:paraId="371CC7E7" w14:textId="77777777" w:rsidR="00706882" w:rsidRPr="007F486E" w:rsidRDefault="00706882" w:rsidP="00706882">
      <w:pPr>
        <w:rPr>
          <w:sz w:val="20"/>
        </w:rPr>
      </w:pPr>
      <w:r w:rsidRPr="007F486E">
        <w:rPr>
          <w:sz w:val="20"/>
        </w:rPr>
        <w:t xml:space="preserve">Naročnik sklene s prvouvrščenim ponudnikom z dopustno ponudbo pogodbo o izvedbi javnega naročila na podlagi vzorca, ki je del te razpisne dokumentacije. </w:t>
      </w:r>
    </w:p>
    <w:p w14:paraId="662DB09F" w14:textId="77777777" w:rsidR="00706882" w:rsidRPr="007F486E" w:rsidRDefault="00706882" w:rsidP="00706882">
      <w:pPr>
        <w:tabs>
          <w:tab w:val="left" w:pos="1371"/>
        </w:tabs>
        <w:autoSpaceDE w:val="0"/>
        <w:autoSpaceDN w:val="0"/>
        <w:adjustRightInd w:val="0"/>
        <w:spacing w:line="240" w:lineRule="auto"/>
        <w:jc w:val="both"/>
        <w:rPr>
          <w:rFonts w:cs="Arial"/>
          <w:sz w:val="20"/>
        </w:rPr>
      </w:pPr>
      <w:r w:rsidRPr="007F486E">
        <w:rPr>
          <w:rFonts w:cs="Arial"/>
          <w:sz w:val="20"/>
        </w:rPr>
        <w:tab/>
      </w:r>
    </w:p>
    <w:p w14:paraId="01DDBD73" w14:textId="7ABD4352" w:rsidR="00706882" w:rsidRPr="007F486E" w:rsidRDefault="00706882" w:rsidP="00706882">
      <w:pPr>
        <w:autoSpaceDE w:val="0"/>
        <w:autoSpaceDN w:val="0"/>
        <w:adjustRightInd w:val="0"/>
        <w:spacing w:line="240" w:lineRule="auto"/>
        <w:jc w:val="both"/>
        <w:rPr>
          <w:rFonts w:cs="Arial"/>
          <w:sz w:val="20"/>
        </w:rPr>
      </w:pPr>
      <w:r w:rsidRPr="007F486E">
        <w:rPr>
          <w:rFonts w:cs="Arial"/>
          <w:sz w:val="20"/>
        </w:rPr>
        <w:t xml:space="preserve">Pogodba je veljavno sklenjena z dnem podpisa obeh pogodbenih strank. V kolikor izvajalec pogodbe ne vrne podpisane v roku </w:t>
      </w:r>
      <w:r w:rsidR="007A30D3">
        <w:rPr>
          <w:rFonts w:cs="Arial"/>
          <w:sz w:val="20"/>
        </w:rPr>
        <w:t>8</w:t>
      </w:r>
      <w:r w:rsidRPr="007F486E">
        <w:rPr>
          <w:rFonts w:cs="Arial"/>
          <w:sz w:val="20"/>
        </w:rPr>
        <w:t xml:space="preserve"> dni od dneva prejema poziva in podpisane pogodbe s strani naročnika, se šteje, da odstopa od pogodbe. Gospodarski subjekt je dolžan naročniku poravnati škodo, ki mu nastane zaradi takšnega odstopa od ponudbe in podpisa pogodbe, zlasti stroške, ki mu nastanejo zaradi plačila storitve svetovanja, stroške zaposlenih pri naročniku, ki delajo na </w:t>
      </w:r>
      <w:r w:rsidR="007A30D3">
        <w:rPr>
          <w:rFonts w:cs="Arial"/>
          <w:sz w:val="20"/>
        </w:rPr>
        <w:t xml:space="preserve">novi odločitvi in oddaji JN. Naročnik bo v takem primeru izbral naslednjega </w:t>
      </w:r>
      <w:r w:rsidRPr="007F486E">
        <w:rPr>
          <w:rFonts w:cs="Arial"/>
          <w:sz w:val="20"/>
        </w:rPr>
        <w:t xml:space="preserve"> </w:t>
      </w:r>
      <w:r w:rsidR="007A30D3">
        <w:rPr>
          <w:rFonts w:cs="Arial"/>
          <w:sz w:val="20"/>
        </w:rPr>
        <w:t>najugodnejšega ponudnika, čigar ponudba je dopustna.</w:t>
      </w:r>
    </w:p>
    <w:p w14:paraId="32B997A8" w14:textId="77777777" w:rsidR="00706882" w:rsidRPr="007F486E" w:rsidRDefault="00706882" w:rsidP="00706882">
      <w:pPr>
        <w:autoSpaceDE w:val="0"/>
        <w:autoSpaceDN w:val="0"/>
        <w:adjustRightInd w:val="0"/>
        <w:spacing w:line="240" w:lineRule="auto"/>
        <w:jc w:val="both"/>
        <w:rPr>
          <w:rFonts w:cs="Arial"/>
          <w:sz w:val="20"/>
        </w:rPr>
      </w:pPr>
    </w:p>
    <w:p w14:paraId="14FBC853" w14:textId="77777777" w:rsidR="00706882" w:rsidRPr="00AA69AC" w:rsidRDefault="00706882" w:rsidP="00706882">
      <w:pPr>
        <w:autoSpaceDE w:val="0"/>
        <w:autoSpaceDN w:val="0"/>
        <w:adjustRightInd w:val="0"/>
        <w:spacing w:line="240" w:lineRule="auto"/>
        <w:jc w:val="both"/>
        <w:rPr>
          <w:szCs w:val="19"/>
        </w:rPr>
      </w:pPr>
      <w:r w:rsidRPr="007F486E">
        <w:rPr>
          <w:rFonts w:cs="Arial"/>
          <w:sz w:val="20"/>
        </w:rPr>
        <w:lastRenderedPageBreak/>
        <w:t>Obvezna priloga in sestavni del pogodbe o izvedbi javnega naročila je Izjava na podlagi Zakona o integriteti in preprečevanju korupcije (Uradni list RS, št. 69/11 – uradno prečiščeno besedilo), ki jo ponudnik priloži ob podpisu pogodbe o izvedbi javnega naročila.</w:t>
      </w:r>
    </w:p>
    <w:p w14:paraId="1A40DCCA" w14:textId="77777777" w:rsidR="00706882" w:rsidRPr="00AA69AC" w:rsidRDefault="00706882" w:rsidP="00706882">
      <w:pPr>
        <w:pStyle w:val="Naslov2"/>
      </w:pPr>
      <w:bookmarkStart w:id="42" w:name="_Toc16516846"/>
      <w:bookmarkStart w:id="43" w:name="_Toc80012102"/>
      <w:r w:rsidRPr="00AA69AC">
        <w:t>Pogoj za veljavnost pogodbe</w:t>
      </w:r>
      <w:bookmarkEnd w:id="42"/>
      <w:bookmarkEnd w:id="43"/>
      <w:r w:rsidRPr="00AA69AC">
        <w:t xml:space="preserve"> </w:t>
      </w:r>
    </w:p>
    <w:p w14:paraId="4562F38B" w14:textId="77777777" w:rsidR="00706882" w:rsidRPr="007F486E" w:rsidRDefault="00706882" w:rsidP="00706882">
      <w:pPr>
        <w:jc w:val="both"/>
        <w:rPr>
          <w:sz w:val="20"/>
        </w:rPr>
      </w:pPr>
      <w:r w:rsidRPr="007F486E">
        <w:rPr>
          <w:sz w:val="20"/>
        </w:rPr>
        <w:t xml:space="preserve">Pogoj za veljavnost pogodbe o izvedbi javnega naročila je pravočasna in pravilna predložitev zavarovanja za dobro izvedbo pogodbenih obveznosti. </w:t>
      </w:r>
    </w:p>
    <w:p w14:paraId="00260440" w14:textId="77777777" w:rsidR="00706882" w:rsidRPr="00AA69AC" w:rsidRDefault="00706882" w:rsidP="00706882">
      <w:pPr>
        <w:pStyle w:val="Naslov2"/>
        <w:jc w:val="both"/>
      </w:pPr>
      <w:bookmarkStart w:id="44" w:name="_Toc16516847"/>
      <w:bookmarkStart w:id="45" w:name="_Toc80012103"/>
      <w:r w:rsidRPr="00AA69AC">
        <w:t>Pogodbena vrednost</w:t>
      </w:r>
      <w:bookmarkEnd w:id="44"/>
      <w:bookmarkEnd w:id="45"/>
      <w:r w:rsidRPr="00AA69AC">
        <w:t xml:space="preserve"> </w:t>
      </w:r>
    </w:p>
    <w:p w14:paraId="4D7DBC2D" w14:textId="77777777" w:rsidR="00706882" w:rsidRPr="007F486E" w:rsidRDefault="00706882" w:rsidP="00706882">
      <w:pPr>
        <w:jc w:val="both"/>
        <w:rPr>
          <w:sz w:val="20"/>
        </w:rPr>
      </w:pPr>
      <w:r w:rsidRPr="007F486E">
        <w:rPr>
          <w:sz w:val="20"/>
        </w:rPr>
        <w:t>Pogodbena vrednost javnega naročila je enaka ponudbeni vrednosti ponudnika. Naročnik ne prizna nobenih povišanj pogodbene vrednosti.</w:t>
      </w:r>
    </w:p>
    <w:p w14:paraId="6BA8FBA3" w14:textId="77777777" w:rsidR="00706882" w:rsidRPr="00AA69AC" w:rsidRDefault="00706882" w:rsidP="00706882">
      <w:pPr>
        <w:pStyle w:val="Naslov2"/>
      </w:pPr>
      <w:bookmarkStart w:id="46" w:name="_Toc16516849"/>
      <w:bookmarkStart w:id="47" w:name="_Toc80012104"/>
      <w:r w:rsidRPr="00AA69AC">
        <w:t xml:space="preserve">Obveznosti in odgovornosti </w:t>
      </w:r>
      <w:bookmarkEnd w:id="46"/>
      <w:r w:rsidR="00AA3461">
        <w:t>izvajalca</w:t>
      </w:r>
      <w:bookmarkEnd w:id="47"/>
      <w:r w:rsidRPr="00AA69AC">
        <w:t xml:space="preserve"> </w:t>
      </w:r>
    </w:p>
    <w:p w14:paraId="4CCA9D04" w14:textId="77777777" w:rsidR="00706882" w:rsidRPr="007F486E" w:rsidRDefault="00AA3461" w:rsidP="00706882">
      <w:pPr>
        <w:jc w:val="both"/>
        <w:rPr>
          <w:sz w:val="20"/>
        </w:rPr>
      </w:pPr>
      <w:r>
        <w:rPr>
          <w:sz w:val="20"/>
        </w:rPr>
        <w:t>Izvajalec</w:t>
      </w:r>
      <w:r w:rsidR="00706882" w:rsidRPr="007F486E">
        <w:rPr>
          <w:sz w:val="20"/>
        </w:rPr>
        <w:t xml:space="preserve"> je dolžan upoštevati vse zahteve naročnika, ki se nanašajo na lastnosti in specifikacije, ki je predmet javnega naročila. </w:t>
      </w:r>
    </w:p>
    <w:p w14:paraId="13F68596" w14:textId="77777777" w:rsidR="00706882" w:rsidRPr="00AA69AC" w:rsidRDefault="00706882" w:rsidP="00706882">
      <w:pPr>
        <w:jc w:val="both"/>
      </w:pPr>
    </w:p>
    <w:p w14:paraId="736F8AE1" w14:textId="77777777" w:rsidR="00706882" w:rsidRPr="007F486E" w:rsidRDefault="00AA3461" w:rsidP="00706882">
      <w:pPr>
        <w:jc w:val="both"/>
        <w:rPr>
          <w:sz w:val="20"/>
        </w:rPr>
      </w:pPr>
      <w:r>
        <w:rPr>
          <w:sz w:val="20"/>
        </w:rPr>
        <w:t>Izvajalec</w:t>
      </w:r>
      <w:r w:rsidR="00706882" w:rsidRPr="007F486E">
        <w:rPr>
          <w:sz w:val="20"/>
        </w:rPr>
        <w:t xml:space="preserve"> je dolžan svoje obveznosti izpolnjevati pošteno in s skrbnostjo dobrega gospodarja.</w:t>
      </w:r>
    </w:p>
    <w:p w14:paraId="192FCD35" w14:textId="77777777" w:rsidR="00706882" w:rsidRPr="00AA69AC" w:rsidRDefault="00706882" w:rsidP="00706882">
      <w:pPr>
        <w:pStyle w:val="Naslov2"/>
      </w:pPr>
      <w:bookmarkStart w:id="48" w:name="_Toc16516850"/>
      <w:bookmarkStart w:id="49" w:name="_Toc80012105"/>
      <w:r w:rsidRPr="00AA69AC">
        <w:t xml:space="preserve">Plačilo </w:t>
      </w:r>
      <w:bookmarkEnd w:id="48"/>
      <w:r w:rsidR="00AA3461">
        <w:t>izvajalcu</w:t>
      </w:r>
      <w:bookmarkEnd w:id="49"/>
    </w:p>
    <w:p w14:paraId="59E01A48" w14:textId="77777777" w:rsidR="006C1817" w:rsidRDefault="00AA3461" w:rsidP="00755C18">
      <w:pPr>
        <w:spacing w:line="240" w:lineRule="auto"/>
        <w:jc w:val="both"/>
        <w:rPr>
          <w:rFonts w:cs="Arial"/>
          <w:sz w:val="20"/>
        </w:rPr>
      </w:pPr>
      <w:r>
        <w:rPr>
          <w:rFonts w:cs="Arial"/>
          <w:sz w:val="20"/>
        </w:rPr>
        <w:t>Izvajalec</w:t>
      </w:r>
      <w:r w:rsidR="00706882" w:rsidRPr="007F486E">
        <w:rPr>
          <w:rFonts w:cs="Arial"/>
          <w:sz w:val="20"/>
        </w:rPr>
        <w:t xml:space="preserve"> na</w:t>
      </w:r>
      <w:r w:rsidR="00755C18">
        <w:rPr>
          <w:rFonts w:cs="Arial"/>
          <w:sz w:val="20"/>
        </w:rPr>
        <w:t xml:space="preserve">ročniku izstavi e-račun, </w:t>
      </w:r>
      <w:r w:rsidR="00175ED9">
        <w:rPr>
          <w:rFonts w:cs="Arial"/>
          <w:color w:val="000000"/>
          <w:sz w:val="20"/>
        </w:rPr>
        <w:t xml:space="preserve">in sicer </w:t>
      </w:r>
      <w:r w:rsidR="00175ED9">
        <w:rPr>
          <w:rFonts w:cs="Arial"/>
          <w:sz w:val="20"/>
        </w:rPr>
        <w:t>do 8. dne v mesecu</w:t>
      </w:r>
      <w:r w:rsidR="00175ED9" w:rsidRPr="008222D3">
        <w:rPr>
          <w:rFonts w:cs="Arial"/>
          <w:sz w:val="20"/>
        </w:rPr>
        <w:t xml:space="preserve"> za storitve opravljene v preteklem mesecu.</w:t>
      </w:r>
    </w:p>
    <w:p w14:paraId="055D268F" w14:textId="77777777" w:rsidR="004A34DF" w:rsidRDefault="004A34DF" w:rsidP="00755C18">
      <w:pPr>
        <w:spacing w:line="240" w:lineRule="auto"/>
        <w:jc w:val="both"/>
        <w:rPr>
          <w:rFonts w:cs="Arial"/>
          <w:color w:val="000000"/>
          <w:sz w:val="20"/>
        </w:rPr>
      </w:pPr>
    </w:p>
    <w:p w14:paraId="619CECBA" w14:textId="77777777" w:rsidR="006C1817" w:rsidRDefault="004A34DF" w:rsidP="00755C18">
      <w:pPr>
        <w:spacing w:line="240" w:lineRule="auto"/>
        <w:jc w:val="both"/>
        <w:rPr>
          <w:rFonts w:cs="Arial"/>
          <w:sz w:val="20"/>
        </w:rPr>
      </w:pPr>
      <w:r>
        <w:rPr>
          <w:rFonts w:cs="Arial"/>
          <w:sz w:val="20"/>
        </w:rPr>
        <w:t>U</w:t>
      </w:r>
      <w:r w:rsidR="006C1817">
        <w:rPr>
          <w:rFonts w:cs="Arial"/>
          <w:sz w:val="20"/>
        </w:rPr>
        <w:t xml:space="preserve">re čiščenja morajo biti obrazložene v specifikaciji, ki je priloga računa. </w:t>
      </w:r>
    </w:p>
    <w:p w14:paraId="5C327EED" w14:textId="77777777" w:rsidR="004A34DF" w:rsidRPr="006C1817" w:rsidRDefault="004A34DF" w:rsidP="00755C18">
      <w:pPr>
        <w:spacing w:line="240" w:lineRule="auto"/>
        <w:jc w:val="both"/>
        <w:rPr>
          <w:rFonts w:cs="Arial"/>
          <w:sz w:val="20"/>
        </w:rPr>
      </w:pPr>
    </w:p>
    <w:p w14:paraId="183C1E65" w14:textId="77777777" w:rsidR="00706882" w:rsidRPr="007F486E" w:rsidRDefault="00706882" w:rsidP="00755C18">
      <w:pPr>
        <w:autoSpaceDE w:val="0"/>
        <w:autoSpaceDN w:val="0"/>
        <w:adjustRightInd w:val="0"/>
        <w:spacing w:line="240" w:lineRule="auto"/>
        <w:jc w:val="both"/>
        <w:rPr>
          <w:rFonts w:cs="Arial"/>
          <w:sz w:val="20"/>
        </w:rPr>
      </w:pPr>
      <w:r w:rsidRPr="007F486E">
        <w:rPr>
          <w:rFonts w:cs="Arial"/>
          <w:sz w:val="20"/>
        </w:rPr>
        <w:t xml:space="preserve">Rok plačila je 30 dni od dneva pravilno izstavljenega e-računa. </w:t>
      </w:r>
    </w:p>
    <w:p w14:paraId="5566C96E" w14:textId="77777777" w:rsidR="00706882" w:rsidRPr="008533A3" w:rsidRDefault="00C4504E" w:rsidP="008533A3">
      <w:pPr>
        <w:pStyle w:val="Naslov2"/>
        <w:rPr>
          <w:noProof/>
          <w:sz w:val="32"/>
        </w:rPr>
      </w:pPr>
      <w:bookmarkStart w:id="50" w:name="_Toc80012106"/>
      <w:r w:rsidRPr="00F220AD">
        <w:rPr>
          <w:noProof/>
        </w:rPr>
        <w:t>Zavarovanje za dobro izvedbo pogodbenih obveznosti</w:t>
      </w:r>
      <w:bookmarkEnd w:id="50"/>
      <w:r w:rsidRPr="00F220AD">
        <w:rPr>
          <w:noProof/>
        </w:rPr>
        <w:t xml:space="preserve"> </w:t>
      </w:r>
    </w:p>
    <w:p w14:paraId="6D7A26F1" w14:textId="77777777" w:rsidR="00FE72E2" w:rsidRDefault="00FE72E2" w:rsidP="008533A3">
      <w:pPr>
        <w:autoSpaceDE w:val="0"/>
        <w:autoSpaceDN w:val="0"/>
        <w:adjustRightInd w:val="0"/>
        <w:spacing w:line="240" w:lineRule="auto"/>
        <w:jc w:val="both"/>
        <w:rPr>
          <w:rFonts w:cs="Arial"/>
          <w:sz w:val="20"/>
          <w:lang w:eastAsia="sl-SI"/>
        </w:rPr>
      </w:pPr>
    </w:p>
    <w:p w14:paraId="26073B60" w14:textId="786BBDCF" w:rsidR="00FE72E2" w:rsidRPr="00FE72E2" w:rsidRDefault="00FE72E2" w:rsidP="00FE72E2">
      <w:pPr>
        <w:autoSpaceDE w:val="0"/>
        <w:autoSpaceDN w:val="0"/>
        <w:adjustRightInd w:val="0"/>
        <w:spacing w:line="240" w:lineRule="auto"/>
        <w:jc w:val="both"/>
        <w:rPr>
          <w:rFonts w:cs="Arial"/>
          <w:sz w:val="20"/>
          <w:lang w:eastAsia="sl-SI"/>
        </w:rPr>
      </w:pPr>
      <w:r w:rsidRPr="00FE72E2">
        <w:rPr>
          <w:rFonts w:cs="Arial"/>
          <w:sz w:val="20"/>
          <w:lang w:eastAsia="sl-SI"/>
        </w:rPr>
        <w:t xml:space="preserve">Izvajalec mora naročniku v roku </w:t>
      </w:r>
      <w:r>
        <w:rPr>
          <w:rFonts w:cs="Arial"/>
          <w:sz w:val="20"/>
          <w:lang w:eastAsia="sl-SI"/>
        </w:rPr>
        <w:t>15</w:t>
      </w:r>
      <w:r w:rsidRPr="00FE72E2">
        <w:rPr>
          <w:rFonts w:cs="Arial"/>
          <w:sz w:val="20"/>
          <w:lang w:eastAsia="sl-SI"/>
        </w:rPr>
        <w:t xml:space="preserve"> dni po podpisu pogodbe izročiti finančno zavarovanje za dobro in pravočasno izvedbo del, in sicer </w:t>
      </w:r>
      <w:r w:rsidR="00A7511B">
        <w:rPr>
          <w:rFonts w:cs="Arial"/>
          <w:sz w:val="20"/>
          <w:lang w:eastAsia="sl-SI"/>
        </w:rPr>
        <w:t xml:space="preserve">bianco </w:t>
      </w:r>
      <w:r w:rsidR="00736CE6">
        <w:rPr>
          <w:rFonts w:cs="Arial"/>
          <w:sz w:val="20"/>
          <w:lang w:eastAsia="sl-SI"/>
        </w:rPr>
        <w:t>menico z menično izjavo</w:t>
      </w:r>
      <w:r w:rsidRPr="00FE72E2">
        <w:rPr>
          <w:rFonts w:cs="Arial"/>
          <w:sz w:val="20"/>
          <w:lang w:eastAsia="sl-SI"/>
        </w:rPr>
        <w:t xml:space="preserve"> v višini 10% od bruto pogodbene vrednosti. Čas veljavnosti finančnega zavarovanja je 30 dni več kot je v pogodbi določen pogodbeni rok izvedbe del. Če se med trajanjem pogodbe spremenijo roki za izvedbo pogodbe ali delno spremeni predmet pogodbe ali pogodbena vrednost, se mora temu primerno spremeniti tudi to finančno zavarovanje.</w:t>
      </w:r>
    </w:p>
    <w:p w14:paraId="7E7D8B7E" w14:textId="6ED5BAB3" w:rsidR="00FE72E2" w:rsidRPr="00FE72E2" w:rsidRDefault="00FE72E2" w:rsidP="00FE72E2">
      <w:pPr>
        <w:autoSpaceDE w:val="0"/>
        <w:autoSpaceDN w:val="0"/>
        <w:adjustRightInd w:val="0"/>
        <w:spacing w:line="240" w:lineRule="auto"/>
        <w:jc w:val="both"/>
        <w:rPr>
          <w:rFonts w:cs="Arial"/>
          <w:sz w:val="20"/>
          <w:lang w:eastAsia="sl-SI"/>
        </w:rPr>
      </w:pPr>
      <w:r w:rsidRPr="00FE72E2">
        <w:rPr>
          <w:rFonts w:cs="Arial"/>
          <w:sz w:val="20"/>
          <w:lang w:eastAsia="sl-SI"/>
        </w:rPr>
        <w:t xml:space="preserve">Če izvajalec v roku ne predloži finančnega zavarovanja za dobro in pravočasno izvedbo del, se šteje, da je odstopil od pogodbe. </w:t>
      </w:r>
    </w:p>
    <w:p w14:paraId="405F7E3A" w14:textId="66030774" w:rsidR="00FE72E2" w:rsidRDefault="00FE72E2" w:rsidP="00FE72E2">
      <w:pPr>
        <w:autoSpaceDE w:val="0"/>
        <w:autoSpaceDN w:val="0"/>
        <w:adjustRightInd w:val="0"/>
        <w:spacing w:line="240" w:lineRule="auto"/>
        <w:jc w:val="both"/>
        <w:rPr>
          <w:rFonts w:cs="Arial"/>
          <w:sz w:val="20"/>
          <w:lang w:eastAsia="sl-SI"/>
        </w:rPr>
      </w:pPr>
      <w:r w:rsidRPr="00FE72E2">
        <w:rPr>
          <w:rFonts w:cs="Arial"/>
          <w:sz w:val="20"/>
          <w:lang w:eastAsia="sl-SI"/>
        </w:rPr>
        <w:t xml:space="preserve">Naročnik bo garancijo za dobro in pravočasno izvedbo del unovčil v primeru, če bo naročnik ugotovil, da izvajalec pogodbene obveznosti ne izpolnjuje v celoti, kvalitetno in odgovorno ter v skladu </w:t>
      </w:r>
      <w:r>
        <w:rPr>
          <w:rFonts w:cs="Arial"/>
          <w:sz w:val="20"/>
          <w:lang w:eastAsia="sl-SI"/>
        </w:rPr>
        <w:t>s</w:t>
      </w:r>
      <w:r w:rsidRPr="00FE72E2">
        <w:rPr>
          <w:rFonts w:cs="Arial"/>
          <w:sz w:val="20"/>
          <w:lang w:eastAsia="sl-SI"/>
        </w:rPr>
        <w:t xml:space="preserve"> to pogodbo in razpisno dokumentacijo.</w:t>
      </w:r>
    </w:p>
    <w:p w14:paraId="4CCB67B0" w14:textId="77777777" w:rsidR="00706882" w:rsidRPr="00AA69AC" w:rsidRDefault="00706882" w:rsidP="00706882">
      <w:pPr>
        <w:pStyle w:val="Naslov2"/>
      </w:pPr>
      <w:bookmarkStart w:id="51" w:name="_Toc16516853"/>
      <w:bookmarkStart w:id="52" w:name="_Toc80012107"/>
      <w:r w:rsidRPr="00AA69AC">
        <w:t>Objava pogodbe o izvedbi javnega naročila</w:t>
      </w:r>
      <w:bookmarkEnd w:id="51"/>
      <w:bookmarkEnd w:id="52"/>
    </w:p>
    <w:p w14:paraId="32559FD5" w14:textId="77777777" w:rsidR="00B96CFA" w:rsidRPr="00304DA1" w:rsidRDefault="00706882" w:rsidP="00B96CFA">
      <w:pPr>
        <w:autoSpaceDE w:val="0"/>
        <w:autoSpaceDN w:val="0"/>
        <w:adjustRightInd w:val="0"/>
        <w:spacing w:line="240" w:lineRule="auto"/>
        <w:jc w:val="both"/>
        <w:rPr>
          <w:rFonts w:cs="Arial"/>
          <w:noProof/>
          <w:sz w:val="20"/>
        </w:rPr>
      </w:pPr>
      <w:r w:rsidRPr="007F486E">
        <w:rPr>
          <w:rFonts w:cs="Arial"/>
          <w:sz w:val="20"/>
        </w:rPr>
        <w:t xml:space="preserve">Pogodbo o izvedbi javnega naročila, podpisano s strani obeh pogodbenih strank, naročnik objavi na Portalu javnih naročil skladno z določili ZJN-3. </w:t>
      </w:r>
      <w:r w:rsidR="00C7115B" w:rsidRPr="007F486E">
        <w:rPr>
          <w:rFonts w:cs="Arial"/>
          <w:noProof/>
          <w:sz w:val="20"/>
        </w:rPr>
        <w:t xml:space="preserve"> </w:t>
      </w:r>
    </w:p>
    <w:p w14:paraId="19E18081" w14:textId="77777777" w:rsidR="008E5B55" w:rsidRPr="00F220AD" w:rsidRDefault="009D6338" w:rsidP="009D6338">
      <w:pPr>
        <w:pStyle w:val="Naslov1"/>
        <w:rPr>
          <w:noProof/>
        </w:rPr>
      </w:pPr>
      <w:bookmarkStart w:id="53" w:name="_Toc80012108"/>
      <w:r w:rsidRPr="00F220AD">
        <w:rPr>
          <w:noProof/>
        </w:rPr>
        <w:t>VARSTVO OSEBNIH PODATKOV</w:t>
      </w:r>
      <w:bookmarkEnd w:id="53"/>
      <w:r w:rsidRPr="00F220AD">
        <w:rPr>
          <w:noProof/>
        </w:rPr>
        <w:t xml:space="preserve"> </w:t>
      </w:r>
    </w:p>
    <w:p w14:paraId="7B0B8B55" w14:textId="77777777" w:rsidR="009D6338" w:rsidRPr="007F486E" w:rsidRDefault="009D6338" w:rsidP="009D6338">
      <w:pPr>
        <w:jc w:val="both"/>
        <w:rPr>
          <w:noProof/>
          <w:sz w:val="20"/>
        </w:rPr>
      </w:pPr>
      <w:r w:rsidRPr="007F486E">
        <w:rPr>
          <w:rFonts w:cstheme="minorHAnsi"/>
          <w:noProof/>
          <w:sz w:val="20"/>
        </w:rPr>
        <w:t xml:space="preserve">Gospodarski subjekt, kot ponudnik oziroma izvajalec, je dolžan upoštevati predpise, ki urejajo področje varstva osebnih podatkov, zlasti določila UREDBE (EU) 2016/679 EVROPSKEGA PARLAMENTA IN SVETA z dne 27. </w:t>
      </w:r>
      <w:r w:rsidR="00755C18">
        <w:rPr>
          <w:rFonts w:cstheme="minorHAnsi"/>
          <w:noProof/>
          <w:sz w:val="20"/>
        </w:rPr>
        <w:t>a</w:t>
      </w:r>
      <w:r w:rsidRPr="007F486E">
        <w:rPr>
          <w:rFonts w:cstheme="minorHAnsi"/>
          <w:noProof/>
          <w:sz w:val="20"/>
        </w:rPr>
        <w:t>prila 2016, o varstvu posameznikov pri obdelavi osebnih podatkov in o prostem pretoku takih podatkov.</w:t>
      </w:r>
    </w:p>
    <w:p w14:paraId="04ED3E1C" w14:textId="77777777" w:rsidR="009D6338" w:rsidRPr="00F220AD" w:rsidRDefault="009D6338" w:rsidP="009D6338">
      <w:pPr>
        <w:pStyle w:val="Naslov1"/>
        <w:rPr>
          <w:noProof/>
        </w:rPr>
      </w:pPr>
      <w:bookmarkStart w:id="54" w:name="_Toc80012109"/>
      <w:r w:rsidRPr="00F220AD">
        <w:rPr>
          <w:noProof/>
        </w:rPr>
        <w:lastRenderedPageBreak/>
        <w:t>VARSTVO POSLOVNIH SKRIVNOSTI</w:t>
      </w:r>
      <w:bookmarkEnd w:id="54"/>
    </w:p>
    <w:p w14:paraId="1C745FF6" w14:textId="77777777" w:rsidR="009D6338" w:rsidRPr="007F486E" w:rsidRDefault="00511DCB" w:rsidP="009D6338">
      <w:pPr>
        <w:spacing w:line="240" w:lineRule="auto"/>
        <w:jc w:val="both"/>
        <w:rPr>
          <w:rFonts w:cstheme="minorHAnsi"/>
          <w:noProof/>
          <w:sz w:val="20"/>
        </w:rPr>
      </w:pPr>
      <w:r w:rsidRPr="007F486E">
        <w:rPr>
          <w:rFonts w:cstheme="minorHAnsi"/>
          <w:noProof/>
          <w:sz w:val="20"/>
        </w:rPr>
        <w:t>Za opredelitev poslovne skrivnosti ter kršitve varovanja poslovne skrivnosti se upošteva Zakon o poslovni skrivnosti (Uradni list RS, št. 22/19, v nadaljevanju ZPosS).</w:t>
      </w:r>
    </w:p>
    <w:p w14:paraId="37922527" w14:textId="77777777" w:rsidR="009D6338" w:rsidRPr="007F486E" w:rsidRDefault="009D6338" w:rsidP="009D6338">
      <w:pPr>
        <w:spacing w:line="240" w:lineRule="auto"/>
        <w:jc w:val="both"/>
        <w:rPr>
          <w:rFonts w:cstheme="minorHAnsi"/>
          <w:noProof/>
          <w:sz w:val="20"/>
        </w:rPr>
      </w:pPr>
    </w:p>
    <w:p w14:paraId="7CA81943" w14:textId="77777777" w:rsidR="009D6338" w:rsidRPr="007F486E" w:rsidRDefault="009D6338" w:rsidP="009D6338">
      <w:pPr>
        <w:spacing w:line="240" w:lineRule="auto"/>
        <w:jc w:val="both"/>
        <w:rPr>
          <w:rFonts w:cstheme="minorHAnsi"/>
          <w:noProof/>
          <w:sz w:val="20"/>
        </w:rPr>
      </w:pPr>
      <w:r w:rsidRPr="007F486E">
        <w:rPr>
          <w:rFonts w:cstheme="minorHAnsi"/>
          <w:noProof/>
          <w:sz w:val="20"/>
        </w:rPr>
        <w:t>Za poslovno skrivnost se ne morejo določiti podatki, ki so po zakonu javni ali podatki o kršitvi zakona ali dobrih poslovnih običajev.</w:t>
      </w:r>
    </w:p>
    <w:p w14:paraId="57DE2636" w14:textId="77777777" w:rsidR="009D6338" w:rsidRPr="007F486E" w:rsidRDefault="009D6338" w:rsidP="009D6338">
      <w:pPr>
        <w:spacing w:line="240" w:lineRule="auto"/>
        <w:jc w:val="both"/>
        <w:rPr>
          <w:rFonts w:cstheme="minorHAnsi"/>
          <w:noProof/>
          <w:sz w:val="20"/>
        </w:rPr>
      </w:pPr>
    </w:p>
    <w:p w14:paraId="006CBDAA" w14:textId="77777777" w:rsidR="00804784" w:rsidRPr="00F220AD" w:rsidRDefault="009D6338" w:rsidP="00511DCB">
      <w:pPr>
        <w:spacing w:line="240" w:lineRule="auto"/>
        <w:jc w:val="both"/>
        <w:rPr>
          <w:rFonts w:cstheme="minorHAnsi"/>
          <w:noProof/>
          <w:szCs w:val="19"/>
        </w:rPr>
      </w:pPr>
      <w:r w:rsidRPr="007F486E">
        <w:rPr>
          <w:rFonts w:cstheme="minorHAnsi"/>
          <w:noProof/>
          <w:sz w:val="20"/>
        </w:rPr>
        <w:t>Gospodarski subjekt, kot ponudnik oziroma izvajalec, je dolžan upoštevati predpise o varovanju poslovne skrivnosti.</w:t>
      </w:r>
      <w:r w:rsidRPr="00F220AD">
        <w:rPr>
          <w:rFonts w:cstheme="minorHAnsi"/>
          <w:noProof/>
          <w:szCs w:val="19"/>
        </w:rPr>
        <w:t xml:space="preserve">  </w:t>
      </w:r>
    </w:p>
    <w:p w14:paraId="66B4C047" w14:textId="77777777" w:rsidR="00EF7955" w:rsidRPr="00F220AD" w:rsidRDefault="00EF7955" w:rsidP="00EF7955">
      <w:pPr>
        <w:pStyle w:val="Naslov1"/>
        <w:rPr>
          <w:noProof/>
        </w:rPr>
      </w:pPr>
      <w:bookmarkStart w:id="55" w:name="_Toc80012110"/>
      <w:r w:rsidRPr="00F220AD">
        <w:rPr>
          <w:noProof/>
        </w:rPr>
        <w:t>RAZLOGI ZA IZKLJUČITEV IN POGOJI ZA SODELOVANJE</w:t>
      </w:r>
      <w:bookmarkEnd w:id="55"/>
      <w:r w:rsidRPr="00F220AD">
        <w:rPr>
          <w:noProof/>
        </w:rPr>
        <w:t xml:space="preserve"> </w:t>
      </w:r>
    </w:p>
    <w:p w14:paraId="3F41535D" w14:textId="77777777" w:rsidR="007B4DC7" w:rsidRPr="007F486E" w:rsidRDefault="00EF7955" w:rsidP="001F520E">
      <w:pPr>
        <w:spacing w:line="240" w:lineRule="auto"/>
        <w:jc w:val="both"/>
        <w:rPr>
          <w:rFonts w:eastAsia="Times New Roman" w:cstheme="minorHAnsi"/>
          <w:noProof/>
          <w:color w:val="000000"/>
          <w:sz w:val="20"/>
          <w:shd w:val="clear" w:color="auto" w:fill="FFFFFF"/>
        </w:rPr>
      </w:pPr>
      <w:r w:rsidRPr="007F486E">
        <w:rPr>
          <w:rFonts w:eastAsia="Times New Roman" w:cstheme="minorHAnsi"/>
          <w:noProof/>
          <w:color w:val="000000"/>
          <w:sz w:val="20"/>
          <w:shd w:val="clear" w:color="auto" w:fill="FFFFFF"/>
        </w:rPr>
        <w:t>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w:t>
      </w:r>
      <w:r w:rsidR="00706882" w:rsidRPr="007F486E">
        <w:rPr>
          <w:rFonts w:eastAsia="Times New Roman" w:cstheme="minorHAnsi"/>
          <w:noProof/>
          <w:color w:val="000000"/>
          <w:sz w:val="20"/>
          <w:shd w:val="clear" w:color="auto" w:fill="FFFFFF"/>
        </w:rPr>
        <w:t>ki subjekt.</w:t>
      </w:r>
    </w:p>
    <w:p w14:paraId="4827E77C" w14:textId="77777777" w:rsidR="00EF7955" w:rsidRPr="00F220AD" w:rsidRDefault="00EF7955" w:rsidP="00EF7955">
      <w:pPr>
        <w:pStyle w:val="Naslov2"/>
        <w:rPr>
          <w:noProof/>
        </w:rPr>
      </w:pPr>
      <w:bookmarkStart w:id="56" w:name="_Toc6229138"/>
      <w:bookmarkStart w:id="57" w:name="_Toc80012111"/>
      <w:r w:rsidRPr="001135B4">
        <w:rPr>
          <w:noProof/>
        </w:rPr>
        <w:t>Razlogi za izključitev</w:t>
      </w:r>
      <w:bookmarkEnd w:id="56"/>
      <w:bookmarkEnd w:id="57"/>
      <w:r w:rsidRPr="00F220AD">
        <w:rPr>
          <w:noProof/>
        </w:rPr>
        <w:t xml:space="preserve"> </w:t>
      </w:r>
    </w:p>
    <w:p w14:paraId="3DE84B93" w14:textId="77777777" w:rsidR="00EF7955" w:rsidRPr="007F486E" w:rsidRDefault="00EF7955" w:rsidP="00EF7955">
      <w:pPr>
        <w:spacing w:line="240" w:lineRule="auto"/>
        <w:jc w:val="both"/>
        <w:rPr>
          <w:rFonts w:cstheme="minorHAnsi"/>
          <w:noProof/>
          <w:sz w:val="20"/>
        </w:rPr>
      </w:pPr>
      <w:r w:rsidRPr="007F486E">
        <w:rPr>
          <w:rFonts w:cstheme="minorHAnsi"/>
          <w:noProof/>
          <w:sz w:val="20"/>
        </w:rPr>
        <w:t>Ponudnik mora z dokazili in prilogami izkazati neobstoj spodaj navedenih razlogov za izključitev ponudnika. Enaka obveznost velja tudi za vsakega soponudnika ali podizvajalca, ki ga glavni izvajalec vključuje v javno naročilo.</w:t>
      </w:r>
    </w:p>
    <w:p w14:paraId="13A823D7" w14:textId="77777777" w:rsidR="00155487" w:rsidRPr="00F220AD" w:rsidRDefault="00155487" w:rsidP="00D34C4F">
      <w:pPr>
        <w:autoSpaceDE w:val="0"/>
        <w:autoSpaceDN w:val="0"/>
        <w:adjustRightInd w:val="0"/>
        <w:spacing w:line="240" w:lineRule="auto"/>
        <w:jc w:val="both"/>
        <w:rPr>
          <w:rFonts w:cs="Arial"/>
          <w:noProof/>
          <w:sz w:val="20"/>
        </w:rPr>
      </w:pPr>
    </w:p>
    <w:tbl>
      <w:tblPr>
        <w:tblStyle w:val="Tabelamrea"/>
        <w:tblW w:w="0" w:type="auto"/>
        <w:tblLook w:val="04A0" w:firstRow="1" w:lastRow="0" w:firstColumn="1" w:lastColumn="0" w:noHBand="0" w:noVBand="1"/>
      </w:tblPr>
      <w:tblGrid>
        <w:gridCol w:w="559"/>
        <w:gridCol w:w="6529"/>
        <w:gridCol w:w="1974"/>
      </w:tblGrid>
      <w:tr w:rsidR="00EF7955" w:rsidRPr="00F220AD" w14:paraId="0677F508" w14:textId="77777777" w:rsidTr="001F520E">
        <w:tc>
          <w:tcPr>
            <w:tcW w:w="562" w:type="dxa"/>
          </w:tcPr>
          <w:p w14:paraId="3473B5FD"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6634" w:type="dxa"/>
          </w:tcPr>
          <w:p w14:paraId="56197E4E"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razloga  </w:t>
            </w:r>
          </w:p>
        </w:tc>
        <w:tc>
          <w:tcPr>
            <w:tcW w:w="1984" w:type="dxa"/>
          </w:tcPr>
          <w:p w14:paraId="2B0F568C"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r>
      <w:tr w:rsidR="00EF7955" w:rsidRPr="00F220AD" w14:paraId="6EF471B6" w14:textId="77777777" w:rsidTr="001F520E">
        <w:tc>
          <w:tcPr>
            <w:tcW w:w="562" w:type="dxa"/>
          </w:tcPr>
          <w:p w14:paraId="42FFE1EA"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1</w:t>
            </w:r>
          </w:p>
        </w:tc>
        <w:tc>
          <w:tcPr>
            <w:tcW w:w="6634" w:type="dxa"/>
          </w:tcPr>
          <w:p w14:paraId="6D8A95B6"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w:t>
            </w:r>
            <w:r w:rsidR="005F32BD" w:rsidRPr="00F220AD">
              <w:rPr>
                <w:rFonts w:cstheme="minorHAnsi"/>
                <w:noProof/>
                <w:sz w:val="16"/>
                <w:szCs w:val="16"/>
              </w:rPr>
              <w:t>Č</w:t>
            </w:r>
            <w:r w:rsidRPr="00F220AD">
              <w:rPr>
                <w:rFonts w:cstheme="minorHAnsi"/>
                <w:noProof/>
                <w:sz w:val="16"/>
                <w:szCs w:val="16"/>
              </w:rPr>
              <w:t>lena ZJN-3</w:t>
            </w:r>
          </w:p>
        </w:tc>
        <w:tc>
          <w:tcPr>
            <w:tcW w:w="1984" w:type="dxa"/>
          </w:tcPr>
          <w:p w14:paraId="789E60CC"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ESPD, Del III: Razlogi za izključitev, A: Razlogi, povezani s kazenskimi obsodbami </w:t>
            </w:r>
          </w:p>
        </w:tc>
      </w:tr>
      <w:tr w:rsidR="00EF7955" w:rsidRPr="00F220AD" w14:paraId="3E6FD127" w14:textId="77777777" w:rsidTr="001F520E">
        <w:tc>
          <w:tcPr>
            <w:tcW w:w="562" w:type="dxa"/>
          </w:tcPr>
          <w:p w14:paraId="32BB39D8"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2</w:t>
            </w:r>
          </w:p>
        </w:tc>
        <w:tc>
          <w:tcPr>
            <w:tcW w:w="6634" w:type="dxa"/>
          </w:tcPr>
          <w:p w14:paraId="53A6EE81"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w:t>
            </w:r>
            <w:r w:rsidR="005F32BD" w:rsidRPr="00F220AD">
              <w:rPr>
                <w:rFonts w:cstheme="minorHAnsi"/>
                <w:noProof/>
                <w:sz w:val="16"/>
                <w:szCs w:val="16"/>
              </w:rPr>
              <w:t>Č</w:t>
            </w:r>
            <w:r w:rsidRPr="00F220AD">
              <w:rPr>
                <w:rFonts w:cstheme="minorHAnsi"/>
                <w:noProof/>
                <w:sz w:val="16"/>
                <w:szCs w:val="16"/>
              </w:rPr>
              <w:t xml:space="preserve">lena ZJN-3. </w:t>
            </w:r>
          </w:p>
        </w:tc>
        <w:tc>
          <w:tcPr>
            <w:tcW w:w="1984" w:type="dxa"/>
          </w:tcPr>
          <w:p w14:paraId="4618BF4D"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B: Razlogi, povezani s plačilom davkov ali prispevkov za socialno varnost</w:t>
            </w:r>
          </w:p>
        </w:tc>
      </w:tr>
      <w:tr w:rsidR="00EF7955" w:rsidRPr="00F220AD" w14:paraId="6747676E" w14:textId="77777777" w:rsidTr="001F520E">
        <w:tc>
          <w:tcPr>
            <w:tcW w:w="562" w:type="dxa"/>
          </w:tcPr>
          <w:p w14:paraId="62B79963"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3</w:t>
            </w:r>
          </w:p>
        </w:tc>
        <w:tc>
          <w:tcPr>
            <w:tcW w:w="6634" w:type="dxa"/>
          </w:tcPr>
          <w:p w14:paraId="38844B19"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w:t>
            </w:r>
            <w:r w:rsidR="005F32BD" w:rsidRPr="00F220AD">
              <w:rPr>
                <w:rFonts w:cstheme="minorHAnsi"/>
                <w:noProof/>
                <w:sz w:val="16"/>
                <w:szCs w:val="16"/>
              </w:rPr>
              <w:t>Č</w:t>
            </w:r>
            <w:r w:rsidRPr="00F220AD">
              <w:rPr>
                <w:rFonts w:cstheme="minorHAnsi"/>
                <w:noProof/>
                <w:sz w:val="16"/>
                <w:szCs w:val="16"/>
              </w:rPr>
              <w:t xml:space="preserve">lena ZJN-3. </w:t>
            </w:r>
          </w:p>
        </w:tc>
        <w:tc>
          <w:tcPr>
            <w:tcW w:w="1984" w:type="dxa"/>
          </w:tcPr>
          <w:p w14:paraId="4641D9A5"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727A2D7C" w14:textId="77777777" w:rsidTr="001F520E">
        <w:tc>
          <w:tcPr>
            <w:tcW w:w="562" w:type="dxa"/>
          </w:tcPr>
          <w:p w14:paraId="3957D4A8"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4</w:t>
            </w:r>
          </w:p>
        </w:tc>
        <w:tc>
          <w:tcPr>
            <w:tcW w:w="6634" w:type="dxa"/>
          </w:tcPr>
          <w:p w14:paraId="798607DF" w14:textId="77777777"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je zagrešil hujšo kršitev poklicnih pravil, zaradi česar je omajana njegova integriteta, na podlagi točke c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14:paraId="25E8E3DC"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7B2AC45C" w14:textId="77777777" w:rsidTr="001F520E">
        <w:tc>
          <w:tcPr>
            <w:tcW w:w="562" w:type="dxa"/>
          </w:tcPr>
          <w:p w14:paraId="542FE196"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5</w:t>
            </w:r>
          </w:p>
        </w:tc>
        <w:tc>
          <w:tcPr>
            <w:tcW w:w="6634" w:type="dxa"/>
          </w:tcPr>
          <w:p w14:paraId="4BEE14ED" w14:textId="77777777"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z drugimi gospodarskimi subjekti sklenil dogovor, katerega cilj ali učinek je preprečevati, omejevati ali izkrivljati konkurenco, na podlagi točke č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14:paraId="07A5B559"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5534D11C" w14:textId="77777777" w:rsidTr="001F520E">
        <w:tc>
          <w:tcPr>
            <w:tcW w:w="562" w:type="dxa"/>
          </w:tcPr>
          <w:p w14:paraId="32BC03FF"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lastRenderedPageBreak/>
              <w:t>6</w:t>
            </w:r>
          </w:p>
        </w:tc>
        <w:tc>
          <w:tcPr>
            <w:tcW w:w="6634" w:type="dxa"/>
          </w:tcPr>
          <w:p w14:paraId="71F209CD" w14:textId="77777777"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14:paraId="6D6EF834"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7362C4EF" w14:textId="77777777" w:rsidTr="001F520E">
        <w:tc>
          <w:tcPr>
            <w:tcW w:w="562" w:type="dxa"/>
          </w:tcPr>
          <w:p w14:paraId="66470080"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7</w:t>
            </w:r>
          </w:p>
        </w:tc>
        <w:tc>
          <w:tcPr>
            <w:tcW w:w="6634" w:type="dxa"/>
          </w:tcPr>
          <w:p w14:paraId="4CEB2CD4" w14:textId="77777777"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Gospodarski subjekt je na dan, ko poteče rok za oddajo ponudb ali prijav, uvrščen v evidenco gospodarskih subjektov z negativnimi referencam, v skladu s četrtim odstavkom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14:paraId="7523A44B"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r w:rsidR="00EF7955" w:rsidRPr="00F220AD" w14:paraId="61807E00" w14:textId="77777777" w:rsidTr="001F520E">
        <w:tc>
          <w:tcPr>
            <w:tcW w:w="562" w:type="dxa"/>
          </w:tcPr>
          <w:p w14:paraId="2F29F00C"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8</w:t>
            </w:r>
          </w:p>
        </w:tc>
        <w:tc>
          <w:tcPr>
            <w:tcW w:w="6634" w:type="dxa"/>
          </w:tcPr>
          <w:p w14:paraId="76EAD37F" w14:textId="77777777" w:rsidR="00EF7955" w:rsidRPr="00F220AD" w:rsidRDefault="00EF7955" w:rsidP="00D262AD">
            <w:pPr>
              <w:spacing w:line="240" w:lineRule="auto"/>
              <w:rPr>
                <w:rFonts w:cstheme="minorHAnsi"/>
                <w:noProof/>
                <w:color w:val="000000"/>
                <w:sz w:val="16"/>
                <w:szCs w:val="16"/>
                <w:shd w:val="clear" w:color="auto" w:fill="FFFFFF"/>
              </w:rPr>
            </w:pPr>
            <w:bookmarkStart w:id="58" w:name="_Hlk6043912"/>
            <w:r w:rsidRPr="00F220AD">
              <w:rPr>
                <w:rFonts w:cstheme="minorHAnsi"/>
                <w:noProof/>
                <w:color w:val="000000"/>
                <w:sz w:val="16"/>
                <w:szCs w:val="16"/>
                <w:shd w:val="clear" w:color="auto" w:fill="FFFFFF"/>
              </w:rPr>
              <w:t>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w:t>
            </w:r>
            <w:r w:rsidR="00C62FC6" w:rsidRPr="00F220AD">
              <w:rPr>
                <w:rFonts w:cstheme="minorHAnsi"/>
                <w:noProof/>
                <w:color w:val="000000"/>
                <w:sz w:val="16"/>
                <w:szCs w:val="16"/>
                <w:shd w:val="clear" w:color="auto" w:fill="FFFFFF"/>
              </w:rPr>
              <w:t>*</w:t>
            </w:r>
            <w:r w:rsidRPr="00F220AD">
              <w:rPr>
                <w:rFonts w:cstheme="minorHAnsi"/>
                <w:noProof/>
                <w:color w:val="000000"/>
                <w:sz w:val="16"/>
                <w:szCs w:val="16"/>
                <w:shd w:val="clear" w:color="auto" w:fill="FFFFFF"/>
              </w:rPr>
              <w:t xml:space="preserve">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lena ZJN-3)</w:t>
            </w:r>
            <w:bookmarkEnd w:id="58"/>
          </w:p>
        </w:tc>
        <w:tc>
          <w:tcPr>
            <w:tcW w:w="1984" w:type="dxa"/>
          </w:tcPr>
          <w:p w14:paraId="29C0B8DB"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bl>
    <w:p w14:paraId="196EBB0A" w14:textId="77777777" w:rsidR="00D73914" w:rsidRPr="00F220AD" w:rsidRDefault="00D73914" w:rsidP="00D34C4F">
      <w:pPr>
        <w:autoSpaceDE w:val="0"/>
        <w:autoSpaceDN w:val="0"/>
        <w:adjustRightInd w:val="0"/>
        <w:spacing w:line="240" w:lineRule="auto"/>
        <w:jc w:val="both"/>
        <w:rPr>
          <w:rFonts w:cs="Arial"/>
          <w:b/>
          <w:noProof/>
          <w:color w:val="7030A0"/>
          <w:sz w:val="20"/>
        </w:rPr>
      </w:pPr>
    </w:p>
    <w:p w14:paraId="480A3DD5" w14:textId="77777777" w:rsidR="00EF7955" w:rsidRPr="007F486E" w:rsidRDefault="00EF7955" w:rsidP="00EF7955">
      <w:pPr>
        <w:spacing w:line="240" w:lineRule="auto"/>
        <w:jc w:val="both"/>
        <w:rPr>
          <w:rFonts w:cstheme="minorHAnsi"/>
          <w:noProof/>
          <w:sz w:val="20"/>
        </w:rPr>
      </w:pPr>
      <w:r w:rsidRPr="007F486E">
        <w:rPr>
          <w:rFonts w:cstheme="minorHAnsi"/>
          <w:noProof/>
          <w:sz w:val="20"/>
        </w:rPr>
        <w:t>Kadar gospodarski subjekt oddaja ponudbo s podizvajalcem ali soponudnikom, mora neobstoj razlogov za izključitev izpolnjevati in na ustrezen način dokazati vsak podizvajalec oziroma soponudnik.</w:t>
      </w:r>
    </w:p>
    <w:p w14:paraId="4BF2EDFE" w14:textId="77777777" w:rsidR="00EF7955" w:rsidRPr="00F220AD" w:rsidRDefault="00EF7955" w:rsidP="00EF7955">
      <w:pPr>
        <w:pStyle w:val="Naslov2"/>
        <w:spacing w:before="0" w:after="0"/>
        <w:jc w:val="both"/>
        <w:rPr>
          <w:rFonts w:ascii="Verdana" w:hAnsi="Verdana" w:cstheme="minorHAnsi"/>
          <w:noProof/>
          <w:sz w:val="20"/>
          <w:szCs w:val="20"/>
        </w:rPr>
      </w:pPr>
    </w:p>
    <w:p w14:paraId="41A10C67" w14:textId="77777777" w:rsidR="00EF7955" w:rsidRPr="00F220AD" w:rsidRDefault="00EF7955" w:rsidP="00EF7955">
      <w:pPr>
        <w:pStyle w:val="Naslov2"/>
        <w:rPr>
          <w:noProof/>
        </w:rPr>
      </w:pPr>
      <w:bookmarkStart w:id="59" w:name="_Toc6229139"/>
      <w:bookmarkStart w:id="60" w:name="_Toc80012112"/>
      <w:r w:rsidRPr="001135B4">
        <w:rPr>
          <w:noProof/>
        </w:rPr>
        <w:t>Pogoji za sodelovanje</w:t>
      </w:r>
      <w:bookmarkEnd w:id="59"/>
      <w:bookmarkEnd w:id="60"/>
      <w:r w:rsidRPr="00F220AD">
        <w:rPr>
          <w:noProof/>
        </w:rPr>
        <w:t xml:space="preserve"> </w:t>
      </w:r>
    </w:p>
    <w:p w14:paraId="5A65B12B" w14:textId="77777777" w:rsidR="00EF7955" w:rsidRPr="00F220AD" w:rsidRDefault="00EF7955" w:rsidP="00EF7955">
      <w:pPr>
        <w:spacing w:line="240" w:lineRule="auto"/>
        <w:jc w:val="both"/>
        <w:rPr>
          <w:rFonts w:cstheme="minorHAnsi"/>
          <w:noProof/>
          <w:sz w:val="20"/>
        </w:rPr>
      </w:pPr>
      <w:r w:rsidRPr="00F220AD">
        <w:rPr>
          <w:rFonts w:cstheme="minorHAnsi"/>
          <w:noProof/>
          <w:sz w:val="20"/>
        </w:rPr>
        <w:t xml:space="preserve">Gospodarski subjekt mora izkazati obstoj naslednjih pogojev za pridobitev javnega naročila. Kjer ponudnik nastopa s podizvajalcem ali soponudnikom, je potrebno tudi za slednjega priložiti ustrezna dokazila, navedena spodaj. </w:t>
      </w:r>
    </w:p>
    <w:p w14:paraId="0A4AB217" w14:textId="77777777" w:rsidR="008E4B1F" w:rsidRPr="00F220AD" w:rsidRDefault="008E4B1F" w:rsidP="00EF7955">
      <w:pPr>
        <w:spacing w:line="240" w:lineRule="auto"/>
        <w:jc w:val="both"/>
        <w:rPr>
          <w:rFonts w:cstheme="minorHAnsi"/>
          <w:noProof/>
          <w:sz w:val="20"/>
        </w:rPr>
      </w:pPr>
    </w:p>
    <w:tbl>
      <w:tblPr>
        <w:tblStyle w:val="Tabelamrea"/>
        <w:tblW w:w="0" w:type="auto"/>
        <w:tblLook w:val="04A0" w:firstRow="1" w:lastRow="0" w:firstColumn="1" w:lastColumn="0" w:noHBand="0" w:noVBand="1"/>
      </w:tblPr>
      <w:tblGrid>
        <w:gridCol w:w="556"/>
        <w:gridCol w:w="3767"/>
        <w:gridCol w:w="2207"/>
        <w:gridCol w:w="2524"/>
      </w:tblGrid>
      <w:tr w:rsidR="00EF7955" w:rsidRPr="00F220AD" w14:paraId="69798E23" w14:textId="77777777" w:rsidTr="00D262AD">
        <w:tc>
          <w:tcPr>
            <w:tcW w:w="556" w:type="dxa"/>
          </w:tcPr>
          <w:p w14:paraId="6E9ECC4F"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3767" w:type="dxa"/>
          </w:tcPr>
          <w:p w14:paraId="5D10D621"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pogoja   </w:t>
            </w:r>
          </w:p>
        </w:tc>
        <w:tc>
          <w:tcPr>
            <w:tcW w:w="2207" w:type="dxa"/>
          </w:tcPr>
          <w:p w14:paraId="69F38B53"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c>
          <w:tcPr>
            <w:tcW w:w="2524" w:type="dxa"/>
          </w:tcPr>
          <w:p w14:paraId="3F34D91A"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Priloge in obrazci</w:t>
            </w:r>
          </w:p>
        </w:tc>
      </w:tr>
      <w:tr w:rsidR="00EE0B4E" w:rsidRPr="00F220AD" w14:paraId="5BF2D44C" w14:textId="77777777" w:rsidTr="00D262AD">
        <w:tc>
          <w:tcPr>
            <w:tcW w:w="556" w:type="dxa"/>
          </w:tcPr>
          <w:p w14:paraId="774ED0CB" w14:textId="77777777" w:rsidR="00EE0B4E" w:rsidRPr="00EE0B4E" w:rsidRDefault="00EE0B4E" w:rsidP="00D262AD">
            <w:pPr>
              <w:spacing w:line="240" w:lineRule="auto"/>
              <w:rPr>
                <w:rFonts w:cstheme="minorHAnsi"/>
                <w:noProof/>
                <w:sz w:val="16"/>
                <w:szCs w:val="16"/>
              </w:rPr>
            </w:pPr>
            <w:r>
              <w:rPr>
                <w:rFonts w:cstheme="minorHAnsi"/>
                <w:noProof/>
                <w:sz w:val="16"/>
                <w:szCs w:val="16"/>
              </w:rPr>
              <w:t>1</w:t>
            </w:r>
          </w:p>
        </w:tc>
        <w:tc>
          <w:tcPr>
            <w:tcW w:w="3767" w:type="dxa"/>
          </w:tcPr>
          <w:p w14:paraId="25ACF428" w14:textId="77777777" w:rsidR="00EE0B4E" w:rsidRPr="00DC06FD" w:rsidRDefault="00EE0B4E" w:rsidP="00EE0B4E">
            <w:pPr>
              <w:spacing w:line="240" w:lineRule="auto"/>
              <w:rPr>
                <w:rFonts w:cstheme="minorHAnsi"/>
                <w:b/>
                <w:noProof/>
                <w:sz w:val="16"/>
                <w:szCs w:val="16"/>
              </w:rPr>
            </w:pPr>
            <w:r w:rsidRPr="00DC06FD">
              <w:rPr>
                <w:rFonts w:cs="Arial"/>
                <w:color w:val="000000"/>
                <w:sz w:val="16"/>
                <w:szCs w:val="16"/>
              </w:rPr>
              <w:t>Ponudnik je registriran za opravljanje dejavnosti pri pristojnem sodišču ali drugemu organu oziroma ima na drug način utemeljeno in izkazano usposobljenost za izvedbo predmeta javnega naročila. (tretji odstavek 76. člena ZJN-3)</w:t>
            </w:r>
          </w:p>
        </w:tc>
        <w:tc>
          <w:tcPr>
            <w:tcW w:w="2207" w:type="dxa"/>
          </w:tcPr>
          <w:p w14:paraId="771F7879" w14:textId="77777777" w:rsidR="00EE0B4E" w:rsidRPr="00F220AD" w:rsidRDefault="00EE0B4E" w:rsidP="00D262AD">
            <w:pPr>
              <w:spacing w:line="240" w:lineRule="auto"/>
              <w:rPr>
                <w:rFonts w:cstheme="minorHAnsi"/>
                <w:b/>
                <w:noProof/>
                <w:sz w:val="16"/>
                <w:szCs w:val="16"/>
              </w:rPr>
            </w:pPr>
            <w:r w:rsidRPr="00EE0B4E">
              <w:rPr>
                <w:rFonts w:cstheme="minorHAnsi"/>
                <w:noProof/>
                <w:sz w:val="16"/>
                <w:szCs w:val="16"/>
              </w:rPr>
              <w:t>ESPD, Del IV: Pogoji za sodelovanje, C: Tehnična in strokovna sposobnost</w:t>
            </w:r>
          </w:p>
        </w:tc>
        <w:tc>
          <w:tcPr>
            <w:tcW w:w="2524" w:type="dxa"/>
          </w:tcPr>
          <w:p w14:paraId="0D5DA0E9" w14:textId="77777777" w:rsidR="00EE0B4E" w:rsidRPr="00F220AD" w:rsidRDefault="00EE0B4E" w:rsidP="00D262AD">
            <w:pPr>
              <w:spacing w:line="240" w:lineRule="auto"/>
              <w:rPr>
                <w:rFonts w:cstheme="minorHAnsi"/>
                <w:b/>
                <w:noProof/>
                <w:sz w:val="16"/>
                <w:szCs w:val="16"/>
              </w:rPr>
            </w:pPr>
            <w:r w:rsidRPr="00EE0B4E">
              <w:rPr>
                <w:rFonts w:cstheme="minorHAnsi"/>
                <w:noProof/>
                <w:sz w:val="16"/>
                <w:szCs w:val="16"/>
              </w:rPr>
              <w:t>ESPD</w:t>
            </w:r>
            <w:r>
              <w:rPr>
                <w:rFonts w:cstheme="minorHAnsi"/>
                <w:b/>
                <w:noProof/>
                <w:sz w:val="16"/>
                <w:szCs w:val="16"/>
              </w:rPr>
              <w:t xml:space="preserve">+ </w:t>
            </w:r>
            <w:r w:rsidR="00DC06FD">
              <w:rPr>
                <w:rFonts w:cstheme="minorHAnsi"/>
                <w:b/>
                <w:noProof/>
                <w:sz w:val="16"/>
                <w:szCs w:val="16"/>
              </w:rPr>
              <w:t>izpis iz</w:t>
            </w:r>
            <w:r w:rsidR="00304DA1">
              <w:rPr>
                <w:rFonts w:cstheme="minorHAnsi"/>
                <w:b/>
                <w:noProof/>
                <w:sz w:val="16"/>
                <w:szCs w:val="16"/>
              </w:rPr>
              <w:t xml:space="preserve"> poslovnega ali sodnega</w:t>
            </w:r>
            <w:r w:rsidR="00DC06FD">
              <w:rPr>
                <w:rFonts w:cstheme="minorHAnsi"/>
                <w:b/>
                <w:noProof/>
                <w:sz w:val="16"/>
                <w:szCs w:val="16"/>
              </w:rPr>
              <w:t xml:space="preserve"> registra</w:t>
            </w:r>
          </w:p>
        </w:tc>
      </w:tr>
      <w:tr w:rsidR="00EF7955" w:rsidRPr="00252141" w14:paraId="174F3215" w14:textId="77777777" w:rsidTr="00D262AD">
        <w:tc>
          <w:tcPr>
            <w:tcW w:w="556" w:type="dxa"/>
          </w:tcPr>
          <w:p w14:paraId="0DC756A8" w14:textId="77777777" w:rsidR="00EF7955" w:rsidRPr="00252141" w:rsidRDefault="00EF7955" w:rsidP="00D262AD">
            <w:pPr>
              <w:spacing w:line="240" w:lineRule="auto"/>
              <w:rPr>
                <w:rFonts w:cstheme="minorHAnsi"/>
                <w:noProof/>
                <w:sz w:val="16"/>
                <w:szCs w:val="16"/>
              </w:rPr>
            </w:pPr>
            <w:r w:rsidRPr="00252141">
              <w:rPr>
                <w:rFonts w:cstheme="minorHAnsi"/>
                <w:noProof/>
                <w:sz w:val="16"/>
                <w:szCs w:val="16"/>
              </w:rPr>
              <w:t>2</w:t>
            </w:r>
          </w:p>
        </w:tc>
        <w:tc>
          <w:tcPr>
            <w:tcW w:w="3767" w:type="dxa"/>
          </w:tcPr>
          <w:p w14:paraId="335425DA" w14:textId="6A3059C5" w:rsidR="00EF7955" w:rsidRPr="00EE0B4E" w:rsidRDefault="00633613" w:rsidP="00D262AD">
            <w:pPr>
              <w:spacing w:line="240" w:lineRule="auto"/>
              <w:rPr>
                <w:noProof/>
                <w:sz w:val="16"/>
                <w:szCs w:val="16"/>
              </w:rPr>
            </w:pPr>
            <w:r w:rsidRPr="00EE0B4E">
              <w:rPr>
                <w:noProof/>
                <w:sz w:val="16"/>
                <w:szCs w:val="16"/>
              </w:rPr>
              <w:t xml:space="preserve">Ponudnik je v zadnjih </w:t>
            </w:r>
            <w:r w:rsidR="00FE72E2">
              <w:rPr>
                <w:noProof/>
                <w:sz w:val="16"/>
                <w:szCs w:val="16"/>
              </w:rPr>
              <w:t>petih</w:t>
            </w:r>
            <w:r w:rsidRPr="00EE0B4E">
              <w:rPr>
                <w:noProof/>
                <w:sz w:val="16"/>
                <w:szCs w:val="16"/>
              </w:rPr>
              <w:t xml:space="preserve"> letih </w:t>
            </w:r>
            <w:r w:rsidR="00EE0B4E" w:rsidRPr="00EE0B4E">
              <w:rPr>
                <w:noProof/>
                <w:sz w:val="16"/>
                <w:szCs w:val="16"/>
              </w:rPr>
              <w:t>izvedel vsaj eno primerljivo javn</w:t>
            </w:r>
            <w:r w:rsidR="004A34DF">
              <w:rPr>
                <w:noProof/>
                <w:sz w:val="16"/>
                <w:szCs w:val="16"/>
              </w:rPr>
              <w:t>o</w:t>
            </w:r>
            <w:r w:rsidR="00EE0B4E" w:rsidRPr="00EE0B4E">
              <w:rPr>
                <w:noProof/>
                <w:sz w:val="16"/>
                <w:szCs w:val="16"/>
              </w:rPr>
              <w:t xml:space="preserve"> naročilo z naslednjimi pogoji:</w:t>
            </w:r>
          </w:p>
          <w:p w14:paraId="3E3CE63A" w14:textId="7958CB9B" w:rsidR="00EE0B4E" w:rsidRPr="00EE0B4E" w:rsidRDefault="00EE0B4E" w:rsidP="00DF4C8A">
            <w:pPr>
              <w:pStyle w:val="Odstavekseznama"/>
              <w:numPr>
                <w:ilvl w:val="0"/>
                <w:numId w:val="17"/>
              </w:numPr>
              <w:autoSpaceDE w:val="0"/>
              <w:autoSpaceDN w:val="0"/>
              <w:adjustRightInd w:val="0"/>
              <w:spacing w:after="120" w:line="240" w:lineRule="auto"/>
              <w:ind w:left="416"/>
              <w:rPr>
                <w:rFonts w:cs="Arial"/>
                <w:color w:val="000000"/>
                <w:sz w:val="16"/>
                <w:szCs w:val="16"/>
              </w:rPr>
            </w:pPr>
            <w:r w:rsidRPr="00EE0B4E">
              <w:rPr>
                <w:rFonts w:cs="Arial"/>
                <w:color w:val="000000"/>
                <w:sz w:val="16"/>
                <w:szCs w:val="16"/>
              </w:rPr>
              <w:t xml:space="preserve">čiščenje primerljivih površin v obsegu najmanj </w:t>
            </w:r>
            <w:r w:rsidR="00013C6A">
              <w:rPr>
                <w:rFonts w:cs="Arial"/>
                <w:color w:val="000000"/>
                <w:sz w:val="16"/>
                <w:szCs w:val="16"/>
              </w:rPr>
              <w:t>5</w:t>
            </w:r>
            <w:r w:rsidRPr="00EE0B4E">
              <w:rPr>
                <w:rFonts w:cs="Arial"/>
                <w:color w:val="000000"/>
                <w:sz w:val="16"/>
                <w:szCs w:val="16"/>
              </w:rPr>
              <w:t>.</w:t>
            </w:r>
            <w:r w:rsidR="00FE72E2">
              <w:rPr>
                <w:rFonts w:cs="Arial"/>
                <w:color w:val="000000"/>
                <w:sz w:val="16"/>
                <w:szCs w:val="16"/>
              </w:rPr>
              <w:t>6</w:t>
            </w:r>
            <w:r w:rsidRPr="00EE0B4E">
              <w:rPr>
                <w:rFonts w:cs="Arial"/>
                <w:color w:val="000000"/>
                <w:sz w:val="16"/>
                <w:szCs w:val="16"/>
              </w:rPr>
              <w:t>00,00 m2,</w:t>
            </w:r>
          </w:p>
          <w:p w14:paraId="4159043B" w14:textId="77777777" w:rsidR="00EE0B4E" w:rsidRPr="00EE0B4E" w:rsidRDefault="00EE0B4E" w:rsidP="00DF4C8A">
            <w:pPr>
              <w:pStyle w:val="Odstavekseznama"/>
              <w:numPr>
                <w:ilvl w:val="0"/>
                <w:numId w:val="17"/>
              </w:numPr>
              <w:autoSpaceDE w:val="0"/>
              <w:autoSpaceDN w:val="0"/>
              <w:adjustRightInd w:val="0"/>
              <w:spacing w:after="120" w:line="240" w:lineRule="auto"/>
              <w:ind w:left="416"/>
              <w:rPr>
                <w:rFonts w:cs="Arial"/>
                <w:color w:val="000000"/>
                <w:sz w:val="20"/>
              </w:rPr>
            </w:pPr>
            <w:r w:rsidRPr="00EE0B4E">
              <w:rPr>
                <w:rFonts w:cs="Arial"/>
                <w:color w:val="000000"/>
                <w:sz w:val="16"/>
                <w:szCs w:val="16"/>
              </w:rPr>
              <w:t xml:space="preserve">referenčni naročnik so vzgojno izobraževalni zavodi ter druge pravne osebe, ki imajo v lasti ali upravljanju </w:t>
            </w:r>
            <w:r w:rsidR="00013C6A">
              <w:rPr>
                <w:rFonts w:cs="Arial"/>
                <w:color w:val="000000"/>
                <w:sz w:val="16"/>
                <w:szCs w:val="16"/>
              </w:rPr>
              <w:t xml:space="preserve">tudi </w:t>
            </w:r>
            <w:r w:rsidRPr="00EE0B4E">
              <w:rPr>
                <w:rFonts w:cs="Arial"/>
                <w:color w:val="000000"/>
                <w:sz w:val="16"/>
                <w:szCs w:val="16"/>
              </w:rPr>
              <w:t>športne dvorane.</w:t>
            </w:r>
          </w:p>
        </w:tc>
        <w:tc>
          <w:tcPr>
            <w:tcW w:w="2207" w:type="dxa"/>
          </w:tcPr>
          <w:p w14:paraId="0F041803" w14:textId="4E06C2F8" w:rsidR="00EF7955" w:rsidRPr="00EE0B4E" w:rsidRDefault="00FE72E2" w:rsidP="00D262AD">
            <w:pPr>
              <w:spacing w:line="240" w:lineRule="auto"/>
              <w:rPr>
                <w:rFonts w:cstheme="minorHAnsi"/>
                <w:noProof/>
                <w:sz w:val="16"/>
                <w:szCs w:val="16"/>
              </w:rPr>
            </w:pPr>
            <w:r>
              <w:rPr>
                <w:rFonts w:cstheme="minorHAnsi"/>
                <w:noProof/>
                <w:sz w:val="16"/>
                <w:szCs w:val="16"/>
              </w:rPr>
              <w:t>Referenčno potrdilo</w:t>
            </w:r>
          </w:p>
        </w:tc>
        <w:tc>
          <w:tcPr>
            <w:tcW w:w="2524" w:type="dxa"/>
          </w:tcPr>
          <w:p w14:paraId="2B19F6FE" w14:textId="6B8C4897" w:rsidR="00EF7955" w:rsidRPr="00EE0B4E" w:rsidRDefault="00633613" w:rsidP="00D262AD">
            <w:pPr>
              <w:spacing w:line="240" w:lineRule="auto"/>
              <w:rPr>
                <w:rFonts w:cs="Times-Roman"/>
                <w:b/>
                <w:noProof/>
                <w:color w:val="000000"/>
                <w:sz w:val="16"/>
                <w:szCs w:val="16"/>
              </w:rPr>
            </w:pPr>
            <w:r w:rsidRPr="00EE0B4E">
              <w:rPr>
                <w:rFonts w:cs="Times-Roman"/>
                <w:b/>
                <w:noProof/>
                <w:color w:val="000000"/>
                <w:sz w:val="16"/>
                <w:szCs w:val="16"/>
              </w:rPr>
              <w:t>Referenčno potrdilo</w:t>
            </w:r>
          </w:p>
          <w:p w14:paraId="1E254831" w14:textId="77777777" w:rsidR="00755C18" w:rsidRPr="00EE0B4E" w:rsidRDefault="00755C18" w:rsidP="00D262AD">
            <w:pPr>
              <w:spacing w:line="240" w:lineRule="auto"/>
              <w:rPr>
                <w:rFonts w:cs="Times-Roman"/>
                <w:noProof/>
                <w:color w:val="000000"/>
                <w:sz w:val="16"/>
                <w:szCs w:val="16"/>
              </w:rPr>
            </w:pPr>
            <w:r w:rsidRPr="00EE0B4E">
              <w:rPr>
                <w:b/>
                <w:sz w:val="16"/>
                <w:szCs w:val="16"/>
              </w:rPr>
              <w:t xml:space="preserve">Referenčna potrdila morajo biti potrjena s strani referenčnega naročnika, za </w:t>
            </w:r>
            <w:r w:rsidR="00252141" w:rsidRPr="00EE0B4E">
              <w:rPr>
                <w:b/>
                <w:sz w:val="16"/>
                <w:szCs w:val="16"/>
              </w:rPr>
              <w:t>katerega ponudnik izvaja storitev</w:t>
            </w:r>
            <w:r w:rsidRPr="00EE0B4E">
              <w:rPr>
                <w:b/>
                <w:sz w:val="16"/>
                <w:szCs w:val="16"/>
              </w:rPr>
              <w:t>, ki ga navaja v ponudbi, torej morajo biti podpisana in žigosana s strani pristojne osebe referenčnega naročnika.</w:t>
            </w:r>
          </w:p>
        </w:tc>
      </w:tr>
      <w:tr w:rsidR="001B6983" w:rsidRPr="00732AAA" w14:paraId="7634633B" w14:textId="77777777" w:rsidTr="00D262AD">
        <w:tc>
          <w:tcPr>
            <w:tcW w:w="556" w:type="dxa"/>
          </w:tcPr>
          <w:p w14:paraId="5440FE88" w14:textId="77777777" w:rsidR="00706882" w:rsidRPr="00732AAA" w:rsidRDefault="00706882" w:rsidP="00D262AD">
            <w:pPr>
              <w:spacing w:line="240" w:lineRule="auto"/>
              <w:rPr>
                <w:rFonts w:cstheme="minorHAnsi"/>
                <w:noProof/>
                <w:sz w:val="16"/>
                <w:szCs w:val="16"/>
              </w:rPr>
            </w:pPr>
            <w:r w:rsidRPr="00732AAA">
              <w:rPr>
                <w:rFonts w:cstheme="minorHAnsi"/>
                <w:noProof/>
                <w:sz w:val="16"/>
                <w:szCs w:val="16"/>
              </w:rPr>
              <w:t>3</w:t>
            </w:r>
          </w:p>
        </w:tc>
        <w:tc>
          <w:tcPr>
            <w:tcW w:w="3767" w:type="dxa"/>
          </w:tcPr>
          <w:p w14:paraId="5C719C5E" w14:textId="77777777" w:rsidR="001B6983" w:rsidRPr="00732AAA" w:rsidRDefault="00EE0B4E" w:rsidP="00D262AD">
            <w:pPr>
              <w:spacing w:line="240" w:lineRule="auto"/>
              <w:rPr>
                <w:noProof/>
                <w:sz w:val="16"/>
                <w:szCs w:val="16"/>
              </w:rPr>
            </w:pPr>
            <w:r w:rsidRPr="00732AAA">
              <w:rPr>
                <w:sz w:val="16"/>
                <w:szCs w:val="16"/>
              </w:rPr>
              <w:t xml:space="preserve">Ponudnik izpolnjuje vse cilje, opredeljene za doseganje </w:t>
            </w:r>
            <w:proofErr w:type="spellStart"/>
            <w:r w:rsidRPr="00732AAA">
              <w:rPr>
                <w:sz w:val="16"/>
                <w:szCs w:val="16"/>
              </w:rPr>
              <w:t>okoljskih</w:t>
            </w:r>
            <w:proofErr w:type="spellEnd"/>
            <w:r w:rsidRPr="00732AAA">
              <w:rPr>
                <w:sz w:val="16"/>
                <w:szCs w:val="16"/>
              </w:rPr>
              <w:t xml:space="preserve"> vidikov, ki jih določa naročnik, in sicer: </w:t>
            </w:r>
            <w:r w:rsidRPr="00732AAA">
              <w:rPr>
                <w:rFonts w:eastAsia="Times New Roman"/>
                <w:sz w:val="16"/>
                <w:szCs w:val="16"/>
                <w:lang w:eastAsia="sl-SI"/>
              </w:rPr>
              <w:t>"</w:t>
            </w:r>
            <w:r w:rsidR="00732AAA" w:rsidRPr="00732AAA">
              <w:rPr>
                <w:sz w:val="16"/>
                <w:szCs w:val="16"/>
              </w:rPr>
              <w:t xml:space="preserve"> delež univerzalnih čistil, ki ustrezajo zahtevam za pridobitev znaka za okolje EU za čistila za trdne površine glede merila strupenosti za vodno okolje ter zahtevam za pridobitev znaka za okolje EU za čistila za trdne površine glede merila o izključenih in omejenih snoveh, znaša glede na prostornino vseh artiklov univerzalnih čistil najmanj 30 %</w:t>
            </w:r>
            <w:r w:rsidRPr="00732AAA">
              <w:rPr>
                <w:rFonts w:eastAsia="Times New Roman"/>
                <w:sz w:val="16"/>
                <w:szCs w:val="16"/>
                <w:lang w:eastAsia="sl-SI"/>
              </w:rPr>
              <w:t>"</w:t>
            </w:r>
          </w:p>
        </w:tc>
        <w:tc>
          <w:tcPr>
            <w:tcW w:w="2207" w:type="dxa"/>
          </w:tcPr>
          <w:p w14:paraId="0D88B0BF" w14:textId="77777777" w:rsidR="001B6983" w:rsidRPr="00732AAA" w:rsidRDefault="001B6983" w:rsidP="00D262AD">
            <w:pPr>
              <w:spacing w:line="240" w:lineRule="auto"/>
              <w:rPr>
                <w:rFonts w:cstheme="minorHAnsi"/>
                <w:noProof/>
                <w:sz w:val="16"/>
                <w:szCs w:val="16"/>
              </w:rPr>
            </w:pPr>
            <w:r w:rsidRPr="00732AAA">
              <w:rPr>
                <w:rFonts w:cstheme="minorHAnsi"/>
                <w:noProof/>
                <w:sz w:val="16"/>
                <w:szCs w:val="16"/>
              </w:rPr>
              <w:t>ESPD, Del IV: Pogoji za sodelovanje, C: Tehnična in strokovna sposobnost</w:t>
            </w:r>
          </w:p>
        </w:tc>
        <w:tc>
          <w:tcPr>
            <w:tcW w:w="2524" w:type="dxa"/>
          </w:tcPr>
          <w:p w14:paraId="4FF146C2" w14:textId="77777777" w:rsidR="001B6983" w:rsidRPr="00732AAA" w:rsidRDefault="00EE0B4E" w:rsidP="001B6983">
            <w:pPr>
              <w:spacing w:line="240" w:lineRule="auto"/>
              <w:jc w:val="left"/>
              <w:rPr>
                <w:rFonts w:cs="Times-Roman"/>
                <w:b/>
                <w:noProof/>
                <w:color w:val="000000"/>
                <w:sz w:val="16"/>
                <w:szCs w:val="16"/>
              </w:rPr>
            </w:pPr>
            <w:r w:rsidRPr="00732AAA">
              <w:rPr>
                <w:rFonts w:cs="Times-Roman"/>
                <w:color w:val="000000"/>
                <w:sz w:val="16"/>
                <w:szCs w:val="16"/>
              </w:rPr>
              <w:t>ESPD + drugo ustrezno dokazilo za uresničevanje cilja</w:t>
            </w:r>
          </w:p>
        </w:tc>
      </w:tr>
    </w:tbl>
    <w:p w14:paraId="52CFB7B5" w14:textId="77777777" w:rsidR="008E3DF7" w:rsidRPr="00732AAA" w:rsidRDefault="008E3DF7" w:rsidP="008E3DF7">
      <w:pPr>
        <w:spacing w:line="240" w:lineRule="auto"/>
        <w:rPr>
          <w:rFonts w:cstheme="minorHAnsi"/>
          <w:noProof/>
          <w:sz w:val="16"/>
          <w:szCs w:val="16"/>
        </w:rPr>
      </w:pPr>
    </w:p>
    <w:p w14:paraId="05C77C8A" w14:textId="77777777" w:rsidR="001B6983" w:rsidRDefault="001B6983" w:rsidP="008E3DF7">
      <w:pPr>
        <w:spacing w:line="240" w:lineRule="auto"/>
        <w:rPr>
          <w:rFonts w:cstheme="minorHAnsi"/>
          <w:noProof/>
        </w:rPr>
      </w:pPr>
    </w:p>
    <w:p w14:paraId="51016F2E" w14:textId="77777777" w:rsidR="00342879" w:rsidRDefault="00342879" w:rsidP="008E3DF7">
      <w:pPr>
        <w:spacing w:line="240" w:lineRule="auto"/>
        <w:rPr>
          <w:rFonts w:ascii="Arial" w:hAnsi="Arial" w:cs="Arial"/>
          <w:b/>
          <w:i/>
          <w:noProof/>
          <w:sz w:val="28"/>
          <w:szCs w:val="28"/>
        </w:rPr>
      </w:pPr>
      <w:r>
        <w:rPr>
          <w:rFonts w:ascii="Arial" w:hAnsi="Arial" w:cs="Arial"/>
          <w:b/>
          <w:i/>
          <w:noProof/>
          <w:sz w:val="28"/>
          <w:szCs w:val="28"/>
        </w:rPr>
        <w:t>Posebni pogoji</w:t>
      </w:r>
    </w:p>
    <w:p w14:paraId="3F1328A1" w14:textId="77777777" w:rsidR="00342879" w:rsidRPr="00FC7498" w:rsidRDefault="00EE0B4E" w:rsidP="00EE0B4E">
      <w:pPr>
        <w:tabs>
          <w:tab w:val="left" w:pos="6744"/>
        </w:tabs>
        <w:autoSpaceDE w:val="0"/>
        <w:autoSpaceDN w:val="0"/>
        <w:adjustRightInd w:val="0"/>
        <w:spacing w:line="240" w:lineRule="auto"/>
        <w:rPr>
          <w:rFonts w:cs="Times-Roman"/>
          <w:color w:val="000000"/>
          <w:sz w:val="20"/>
        </w:rPr>
      </w:pPr>
      <w:r>
        <w:rPr>
          <w:rFonts w:cs="Times-Roman"/>
          <w:color w:val="000000"/>
          <w:sz w:val="20"/>
        </w:rPr>
        <w:tab/>
      </w:r>
    </w:p>
    <w:p w14:paraId="5D0A7810" w14:textId="77777777" w:rsidR="00342879" w:rsidRPr="00FC7498" w:rsidRDefault="00342879" w:rsidP="00342879">
      <w:pPr>
        <w:autoSpaceDE w:val="0"/>
        <w:autoSpaceDN w:val="0"/>
        <w:adjustRightInd w:val="0"/>
        <w:spacing w:line="240" w:lineRule="auto"/>
        <w:jc w:val="both"/>
        <w:rPr>
          <w:rFonts w:cs="Times-Bold"/>
          <w:bCs/>
          <w:color w:val="000000"/>
          <w:sz w:val="20"/>
        </w:rPr>
      </w:pPr>
      <w:r w:rsidRPr="00FC7498">
        <w:rPr>
          <w:rFonts w:cs="Times-Bold"/>
          <w:b/>
          <w:bCs/>
          <w:color w:val="000000"/>
          <w:sz w:val="20"/>
        </w:rPr>
        <w:t>Vsi navedeni roki/obdobja se ra</w:t>
      </w:r>
      <w:r w:rsidRPr="00FC7498">
        <w:rPr>
          <w:rFonts w:cs="TimesNewRoman,Bold"/>
          <w:b/>
          <w:bCs/>
          <w:color w:val="000000"/>
          <w:sz w:val="20"/>
        </w:rPr>
        <w:t>č</w:t>
      </w:r>
      <w:r w:rsidRPr="00FC7498">
        <w:rPr>
          <w:rFonts w:cs="Times-Bold"/>
          <w:b/>
          <w:bCs/>
          <w:color w:val="000000"/>
          <w:sz w:val="20"/>
        </w:rPr>
        <w:t>unajo do datuma za oddajo ponudbe. Dokumenti in potrdila so lahko predložena v originalu ali v fotokopiji.</w:t>
      </w:r>
    </w:p>
    <w:p w14:paraId="75ACD3E7" w14:textId="77777777" w:rsidR="00342879" w:rsidRPr="00FC7498" w:rsidRDefault="00342879" w:rsidP="00342879">
      <w:pPr>
        <w:autoSpaceDE w:val="0"/>
        <w:autoSpaceDN w:val="0"/>
        <w:adjustRightInd w:val="0"/>
        <w:spacing w:line="240" w:lineRule="auto"/>
        <w:jc w:val="both"/>
        <w:rPr>
          <w:rFonts w:cs="Times-Bold"/>
          <w:b/>
          <w:bCs/>
          <w:color w:val="000000"/>
          <w:sz w:val="20"/>
        </w:rPr>
      </w:pPr>
      <w:r w:rsidRPr="00FC7498">
        <w:rPr>
          <w:rFonts w:cs="Times-Bold"/>
          <w:b/>
          <w:bCs/>
          <w:color w:val="000000"/>
          <w:sz w:val="20"/>
        </w:rPr>
        <w:t xml:space="preserve"> </w:t>
      </w:r>
    </w:p>
    <w:p w14:paraId="024A39CF" w14:textId="4CC4DF0E" w:rsidR="00342879" w:rsidRPr="00992308" w:rsidRDefault="00342879" w:rsidP="00342879">
      <w:pPr>
        <w:autoSpaceDE w:val="0"/>
        <w:autoSpaceDN w:val="0"/>
        <w:adjustRightInd w:val="0"/>
        <w:spacing w:line="240" w:lineRule="auto"/>
        <w:jc w:val="both"/>
        <w:rPr>
          <w:rFonts w:cs="Times-Bold"/>
          <w:color w:val="000000"/>
          <w:sz w:val="20"/>
        </w:rPr>
      </w:pPr>
      <w:r w:rsidRPr="00FC7498">
        <w:rPr>
          <w:rFonts w:cs="TimesNewRoman,Bold"/>
          <w:bCs/>
          <w:color w:val="000000"/>
          <w:sz w:val="20"/>
        </w:rPr>
        <w:lastRenderedPageBreak/>
        <w:t>Č</w:t>
      </w:r>
      <w:r w:rsidRPr="00FC7498">
        <w:rPr>
          <w:rFonts w:cs="Times-Bold"/>
          <w:bCs/>
          <w:color w:val="000000"/>
          <w:sz w:val="20"/>
        </w:rPr>
        <w:t>e ponudnik v svoji ponudbi ne dokaže, da izpolnjuje zahtevane pogoje oz. v ponudbi ne priloži ali ne izpolni ustrezne listine oziroma ponudbe ne dopolni z dokazili na podlagi poziva naročnika v roku, ki ga dolo</w:t>
      </w:r>
      <w:r w:rsidRPr="00FC7498">
        <w:rPr>
          <w:rFonts w:cs="TimesNewRoman,Bold"/>
          <w:bCs/>
          <w:color w:val="000000"/>
          <w:sz w:val="20"/>
        </w:rPr>
        <w:t>č</w:t>
      </w:r>
      <w:r w:rsidRPr="00FC7498">
        <w:rPr>
          <w:rFonts w:cs="Times-Bold"/>
          <w:bCs/>
          <w:color w:val="000000"/>
          <w:sz w:val="20"/>
        </w:rPr>
        <w:t>i naročnik, bo izlo</w:t>
      </w:r>
      <w:r w:rsidRPr="00FC7498">
        <w:rPr>
          <w:rFonts w:cs="TimesNewRoman,Bold"/>
          <w:bCs/>
          <w:color w:val="000000"/>
          <w:sz w:val="20"/>
        </w:rPr>
        <w:t>č</w:t>
      </w:r>
      <w:r w:rsidRPr="00FC7498">
        <w:rPr>
          <w:rFonts w:cs="Times-Bold"/>
          <w:bCs/>
          <w:color w:val="000000"/>
          <w:sz w:val="20"/>
        </w:rPr>
        <w:t>en iz nadaljnjega postopka oddaje javnega naročila, ne glede na siceršnjo vsebino ponudbe</w:t>
      </w:r>
      <w:r w:rsidRPr="00FC7498">
        <w:rPr>
          <w:rFonts w:cs="Times-Bold"/>
          <w:b/>
          <w:bCs/>
          <w:color w:val="000000"/>
          <w:sz w:val="20"/>
        </w:rPr>
        <w:t xml:space="preserve">.  </w:t>
      </w:r>
    </w:p>
    <w:p w14:paraId="74987B75" w14:textId="77777777" w:rsidR="00342879" w:rsidRPr="00FC7498" w:rsidRDefault="00342879" w:rsidP="00342879">
      <w:pPr>
        <w:autoSpaceDE w:val="0"/>
        <w:autoSpaceDN w:val="0"/>
        <w:adjustRightInd w:val="0"/>
        <w:spacing w:line="240" w:lineRule="auto"/>
        <w:jc w:val="both"/>
        <w:rPr>
          <w:rFonts w:cs="Times-Bold"/>
          <w:b/>
          <w:bCs/>
          <w:color w:val="000000"/>
          <w:sz w:val="20"/>
        </w:rPr>
      </w:pPr>
      <w:r w:rsidRPr="00FC7498">
        <w:rPr>
          <w:rFonts w:cs="Times-Bold"/>
          <w:b/>
          <w:bCs/>
          <w:color w:val="000000"/>
          <w:sz w:val="20"/>
        </w:rPr>
        <w:t xml:space="preserve"> </w:t>
      </w:r>
    </w:p>
    <w:p w14:paraId="18C53FBB" w14:textId="77777777" w:rsidR="00342879" w:rsidRPr="00FC7498" w:rsidRDefault="00342879" w:rsidP="00342879">
      <w:pPr>
        <w:autoSpaceDE w:val="0"/>
        <w:autoSpaceDN w:val="0"/>
        <w:adjustRightInd w:val="0"/>
        <w:spacing w:line="240" w:lineRule="auto"/>
        <w:jc w:val="both"/>
        <w:rPr>
          <w:rFonts w:cs="Times-Roman"/>
          <w:color w:val="000000"/>
          <w:sz w:val="20"/>
        </w:rPr>
      </w:pPr>
      <w:r w:rsidRPr="00FC7498">
        <w:rPr>
          <w:rFonts w:cs="Times-Roman"/>
          <w:color w:val="000000"/>
          <w:sz w:val="20"/>
        </w:rPr>
        <w:t>Izpolnjevanje pogojev za podizvajalce/ponudnike iz skupne ponudbe mora biti dokumentirano na isti na</w:t>
      </w:r>
      <w:r w:rsidRPr="00FC7498">
        <w:rPr>
          <w:rFonts w:cs="TimesNewRoman"/>
          <w:color w:val="000000"/>
          <w:sz w:val="20"/>
        </w:rPr>
        <w:t>č</w:t>
      </w:r>
      <w:r w:rsidRPr="00FC7498">
        <w:rPr>
          <w:rFonts w:cs="Times-Roman"/>
          <w:color w:val="000000"/>
          <w:sz w:val="20"/>
        </w:rPr>
        <w:t xml:space="preserve">in, kot se zahteva za ponudnika. </w:t>
      </w:r>
    </w:p>
    <w:p w14:paraId="622A95AA" w14:textId="77777777" w:rsidR="00342879" w:rsidRPr="00FC7498" w:rsidRDefault="00342879" w:rsidP="00342879">
      <w:pPr>
        <w:autoSpaceDE w:val="0"/>
        <w:autoSpaceDN w:val="0"/>
        <w:adjustRightInd w:val="0"/>
        <w:spacing w:line="240" w:lineRule="auto"/>
        <w:jc w:val="both"/>
        <w:rPr>
          <w:rFonts w:cs="Times-Roman"/>
          <w:color w:val="000000"/>
          <w:sz w:val="20"/>
        </w:rPr>
      </w:pPr>
      <w:r w:rsidRPr="00FC7498">
        <w:rPr>
          <w:rFonts w:cs="Times-Roman"/>
          <w:color w:val="000000"/>
          <w:sz w:val="20"/>
        </w:rPr>
        <w:t xml:space="preserve"> </w:t>
      </w:r>
    </w:p>
    <w:p w14:paraId="16BC8575" w14:textId="77777777" w:rsidR="00342879" w:rsidRPr="00B33932" w:rsidRDefault="00342879" w:rsidP="00B33932">
      <w:pPr>
        <w:autoSpaceDE w:val="0"/>
        <w:autoSpaceDN w:val="0"/>
        <w:adjustRightInd w:val="0"/>
        <w:spacing w:line="240" w:lineRule="auto"/>
        <w:jc w:val="both"/>
        <w:rPr>
          <w:rFonts w:cs="Times-Bold"/>
          <w:b/>
          <w:bCs/>
          <w:color w:val="000000"/>
          <w:sz w:val="20"/>
        </w:rPr>
      </w:pPr>
      <w:r w:rsidRPr="00FC7498">
        <w:rPr>
          <w:rFonts w:cs="Times-Bold"/>
          <w:b/>
          <w:bCs/>
          <w:color w:val="000000"/>
          <w:sz w:val="20"/>
        </w:rPr>
        <w:t>V kolikor ponudnik spada med poslovne subjekte, s katerimi naročnik ne sme poslovati skladno z  dolo</w:t>
      </w:r>
      <w:r w:rsidRPr="00FC7498">
        <w:rPr>
          <w:rFonts w:cs="TimesNewRoman,Bold"/>
          <w:b/>
          <w:bCs/>
          <w:color w:val="000000"/>
          <w:sz w:val="20"/>
        </w:rPr>
        <w:t>č</w:t>
      </w:r>
      <w:r w:rsidRPr="00FC7498">
        <w:rPr>
          <w:rFonts w:cs="Times-Bold"/>
          <w:b/>
          <w:bCs/>
          <w:color w:val="000000"/>
          <w:sz w:val="20"/>
        </w:rPr>
        <w:t xml:space="preserve">ili 28. </w:t>
      </w:r>
      <w:r w:rsidRPr="00FC7498">
        <w:rPr>
          <w:rFonts w:cs="TimesNewRoman,Bold"/>
          <w:b/>
          <w:bCs/>
          <w:color w:val="000000"/>
          <w:sz w:val="20"/>
        </w:rPr>
        <w:t>č</w:t>
      </w:r>
      <w:r w:rsidRPr="00FC7498">
        <w:rPr>
          <w:rFonts w:cs="Times-Bold"/>
          <w:b/>
          <w:bCs/>
          <w:color w:val="000000"/>
          <w:sz w:val="20"/>
        </w:rPr>
        <w:t>lena Zakona o prepre</w:t>
      </w:r>
      <w:r w:rsidRPr="00FC7498">
        <w:rPr>
          <w:rFonts w:cs="TimesNewRoman,Bold"/>
          <w:b/>
          <w:bCs/>
          <w:color w:val="000000"/>
          <w:sz w:val="20"/>
        </w:rPr>
        <w:t>č</w:t>
      </w:r>
      <w:r w:rsidRPr="00FC7498">
        <w:rPr>
          <w:rFonts w:cs="Times-Bold"/>
          <w:b/>
          <w:bCs/>
          <w:color w:val="000000"/>
          <w:sz w:val="20"/>
        </w:rPr>
        <w:t>evanju korupcije in  Komisija za prepre</w:t>
      </w:r>
      <w:r w:rsidRPr="00FC7498">
        <w:rPr>
          <w:rFonts w:cs="TimesNewRoman,Bold"/>
          <w:b/>
          <w:bCs/>
          <w:color w:val="000000"/>
          <w:sz w:val="20"/>
        </w:rPr>
        <w:t>č</w:t>
      </w:r>
      <w:r w:rsidRPr="00FC7498">
        <w:rPr>
          <w:rFonts w:cs="Times-Bold"/>
          <w:b/>
          <w:bCs/>
          <w:color w:val="000000"/>
          <w:sz w:val="20"/>
        </w:rPr>
        <w:t xml:space="preserve">evanje korupcije naročniku ne bo dovolila, da bi posloval z  navedenim ponudnikom, bo naročnik ponudbo zavrnil. </w:t>
      </w:r>
    </w:p>
    <w:p w14:paraId="5958A628" w14:textId="77777777" w:rsidR="008E3DF7" w:rsidRPr="00F220AD" w:rsidRDefault="008E3DF7" w:rsidP="008E3DF7">
      <w:pPr>
        <w:pStyle w:val="Naslov1"/>
        <w:rPr>
          <w:noProof/>
        </w:rPr>
      </w:pPr>
      <w:bookmarkStart w:id="61" w:name="_Toc6229140"/>
      <w:bookmarkStart w:id="62" w:name="_Toc80012113"/>
      <w:r w:rsidRPr="00F220AD">
        <w:rPr>
          <w:noProof/>
        </w:rPr>
        <w:t>PRAVNO VARSTVO</w:t>
      </w:r>
      <w:bookmarkEnd w:id="61"/>
      <w:bookmarkEnd w:id="62"/>
      <w:r w:rsidRPr="00F220AD">
        <w:rPr>
          <w:noProof/>
        </w:rPr>
        <w:t xml:space="preserve"> </w:t>
      </w:r>
    </w:p>
    <w:p w14:paraId="38EB1F67" w14:textId="77777777" w:rsidR="00B75EAA" w:rsidRPr="007F486E" w:rsidRDefault="00B75EAA" w:rsidP="00B75EAA">
      <w:pPr>
        <w:spacing w:line="240" w:lineRule="auto"/>
        <w:jc w:val="both"/>
        <w:rPr>
          <w:rFonts w:cstheme="minorHAnsi"/>
          <w:sz w:val="20"/>
        </w:rPr>
      </w:pPr>
      <w:r w:rsidRPr="007F486E">
        <w:rPr>
          <w:rFonts w:cstheme="minorHAnsi"/>
          <w:color w:val="000000"/>
          <w:sz w:val="2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w:t>
      </w:r>
      <w:r w:rsidRPr="00992308">
        <w:rPr>
          <w:rFonts w:cstheme="minorHAnsi"/>
          <w:color w:val="000000"/>
          <w:sz w:val="20"/>
        </w:rPr>
        <w:t>desetih del</w:t>
      </w:r>
      <w:r w:rsidRPr="007F486E">
        <w:rPr>
          <w:rFonts w:cstheme="minorHAnsi"/>
          <w:color w:val="000000"/>
          <w:sz w:val="20"/>
        </w:rPr>
        <w:t>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F208836" w14:textId="77777777" w:rsidR="00B75EAA" w:rsidRPr="007F486E" w:rsidRDefault="00B75EAA" w:rsidP="00B75EAA">
      <w:pPr>
        <w:spacing w:line="240" w:lineRule="auto"/>
        <w:jc w:val="both"/>
        <w:rPr>
          <w:rFonts w:cstheme="minorHAnsi"/>
          <w:color w:val="000000"/>
          <w:sz w:val="20"/>
        </w:rPr>
      </w:pPr>
    </w:p>
    <w:p w14:paraId="0E1658A3" w14:textId="77777777" w:rsidR="00B75EAA" w:rsidRPr="007F486E" w:rsidRDefault="00B75EAA" w:rsidP="00B75EAA">
      <w:pPr>
        <w:spacing w:line="240" w:lineRule="auto"/>
        <w:jc w:val="both"/>
        <w:rPr>
          <w:rFonts w:cstheme="minorHAnsi"/>
          <w:sz w:val="20"/>
        </w:rPr>
      </w:pPr>
      <w:r w:rsidRPr="007F486E">
        <w:rPr>
          <w:rFonts w:cstheme="minorHAnsi"/>
          <w:color w:val="000000"/>
          <w:sz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0A53109A" w14:textId="77777777" w:rsidR="00B75EAA" w:rsidRPr="007F486E" w:rsidRDefault="00B75EAA" w:rsidP="00B75EAA">
      <w:pPr>
        <w:spacing w:line="240" w:lineRule="auto"/>
        <w:jc w:val="both"/>
        <w:rPr>
          <w:rFonts w:cstheme="minorHAnsi"/>
          <w:color w:val="000000"/>
          <w:sz w:val="20"/>
        </w:rPr>
      </w:pPr>
    </w:p>
    <w:p w14:paraId="2FB09DF1" w14:textId="77777777" w:rsidR="00B75EAA" w:rsidRPr="007F486E" w:rsidRDefault="00B75EAA" w:rsidP="00B75EAA">
      <w:pPr>
        <w:spacing w:line="240" w:lineRule="auto"/>
        <w:jc w:val="both"/>
        <w:rPr>
          <w:rFonts w:cstheme="minorHAnsi"/>
          <w:color w:val="000000"/>
          <w:sz w:val="20"/>
        </w:rPr>
      </w:pPr>
      <w:r w:rsidRPr="007F486E">
        <w:rPr>
          <w:rFonts w:cstheme="minorHAnsi"/>
          <w:color w:val="000000"/>
          <w:sz w:val="20"/>
        </w:rPr>
        <w:t xml:space="preserve">Zahtevek za revizijo mora vsebovati vse obvezne sestavine, kot jih določa 15. člen ZPVPJN. V </w:t>
      </w:r>
      <w:proofErr w:type="spellStart"/>
      <w:r w:rsidRPr="007F486E">
        <w:rPr>
          <w:rFonts w:cstheme="minorHAnsi"/>
          <w:color w:val="000000"/>
          <w:sz w:val="20"/>
        </w:rPr>
        <w:t>predrevizijskem</w:t>
      </w:r>
      <w:proofErr w:type="spellEnd"/>
      <w:r w:rsidRPr="007F486E">
        <w:rPr>
          <w:rFonts w:cstheme="minorHAnsi"/>
          <w:color w:val="000000"/>
          <w:sz w:val="2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5A7F0A8" w14:textId="77777777" w:rsidR="00B75EAA" w:rsidRPr="007F486E" w:rsidRDefault="00B75EAA" w:rsidP="00B75EAA">
      <w:pPr>
        <w:spacing w:line="240" w:lineRule="auto"/>
        <w:jc w:val="both"/>
        <w:rPr>
          <w:rFonts w:cstheme="minorHAnsi"/>
          <w:sz w:val="20"/>
        </w:rPr>
      </w:pPr>
    </w:p>
    <w:p w14:paraId="68C1DEFF" w14:textId="4D688B97" w:rsidR="000B3C43" w:rsidRPr="007F486E" w:rsidRDefault="000B3C43" w:rsidP="00B75EAA">
      <w:pPr>
        <w:spacing w:line="240" w:lineRule="auto"/>
        <w:jc w:val="both"/>
        <w:rPr>
          <w:rFonts w:cstheme="minorHAnsi"/>
          <w:sz w:val="20"/>
        </w:rPr>
      </w:pPr>
      <w:r w:rsidRPr="000B3C43">
        <w:rPr>
          <w:rFonts w:cstheme="minorHAnsi"/>
          <w:sz w:val="20"/>
        </w:rPr>
        <w:t>Vlagatelj mora zahtevku za revizijo zoper vsebino razpisne dokumentacije ali vsebino objave priložiti potrdilo o plačilu takse v višini 4.000,00 EUR. Taksa se vplača na TRR pri Ministrstvu za finance, št. 01100-1000358802, odprt pri Banka Slovenije, Slovenska 35, 1505 Ljubljana, sklic 11 16110 - 7111290 - XXXXXX2</w:t>
      </w:r>
      <w:r>
        <w:rPr>
          <w:rFonts w:cstheme="minorHAnsi"/>
          <w:sz w:val="20"/>
        </w:rPr>
        <w:t>5</w:t>
      </w:r>
      <w:r w:rsidRPr="000B3C43">
        <w:rPr>
          <w:rFonts w:cstheme="minorHAnsi"/>
          <w:sz w:val="20"/>
        </w:rPr>
        <w:t>. (X je številka objave  naročila na portalu javnih naročil).</w:t>
      </w:r>
    </w:p>
    <w:p w14:paraId="37DFD25A" w14:textId="77777777" w:rsidR="00B75EAA" w:rsidRPr="007F486E" w:rsidRDefault="00B75EAA" w:rsidP="00B75EAA">
      <w:pPr>
        <w:spacing w:line="240" w:lineRule="auto"/>
        <w:jc w:val="both"/>
        <w:rPr>
          <w:rFonts w:cstheme="minorHAnsi"/>
          <w:color w:val="000000"/>
          <w:sz w:val="20"/>
        </w:rPr>
      </w:pPr>
    </w:p>
    <w:p w14:paraId="209592F9" w14:textId="3EBFF7AC" w:rsidR="00B75EAA" w:rsidRPr="007F486E" w:rsidRDefault="00B75EAA" w:rsidP="00B75EAA">
      <w:pPr>
        <w:spacing w:line="240" w:lineRule="auto"/>
        <w:jc w:val="both"/>
        <w:rPr>
          <w:rFonts w:cstheme="minorHAnsi"/>
          <w:sz w:val="20"/>
        </w:rPr>
      </w:pPr>
      <w:r w:rsidRPr="007F486E">
        <w:rPr>
          <w:rFonts w:cstheme="minorHAnsi"/>
          <w:color w:val="000000"/>
          <w:sz w:val="20"/>
        </w:rPr>
        <w:t>Natančne informacije o načinu plačila takse so dostopne na spletni strani Ministrstva za javno upravo: </w:t>
      </w:r>
    </w:p>
    <w:p w14:paraId="253430DA" w14:textId="77777777" w:rsidR="00B75EAA" w:rsidRPr="007F486E" w:rsidRDefault="00B75EAA" w:rsidP="00B75EAA">
      <w:pPr>
        <w:spacing w:line="240" w:lineRule="auto"/>
        <w:jc w:val="both"/>
        <w:rPr>
          <w:rFonts w:cstheme="minorHAnsi"/>
          <w:sz w:val="20"/>
        </w:rPr>
      </w:pPr>
      <w:r w:rsidRPr="007F486E">
        <w:rPr>
          <w:rFonts w:cstheme="minorHAnsi"/>
          <w:color w:val="000000"/>
          <w:sz w:val="20"/>
        </w:rPr>
        <w:t>http://www.djn.mju.gov.si/sistem-javnega-narocanja/pravno-varstvo </w:t>
      </w:r>
    </w:p>
    <w:p w14:paraId="5E42DF3B" w14:textId="77777777" w:rsidR="00B75EAA" w:rsidRDefault="00B75EAA" w:rsidP="00B75EAA">
      <w:pPr>
        <w:spacing w:line="240" w:lineRule="auto"/>
        <w:jc w:val="both"/>
        <w:rPr>
          <w:rFonts w:cstheme="minorHAnsi"/>
          <w:sz w:val="20"/>
        </w:rPr>
      </w:pPr>
    </w:p>
    <w:p w14:paraId="467AB193" w14:textId="77777777" w:rsidR="00B75EAA" w:rsidRPr="007F486E" w:rsidRDefault="00B75EAA" w:rsidP="00B75EAA">
      <w:pPr>
        <w:spacing w:line="240" w:lineRule="auto"/>
        <w:jc w:val="both"/>
        <w:rPr>
          <w:rFonts w:cstheme="minorHAnsi"/>
          <w:sz w:val="20"/>
        </w:rPr>
      </w:pPr>
      <w:r w:rsidRPr="00552556">
        <w:rPr>
          <w:rFonts w:cstheme="minorHAnsi"/>
          <w:noProof/>
          <w:color w:val="000000"/>
          <w:szCs w:val="19"/>
          <w:u w:val="single"/>
        </w:rPr>
        <w:t>Zahtevek za revizijo se vloži prek portala eRevizija.</w:t>
      </w:r>
    </w:p>
    <w:p w14:paraId="6BFB37C1" w14:textId="77777777" w:rsidR="00B75EAA" w:rsidRPr="007F486E" w:rsidRDefault="00B75EAA" w:rsidP="00B75EAA">
      <w:pPr>
        <w:spacing w:line="240" w:lineRule="auto"/>
        <w:jc w:val="both"/>
        <w:rPr>
          <w:rFonts w:cstheme="minorHAnsi"/>
          <w:color w:val="000000"/>
          <w:sz w:val="20"/>
        </w:rPr>
      </w:pPr>
    </w:p>
    <w:p w14:paraId="1F96E1C6" w14:textId="77777777" w:rsidR="00B75EAA" w:rsidRPr="007F486E" w:rsidRDefault="00B75EAA" w:rsidP="00B75EAA">
      <w:pPr>
        <w:spacing w:line="240" w:lineRule="auto"/>
        <w:jc w:val="both"/>
        <w:rPr>
          <w:rFonts w:cstheme="minorHAnsi"/>
          <w:sz w:val="20"/>
        </w:rPr>
      </w:pPr>
      <w:r w:rsidRPr="007F486E">
        <w:rPr>
          <w:rFonts w:cstheme="minorHAnsi"/>
          <w:color w:val="000000"/>
          <w:sz w:val="20"/>
        </w:rPr>
        <w:t>Zahtevek za revizijo se lahko vloži v roku iz 25. člena ZPVPJN.</w:t>
      </w:r>
    </w:p>
    <w:p w14:paraId="7A6029BD" w14:textId="77777777" w:rsidR="00B75EAA" w:rsidRPr="007F486E" w:rsidRDefault="00B75EAA" w:rsidP="00B75EAA">
      <w:pPr>
        <w:spacing w:line="240" w:lineRule="auto"/>
        <w:jc w:val="both"/>
        <w:rPr>
          <w:rFonts w:cstheme="minorHAnsi"/>
          <w:color w:val="000000"/>
          <w:sz w:val="20"/>
        </w:rPr>
      </w:pPr>
    </w:p>
    <w:p w14:paraId="562E3C6F" w14:textId="77777777" w:rsidR="008E3DF7" w:rsidRPr="007F486E" w:rsidRDefault="00B75EAA" w:rsidP="004D756E">
      <w:pPr>
        <w:spacing w:line="240" w:lineRule="auto"/>
        <w:jc w:val="both"/>
        <w:rPr>
          <w:rFonts w:cstheme="minorHAnsi"/>
          <w:bCs/>
          <w:noProof/>
          <w:sz w:val="20"/>
        </w:rPr>
      </w:pPr>
      <w:r w:rsidRPr="007F486E">
        <w:rPr>
          <w:rFonts w:cstheme="minorHAnsi"/>
          <w:color w:val="000000"/>
          <w:sz w:val="20"/>
        </w:rPr>
        <w:lastRenderedPageBreak/>
        <w:t>Če naročnik ugotovi, da zahtevek za revizijo ni bil vložen pravočasno ali ga ni vložila aktivno legitimirana oseba iz 14. člena ZPVPJN, ali da ni bila plačana ustrezna taksa, ga najpozneje v treh delovnih dneh od prejema s sklepom zavrže.</w:t>
      </w:r>
    </w:p>
    <w:p w14:paraId="46D14311" w14:textId="77777777" w:rsidR="008E3DF7" w:rsidRPr="00F220AD" w:rsidRDefault="008E3DF7" w:rsidP="008E3DF7">
      <w:pPr>
        <w:pStyle w:val="Naslov1"/>
        <w:rPr>
          <w:noProof/>
        </w:rPr>
      </w:pPr>
      <w:bookmarkStart w:id="63" w:name="_Toc6229141"/>
      <w:bookmarkStart w:id="64" w:name="_Toc80012114"/>
      <w:r w:rsidRPr="00F220AD">
        <w:rPr>
          <w:noProof/>
        </w:rPr>
        <w:t>PROTIKORUPCIJSKO DOLOČILO</w:t>
      </w:r>
      <w:bookmarkEnd w:id="63"/>
      <w:bookmarkEnd w:id="64"/>
    </w:p>
    <w:p w14:paraId="6506CDB9" w14:textId="77777777" w:rsidR="008E3DF7" w:rsidRPr="007F486E" w:rsidRDefault="008E3DF7" w:rsidP="00EF7955">
      <w:pPr>
        <w:spacing w:line="240" w:lineRule="auto"/>
        <w:jc w:val="both"/>
        <w:rPr>
          <w:rFonts w:cstheme="minorHAnsi"/>
          <w:noProof/>
          <w:sz w:val="20"/>
        </w:rPr>
      </w:pPr>
      <w:r w:rsidRPr="007F486E">
        <w:rPr>
          <w:rFonts w:cstheme="minorHAnsi"/>
          <w:noProof/>
          <w:sz w:val="20"/>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14:paraId="510F1749" w14:textId="77777777" w:rsidR="008E3DF7" w:rsidRPr="007F486E" w:rsidRDefault="008E3DF7" w:rsidP="00EF7955">
      <w:pPr>
        <w:spacing w:line="240" w:lineRule="auto"/>
        <w:jc w:val="both"/>
        <w:rPr>
          <w:rFonts w:cstheme="minorHAnsi"/>
          <w:noProof/>
          <w:sz w:val="20"/>
        </w:rPr>
      </w:pPr>
      <w:r w:rsidRPr="007F486E">
        <w:rPr>
          <w:rFonts w:cstheme="minorHAnsi"/>
          <w:noProof/>
          <w:sz w:val="20"/>
        </w:rPr>
        <w:t>V primeru ustavitve postopka nobena stran ne sme začenjati in izvajati dejanj, ki bi oteževala razveljavitev ali spremembo odločitve o izbiri izvajalca ali bi vplivali na nepristranskost revizijske komisije.</w:t>
      </w:r>
    </w:p>
    <w:p w14:paraId="4AFD26A2" w14:textId="77777777" w:rsidR="008E3DF7" w:rsidRPr="007F486E" w:rsidRDefault="008E3DF7" w:rsidP="00EF7955">
      <w:pPr>
        <w:spacing w:line="240" w:lineRule="auto"/>
        <w:jc w:val="both"/>
        <w:rPr>
          <w:rFonts w:cstheme="minorHAnsi"/>
          <w:noProof/>
          <w:sz w:val="20"/>
        </w:rPr>
      </w:pPr>
      <w:r w:rsidRPr="007F486E">
        <w:rPr>
          <w:rFonts w:cstheme="minorHAnsi"/>
          <w:noProof/>
          <w:sz w:val="20"/>
        </w:rPr>
        <w:t>Naročnik opozarja, da če bi pri tej pogodbi kdorkoli v imenu ali na račun katerekoli pogodbene stranke obljubil, ponudil ali dal kakršnokoli nedovoljeno korist za:</w:t>
      </w:r>
    </w:p>
    <w:p w14:paraId="6CBFE9E5" w14:textId="77777777" w:rsidR="008E3DF7" w:rsidRPr="007F486E" w:rsidRDefault="008E3DF7" w:rsidP="0017047C">
      <w:pPr>
        <w:numPr>
          <w:ilvl w:val="0"/>
          <w:numId w:val="7"/>
        </w:numPr>
        <w:spacing w:line="240" w:lineRule="auto"/>
        <w:jc w:val="both"/>
        <w:rPr>
          <w:rFonts w:cstheme="minorHAnsi"/>
          <w:noProof/>
          <w:sz w:val="20"/>
        </w:rPr>
      </w:pPr>
      <w:r w:rsidRPr="007F486E">
        <w:rPr>
          <w:rFonts w:cstheme="minorHAnsi"/>
          <w:noProof/>
          <w:sz w:val="20"/>
        </w:rPr>
        <w:t>pridobitev posla ali za sklenitev posla pod ugodnejšimi pogoji,</w:t>
      </w:r>
    </w:p>
    <w:p w14:paraId="197CD641" w14:textId="77777777" w:rsidR="008E3DF7" w:rsidRPr="007F486E" w:rsidRDefault="008E3DF7" w:rsidP="0017047C">
      <w:pPr>
        <w:numPr>
          <w:ilvl w:val="0"/>
          <w:numId w:val="7"/>
        </w:numPr>
        <w:spacing w:line="240" w:lineRule="auto"/>
        <w:jc w:val="both"/>
        <w:rPr>
          <w:rFonts w:cstheme="minorHAnsi"/>
          <w:noProof/>
          <w:sz w:val="20"/>
        </w:rPr>
      </w:pPr>
      <w:r w:rsidRPr="007F486E">
        <w:rPr>
          <w:rFonts w:cstheme="minorHAnsi"/>
          <w:noProof/>
          <w:sz w:val="20"/>
        </w:rPr>
        <w:t>opustitev dolžnega nadzora nad izvajanjem pogodbenih obveznosti,</w:t>
      </w:r>
    </w:p>
    <w:p w14:paraId="653429FE" w14:textId="77777777" w:rsidR="008E3DF7" w:rsidRPr="007F486E" w:rsidRDefault="008E3DF7" w:rsidP="0017047C">
      <w:pPr>
        <w:numPr>
          <w:ilvl w:val="0"/>
          <w:numId w:val="7"/>
        </w:numPr>
        <w:spacing w:line="240" w:lineRule="auto"/>
        <w:jc w:val="both"/>
        <w:rPr>
          <w:rFonts w:cstheme="minorHAnsi"/>
          <w:noProof/>
          <w:sz w:val="20"/>
        </w:rPr>
      </w:pPr>
      <w:r w:rsidRPr="007F486E">
        <w:rPr>
          <w:rFonts w:cstheme="minorHAnsi"/>
          <w:noProof/>
          <w:sz w:val="20"/>
        </w:rPr>
        <w:t>drugo ravnanje ali opustitve dejanja, s katerim je drugi pogodbeni stranki povzročena škoda,</w:t>
      </w:r>
    </w:p>
    <w:p w14:paraId="1D3BDFD3" w14:textId="77777777" w:rsidR="008E3DF7" w:rsidRPr="007F486E" w:rsidRDefault="008E3DF7" w:rsidP="0017047C">
      <w:pPr>
        <w:numPr>
          <w:ilvl w:val="0"/>
          <w:numId w:val="7"/>
        </w:numPr>
        <w:spacing w:line="240" w:lineRule="auto"/>
        <w:jc w:val="both"/>
        <w:rPr>
          <w:rFonts w:cstheme="minorHAnsi"/>
          <w:noProof/>
          <w:sz w:val="20"/>
        </w:rPr>
      </w:pPr>
      <w:r w:rsidRPr="007F486E">
        <w:rPr>
          <w:rFonts w:cstheme="minorHAnsi"/>
          <w:noProof/>
          <w:sz w:val="20"/>
        </w:rPr>
        <w:t>pomoč pri pridobitvi nedovoljene koristi drugi pogodbeni stranki ali njenemu predstavniku, zastopniku ali posredniku,</w:t>
      </w:r>
    </w:p>
    <w:p w14:paraId="1D06605F" w14:textId="77777777" w:rsidR="008E3DF7" w:rsidRPr="007F486E" w:rsidRDefault="008E3DF7" w:rsidP="00EF7955">
      <w:pPr>
        <w:spacing w:line="240" w:lineRule="auto"/>
        <w:jc w:val="both"/>
        <w:rPr>
          <w:rFonts w:cstheme="minorHAnsi"/>
          <w:noProof/>
          <w:sz w:val="20"/>
        </w:rPr>
      </w:pPr>
      <w:r w:rsidRPr="007F486E">
        <w:rPr>
          <w:rFonts w:cstheme="minorHAnsi"/>
          <w:noProof/>
          <w:sz w:val="20"/>
        </w:rPr>
        <w:t>da je sklenjena pogodba nična.</w:t>
      </w:r>
    </w:p>
    <w:p w14:paraId="18ABD144" w14:textId="77777777" w:rsidR="008E3DF7" w:rsidRPr="007F486E" w:rsidRDefault="008E3DF7" w:rsidP="00EF7955">
      <w:pPr>
        <w:spacing w:line="240" w:lineRule="auto"/>
        <w:jc w:val="both"/>
        <w:rPr>
          <w:rFonts w:cstheme="minorHAnsi"/>
          <w:noProof/>
          <w:sz w:val="20"/>
        </w:rPr>
      </w:pPr>
    </w:p>
    <w:p w14:paraId="1287CC63" w14:textId="77777777" w:rsidR="008E3DF7" w:rsidRPr="007F486E" w:rsidRDefault="008E3DF7" w:rsidP="00EF7955">
      <w:pPr>
        <w:spacing w:line="240" w:lineRule="auto"/>
        <w:jc w:val="both"/>
        <w:rPr>
          <w:rFonts w:cstheme="minorHAnsi"/>
          <w:noProof/>
          <w:sz w:val="20"/>
        </w:rPr>
      </w:pPr>
      <w:r w:rsidRPr="007F486E">
        <w:rPr>
          <w:rFonts w:cstheme="minorHAnsi"/>
          <w:noProof/>
          <w:sz w:val="20"/>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7EB8ABA8" w14:textId="77777777" w:rsidR="009738BC" w:rsidRPr="007F486E" w:rsidRDefault="009738BC" w:rsidP="00EF7955">
      <w:pPr>
        <w:spacing w:line="240" w:lineRule="auto"/>
        <w:jc w:val="both"/>
        <w:rPr>
          <w:rFonts w:cstheme="minorHAnsi"/>
          <w:noProof/>
          <w:sz w:val="20"/>
        </w:rPr>
      </w:pPr>
    </w:p>
    <w:p w14:paraId="0D9E46FE" w14:textId="77777777" w:rsidR="008E3DF7" w:rsidRPr="007F486E" w:rsidRDefault="008E3DF7" w:rsidP="00EF7955">
      <w:pPr>
        <w:spacing w:line="240" w:lineRule="auto"/>
        <w:jc w:val="both"/>
        <w:rPr>
          <w:rFonts w:cstheme="minorHAnsi"/>
          <w:noProof/>
          <w:sz w:val="20"/>
        </w:rPr>
      </w:pPr>
      <w:r w:rsidRPr="007F486E">
        <w:rPr>
          <w:rFonts w:cstheme="minorHAnsi"/>
          <w:noProof/>
          <w:sz w:val="20"/>
        </w:rPr>
        <w:t xml:space="preserve">Obvezna priloga </w:t>
      </w:r>
      <w:r w:rsidR="00180308">
        <w:rPr>
          <w:rFonts w:cstheme="minorHAnsi"/>
          <w:noProof/>
          <w:sz w:val="20"/>
        </w:rPr>
        <w:t>pogodbe</w:t>
      </w:r>
      <w:r w:rsidRPr="007F486E">
        <w:rPr>
          <w:rFonts w:cstheme="minorHAnsi"/>
          <w:noProof/>
          <w:sz w:val="20"/>
        </w:rPr>
        <w:t xml:space="preserve"> o izvedbi javnega naročila je izjava po 14. členu Zakona o integriteti in preprečevanju korupcije (Uradni list RS, št. 69/11-UPB2).</w:t>
      </w:r>
    </w:p>
    <w:p w14:paraId="0C16349A" w14:textId="77777777" w:rsidR="008E3DF7" w:rsidRPr="00F220AD" w:rsidRDefault="008E3DF7" w:rsidP="008E3DF7">
      <w:pPr>
        <w:pStyle w:val="Naslov1"/>
        <w:rPr>
          <w:noProof/>
        </w:rPr>
      </w:pPr>
      <w:bookmarkStart w:id="65" w:name="_Toc6229142"/>
      <w:bookmarkStart w:id="66" w:name="_Toc80012115"/>
      <w:r w:rsidRPr="00F220AD">
        <w:rPr>
          <w:noProof/>
        </w:rPr>
        <w:t>KONČNO DOLOČILO</w:t>
      </w:r>
      <w:bookmarkEnd w:id="65"/>
      <w:bookmarkEnd w:id="66"/>
    </w:p>
    <w:p w14:paraId="4AEC9F82" w14:textId="77777777" w:rsidR="008E3DF7" w:rsidRPr="007F486E" w:rsidRDefault="008E3DF7" w:rsidP="006338E7">
      <w:pPr>
        <w:spacing w:line="240" w:lineRule="auto"/>
        <w:jc w:val="both"/>
        <w:rPr>
          <w:rFonts w:cstheme="minorHAnsi"/>
          <w:noProof/>
          <w:sz w:val="20"/>
        </w:rPr>
      </w:pPr>
      <w:r w:rsidRPr="007F486E">
        <w:rPr>
          <w:rFonts w:cstheme="minorHAnsi"/>
          <w:noProof/>
          <w:sz w:val="20"/>
        </w:rPr>
        <w:t>Poleg določil iz teh navodil veljajo tudi določila iz pogodbe o izvedbi javnega naročila in celotne razpisne dokumentacije. V dvomu se presojajo posamezna določila v skladu z zakonskimi členi ZJN-</w:t>
      </w:r>
      <w:r w:rsidR="00B96CFA" w:rsidRPr="007F486E">
        <w:rPr>
          <w:rFonts w:cstheme="minorHAnsi"/>
          <w:noProof/>
          <w:sz w:val="20"/>
        </w:rPr>
        <w:t>3,</w:t>
      </w:r>
      <w:r w:rsidRPr="007F486E">
        <w:rPr>
          <w:rFonts w:cstheme="minorHAnsi"/>
          <w:noProof/>
          <w:sz w:val="20"/>
        </w:rPr>
        <w:t xml:space="preserve"> ZPVPJN in Obligacijskega zakonika (Uradni list RS, št. 97/07 – uradno prečiščeno besedilo, 64/16 – odl. US in 20/18 – OROZ631)).</w:t>
      </w:r>
      <w:r w:rsidRPr="007F486E">
        <w:rPr>
          <w:rFonts w:cstheme="minorHAnsi"/>
          <w:noProof/>
          <w:sz w:val="20"/>
        </w:rPr>
        <w:br w:type="page"/>
      </w:r>
    </w:p>
    <w:p w14:paraId="72B01477" w14:textId="77777777" w:rsidR="00804784" w:rsidRPr="00F220AD" w:rsidRDefault="008B7C24" w:rsidP="008B7FD0">
      <w:pPr>
        <w:pStyle w:val="Naslov1"/>
        <w:rPr>
          <w:noProof/>
        </w:rPr>
      </w:pPr>
      <w:bookmarkStart w:id="67" w:name="_Toc80012116"/>
      <w:r w:rsidRPr="00F220AD">
        <w:rPr>
          <w:noProof/>
        </w:rPr>
        <w:lastRenderedPageBreak/>
        <w:t>P</w:t>
      </w:r>
      <w:r w:rsidR="008B7FD0" w:rsidRPr="00F220AD">
        <w:rPr>
          <w:noProof/>
        </w:rPr>
        <w:t>ONUDBA - PREDRAČUN</w:t>
      </w:r>
      <w:bookmarkEnd w:id="67"/>
      <w:r w:rsidR="000A2A02">
        <w:rPr>
          <w:noProof/>
        </w:rPr>
        <w:t xml:space="preserve"> </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F35B69" w:rsidRPr="00F220AD" w14:paraId="2A24B1F1" w14:textId="77777777" w:rsidTr="008353F7">
        <w:tc>
          <w:tcPr>
            <w:tcW w:w="2376" w:type="dxa"/>
          </w:tcPr>
          <w:p w14:paraId="680E1C0E" w14:textId="77777777" w:rsidR="00F35B69" w:rsidRPr="00F220AD" w:rsidRDefault="00F35B69" w:rsidP="008353F7">
            <w:pPr>
              <w:pStyle w:val="Telobesedila"/>
              <w:rPr>
                <w:rFonts w:ascii="Verdana" w:hAnsi="Verdana" w:cs="Arial"/>
                <w:b/>
                <w:noProof/>
                <w:sz w:val="19"/>
                <w:szCs w:val="19"/>
              </w:rPr>
            </w:pPr>
            <w:r w:rsidRPr="00F220AD">
              <w:rPr>
                <w:rFonts w:ascii="Verdana" w:hAnsi="Verdana" w:cs="Arial"/>
                <w:b/>
                <w:noProof/>
                <w:sz w:val="19"/>
                <w:szCs w:val="19"/>
              </w:rPr>
              <w:t xml:space="preserve">Ponudba št. </w:t>
            </w:r>
          </w:p>
        </w:tc>
        <w:tc>
          <w:tcPr>
            <w:tcW w:w="6946" w:type="dxa"/>
          </w:tcPr>
          <w:p w14:paraId="005724A0" w14:textId="77777777" w:rsidR="00F35B69" w:rsidRPr="00F220AD" w:rsidRDefault="00F35B69" w:rsidP="008353F7">
            <w:pPr>
              <w:pStyle w:val="Telobesedila"/>
              <w:ind w:left="2127" w:hanging="2127"/>
              <w:rPr>
                <w:rFonts w:ascii="Verdana" w:hAnsi="Verdana" w:cs="Arial"/>
                <w:noProof/>
                <w:sz w:val="19"/>
                <w:szCs w:val="19"/>
              </w:rPr>
            </w:pPr>
          </w:p>
        </w:tc>
      </w:tr>
    </w:tbl>
    <w:p w14:paraId="5CCB3DA5" w14:textId="77777777" w:rsidR="004411B8" w:rsidRPr="00F220AD" w:rsidRDefault="004411B8" w:rsidP="001F3905">
      <w:pPr>
        <w:pStyle w:val="Telobesedila"/>
        <w:rPr>
          <w:rFonts w:ascii="Verdana" w:hAnsi="Verdana" w:cs="Arial"/>
          <w:noProof/>
          <w:sz w:val="19"/>
          <w:szCs w:val="19"/>
        </w:rPr>
      </w:pPr>
    </w:p>
    <w:p w14:paraId="7C08DC06" w14:textId="77777777" w:rsidR="001F3905" w:rsidRPr="00F220AD" w:rsidRDefault="001F3905" w:rsidP="001F3905">
      <w:pPr>
        <w:ind w:left="2124" w:hanging="2124"/>
        <w:jc w:val="both"/>
        <w:rPr>
          <w:rFonts w:cs="Arial"/>
          <w:b/>
          <w:noProof/>
          <w:szCs w:val="19"/>
        </w:rPr>
      </w:pPr>
      <w:r w:rsidRPr="00F220AD">
        <w:rPr>
          <w:rFonts w:cs="Arial"/>
          <w:b/>
          <w:noProof/>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1F3905" w:rsidRPr="00F220AD" w14:paraId="6DFEB001" w14:textId="77777777" w:rsidTr="00EB79F6">
        <w:tc>
          <w:tcPr>
            <w:tcW w:w="2376" w:type="dxa"/>
            <w:tcBorders>
              <w:bottom w:val="single" w:sz="4" w:space="0" w:color="auto"/>
            </w:tcBorders>
          </w:tcPr>
          <w:p w14:paraId="7AEDC065" w14:textId="77777777" w:rsidR="001F3905" w:rsidRPr="00F220AD" w:rsidRDefault="001F3905" w:rsidP="00EB79F6">
            <w:pPr>
              <w:rPr>
                <w:rFonts w:cs="Arial"/>
                <w:noProof/>
                <w:szCs w:val="19"/>
              </w:rPr>
            </w:pPr>
            <w:r w:rsidRPr="00F220AD">
              <w:rPr>
                <w:rFonts w:cs="Arial"/>
                <w:noProof/>
                <w:szCs w:val="19"/>
              </w:rPr>
              <w:t xml:space="preserve">Naziv </w:t>
            </w:r>
          </w:p>
        </w:tc>
        <w:tc>
          <w:tcPr>
            <w:tcW w:w="6836" w:type="dxa"/>
          </w:tcPr>
          <w:p w14:paraId="0DFAEA64" w14:textId="77777777" w:rsidR="001F3905" w:rsidRPr="00F220AD" w:rsidRDefault="001F3905" w:rsidP="00EB79F6">
            <w:pPr>
              <w:rPr>
                <w:rFonts w:cs="Arial"/>
                <w:noProof/>
                <w:szCs w:val="19"/>
              </w:rPr>
            </w:pPr>
          </w:p>
        </w:tc>
      </w:tr>
      <w:tr w:rsidR="001F3905" w:rsidRPr="00F220AD" w14:paraId="142B5065" w14:textId="77777777" w:rsidTr="00EB79F6">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5EB3009C" w14:textId="77777777" w:rsidR="001F3905" w:rsidRPr="00F220AD" w:rsidRDefault="001F3905" w:rsidP="00EB79F6">
            <w:pPr>
              <w:rPr>
                <w:rFonts w:cs="Arial"/>
                <w:noProof/>
                <w:szCs w:val="19"/>
              </w:rPr>
            </w:pPr>
            <w:r w:rsidRPr="00F220AD">
              <w:rPr>
                <w:rFonts w:cs="Arial"/>
                <w:noProof/>
                <w:szCs w:val="19"/>
              </w:rPr>
              <w:t xml:space="preserve">Sedež </w:t>
            </w:r>
          </w:p>
        </w:tc>
      </w:tr>
      <w:tr w:rsidR="001F3905" w:rsidRPr="00F220AD" w14:paraId="21C0335E" w14:textId="77777777" w:rsidTr="00EB79F6">
        <w:tc>
          <w:tcPr>
            <w:tcW w:w="2376" w:type="dxa"/>
          </w:tcPr>
          <w:p w14:paraId="5CB7DF7F" w14:textId="77777777" w:rsidR="001F3905" w:rsidRPr="00F220AD" w:rsidRDefault="001F3905" w:rsidP="00EB79F6">
            <w:pPr>
              <w:rPr>
                <w:rFonts w:cs="Arial"/>
                <w:noProof/>
                <w:szCs w:val="19"/>
              </w:rPr>
            </w:pPr>
            <w:r w:rsidRPr="00F220AD">
              <w:rPr>
                <w:rFonts w:cs="Arial"/>
                <w:noProof/>
                <w:szCs w:val="19"/>
              </w:rPr>
              <w:t xml:space="preserve">Davčna številka </w:t>
            </w:r>
          </w:p>
        </w:tc>
        <w:tc>
          <w:tcPr>
            <w:tcW w:w="6836" w:type="dxa"/>
          </w:tcPr>
          <w:p w14:paraId="1505FCCE" w14:textId="77777777" w:rsidR="001F3905" w:rsidRPr="00F220AD" w:rsidRDefault="001F3905" w:rsidP="00EB79F6">
            <w:pPr>
              <w:rPr>
                <w:rFonts w:cs="Arial"/>
                <w:noProof/>
                <w:szCs w:val="19"/>
              </w:rPr>
            </w:pPr>
          </w:p>
        </w:tc>
      </w:tr>
      <w:tr w:rsidR="00F35B69" w:rsidRPr="00F220AD" w14:paraId="71505C23" w14:textId="77777777" w:rsidTr="008353F7">
        <w:tc>
          <w:tcPr>
            <w:tcW w:w="2376" w:type="dxa"/>
            <w:tcBorders>
              <w:top w:val="single" w:sz="4" w:space="0" w:color="000000"/>
              <w:left w:val="single" w:sz="4" w:space="0" w:color="000000"/>
              <w:bottom w:val="single" w:sz="4" w:space="0" w:color="000000"/>
              <w:right w:val="single" w:sz="4" w:space="0" w:color="000000"/>
            </w:tcBorders>
          </w:tcPr>
          <w:p w14:paraId="657F7064" w14:textId="77777777" w:rsidR="00F35B69" w:rsidRPr="00F220AD" w:rsidRDefault="00F35B69" w:rsidP="008353F7">
            <w:pPr>
              <w:rPr>
                <w:rFonts w:cs="Arial"/>
                <w:noProof/>
                <w:szCs w:val="19"/>
              </w:rPr>
            </w:pPr>
            <w:r w:rsidRPr="00F220AD">
              <w:rPr>
                <w:rFonts w:cs="Arial"/>
                <w:noProof/>
                <w:szCs w:val="19"/>
              </w:rPr>
              <w:t>Matična številka</w:t>
            </w:r>
          </w:p>
        </w:tc>
        <w:tc>
          <w:tcPr>
            <w:tcW w:w="6836" w:type="dxa"/>
            <w:tcBorders>
              <w:top w:val="single" w:sz="4" w:space="0" w:color="000000"/>
              <w:left w:val="single" w:sz="4" w:space="0" w:color="000000"/>
              <w:bottom w:val="single" w:sz="4" w:space="0" w:color="000000"/>
              <w:right w:val="single" w:sz="4" w:space="0" w:color="000000"/>
            </w:tcBorders>
          </w:tcPr>
          <w:p w14:paraId="6507A4F6" w14:textId="77777777" w:rsidR="00F35B69" w:rsidRPr="00F220AD" w:rsidRDefault="00F35B69" w:rsidP="008353F7">
            <w:pPr>
              <w:rPr>
                <w:rFonts w:cs="Arial"/>
                <w:noProof/>
                <w:szCs w:val="19"/>
              </w:rPr>
            </w:pPr>
          </w:p>
        </w:tc>
      </w:tr>
      <w:tr w:rsidR="001F3905" w:rsidRPr="00252141" w14:paraId="298DE976" w14:textId="77777777" w:rsidTr="00EB79F6">
        <w:tc>
          <w:tcPr>
            <w:tcW w:w="2376" w:type="dxa"/>
            <w:tcBorders>
              <w:top w:val="single" w:sz="4" w:space="0" w:color="000000"/>
              <w:left w:val="single" w:sz="4" w:space="0" w:color="000000"/>
              <w:bottom w:val="single" w:sz="4" w:space="0" w:color="000000"/>
              <w:right w:val="single" w:sz="4" w:space="0" w:color="000000"/>
            </w:tcBorders>
          </w:tcPr>
          <w:p w14:paraId="32EBA4B3" w14:textId="77777777" w:rsidR="001F3905" w:rsidRPr="00252141" w:rsidRDefault="00F35B69" w:rsidP="00EB79F6">
            <w:pPr>
              <w:rPr>
                <w:rFonts w:cs="Arial"/>
                <w:noProof/>
                <w:szCs w:val="19"/>
              </w:rPr>
            </w:pPr>
            <w:r w:rsidRPr="00252141">
              <w:rPr>
                <w:rFonts w:cs="Arial"/>
                <w:noProof/>
                <w:szCs w:val="19"/>
              </w:rPr>
              <w:t>TRR</w:t>
            </w:r>
            <w:r w:rsidRPr="00252141">
              <w:rPr>
                <w:rStyle w:val="Sprotnaopomba-sklic"/>
                <w:rFonts w:cs="Arial"/>
                <w:noProof/>
                <w:szCs w:val="19"/>
              </w:rPr>
              <w:footnoteReference w:id="2"/>
            </w:r>
          </w:p>
        </w:tc>
        <w:tc>
          <w:tcPr>
            <w:tcW w:w="6836" w:type="dxa"/>
            <w:tcBorders>
              <w:top w:val="single" w:sz="4" w:space="0" w:color="000000"/>
              <w:left w:val="single" w:sz="4" w:space="0" w:color="000000"/>
              <w:bottom w:val="single" w:sz="4" w:space="0" w:color="000000"/>
              <w:right w:val="single" w:sz="4" w:space="0" w:color="000000"/>
            </w:tcBorders>
          </w:tcPr>
          <w:p w14:paraId="151A35C8" w14:textId="77777777" w:rsidR="001F3905" w:rsidRPr="00252141" w:rsidRDefault="001F3905" w:rsidP="00EB79F6">
            <w:pPr>
              <w:rPr>
                <w:rFonts w:cs="Arial"/>
                <w:noProof/>
                <w:szCs w:val="19"/>
              </w:rPr>
            </w:pPr>
          </w:p>
        </w:tc>
      </w:tr>
    </w:tbl>
    <w:p w14:paraId="4442295C" w14:textId="77777777" w:rsidR="004A307F" w:rsidRPr="00252141" w:rsidRDefault="004A307F" w:rsidP="00804784">
      <w:pPr>
        <w:autoSpaceDE w:val="0"/>
        <w:autoSpaceDN w:val="0"/>
        <w:adjustRightInd w:val="0"/>
        <w:spacing w:line="240" w:lineRule="auto"/>
        <w:rPr>
          <w:rFonts w:cs="Arial"/>
          <w:noProof/>
          <w:color w:val="000000"/>
          <w:sz w:val="20"/>
        </w:rPr>
      </w:pPr>
    </w:p>
    <w:p w14:paraId="393991ED" w14:textId="77777777" w:rsidR="00804784" w:rsidRDefault="00AE1B42" w:rsidP="00C60742">
      <w:pPr>
        <w:pStyle w:val="Glava"/>
        <w:jc w:val="both"/>
        <w:rPr>
          <w:rFonts w:ascii="Verdana" w:hAnsi="Verdana" w:cs="Arial"/>
          <w:noProof/>
          <w:color w:val="000000"/>
          <w:sz w:val="19"/>
          <w:szCs w:val="19"/>
          <w:lang w:val="sl-SI"/>
        </w:rPr>
      </w:pPr>
      <w:r w:rsidRPr="00252141">
        <w:rPr>
          <w:rFonts w:ascii="Verdana" w:hAnsi="Verdana" w:cs="Arial"/>
          <w:noProof/>
          <w:color w:val="000000"/>
          <w:sz w:val="20"/>
          <w:lang w:val="sl-SI"/>
        </w:rPr>
        <w:t xml:space="preserve">Po </w:t>
      </w:r>
      <w:r w:rsidR="00F601AA" w:rsidRPr="00252141">
        <w:rPr>
          <w:rFonts w:ascii="Verdana" w:hAnsi="Verdana" w:cs="Arial"/>
          <w:noProof/>
          <w:color w:val="000000"/>
          <w:sz w:val="20"/>
          <w:lang w:val="sl-SI"/>
        </w:rPr>
        <w:t>preučitvi</w:t>
      </w:r>
      <w:r w:rsidRPr="00252141">
        <w:rPr>
          <w:rFonts w:ascii="Verdana" w:hAnsi="Verdana" w:cs="Arial"/>
          <w:noProof/>
          <w:color w:val="000000"/>
          <w:sz w:val="20"/>
          <w:lang w:val="sl-SI"/>
        </w:rPr>
        <w:t xml:space="preserve"> razpisne dokumentacije</w:t>
      </w:r>
      <w:r w:rsidR="0026460E" w:rsidRPr="00252141">
        <w:rPr>
          <w:rFonts w:ascii="Verdana" w:hAnsi="Verdana" w:cs="Arial"/>
          <w:noProof/>
          <w:color w:val="000000"/>
          <w:sz w:val="20"/>
          <w:lang w:val="sl-SI"/>
        </w:rPr>
        <w:t xml:space="preserve"> in </w:t>
      </w:r>
      <w:r w:rsidR="00B97B53" w:rsidRPr="00252141">
        <w:rPr>
          <w:rFonts w:ascii="Verdana" w:hAnsi="Verdana" w:cs="Arial"/>
          <w:noProof/>
          <w:color w:val="000000"/>
          <w:sz w:val="20"/>
          <w:lang w:val="sl-SI"/>
        </w:rPr>
        <w:t>popisa</w:t>
      </w:r>
      <w:r w:rsidRPr="00252141">
        <w:rPr>
          <w:rFonts w:ascii="Verdana" w:hAnsi="Verdana" w:cs="Arial"/>
          <w:noProof/>
          <w:color w:val="000000"/>
          <w:sz w:val="20"/>
          <w:lang w:val="sl-SI"/>
        </w:rPr>
        <w:t xml:space="preserve"> </w:t>
      </w:r>
      <w:r w:rsidR="00F601AA" w:rsidRPr="00252141">
        <w:rPr>
          <w:rFonts w:ascii="Verdana" w:hAnsi="Verdana" w:cs="Arial"/>
          <w:noProof/>
          <w:color w:val="000000"/>
          <w:sz w:val="20"/>
          <w:lang w:val="sl-SI"/>
        </w:rPr>
        <w:t xml:space="preserve">naročnika </w:t>
      </w:r>
      <w:r w:rsidR="00804784" w:rsidRPr="00252141">
        <w:rPr>
          <w:rFonts w:ascii="Verdana" w:hAnsi="Verdana" w:cs="Arial"/>
          <w:noProof/>
          <w:color w:val="000000"/>
          <w:sz w:val="20"/>
          <w:lang w:val="sl-SI"/>
        </w:rPr>
        <w:t xml:space="preserve">potrjujemo, da </w:t>
      </w:r>
      <w:r w:rsidRPr="00252141">
        <w:rPr>
          <w:rFonts w:ascii="Verdana" w:hAnsi="Verdana" w:cs="Arial"/>
          <w:noProof/>
          <w:color w:val="000000"/>
          <w:sz w:val="20"/>
          <w:lang w:val="sl-SI"/>
        </w:rPr>
        <w:t>v okviru</w:t>
      </w:r>
      <w:r w:rsidR="00F601AA" w:rsidRPr="00252141">
        <w:rPr>
          <w:rFonts w:ascii="Verdana" w:hAnsi="Verdana" w:cs="Arial"/>
          <w:noProof/>
          <w:color w:val="000000"/>
          <w:sz w:val="20"/>
          <w:lang w:val="sl-SI"/>
        </w:rPr>
        <w:t xml:space="preserve"> predmetnega</w:t>
      </w:r>
      <w:r w:rsidRPr="00252141">
        <w:rPr>
          <w:rFonts w:ascii="Verdana" w:hAnsi="Verdana" w:cs="Arial"/>
          <w:noProof/>
          <w:color w:val="000000"/>
          <w:sz w:val="20"/>
          <w:lang w:val="sl-SI"/>
        </w:rPr>
        <w:t xml:space="preserve"> javnega </w:t>
      </w:r>
      <w:r w:rsidR="00804784" w:rsidRPr="00252141">
        <w:rPr>
          <w:rFonts w:ascii="Verdana" w:hAnsi="Verdana" w:cs="Arial"/>
          <w:noProof/>
          <w:color w:val="000000"/>
          <w:sz w:val="20"/>
          <w:lang w:val="sl-SI"/>
        </w:rPr>
        <w:t xml:space="preserve">naročila </w:t>
      </w:r>
      <w:r w:rsidR="00F601AA" w:rsidRPr="00252141">
        <w:rPr>
          <w:rFonts w:ascii="Verdana" w:hAnsi="Verdana" w:cs="Arial"/>
          <w:noProof/>
          <w:color w:val="000000"/>
          <w:sz w:val="20"/>
          <w:lang w:val="sl-SI"/>
        </w:rPr>
        <w:t>nudimo izvedbo predmeta javnega naročila:</w:t>
      </w:r>
      <w:r w:rsidR="00F601AA" w:rsidRPr="00252141">
        <w:rPr>
          <w:rFonts w:ascii="Verdana" w:hAnsi="Verdana" w:cs="Arial"/>
          <w:noProof/>
          <w:color w:val="000000"/>
          <w:sz w:val="19"/>
          <w:szCs w:val="19"/>
          <w:lang w:val="sl-SI"/>
        </w:rPr>
        <w:t xml:space="preserve"> </w:t>
      </w:r>
    </w:p>
    <w:p w14:paraId="70A01353" w14:textId="77777777" w:rsidR="00F93285" w:rsidRDefault="00F93285" w:rsidP="00C60742">
      <w:pPr>
        <w:pStyle w:val="Glava"/>
        <w:jc w:val="both"/>
        <w:rPr>
          <w:rFonts w:ascii="Verdana" w:hAnsi="Verdana" w:cs="Arial"/>
          <w:noProof/>
          <w:color w:val="000000"/>
          <w:sz w:val="19"/>
          <w:szCs w:val="19"/>
          <w:lang w:val="sl-SI"/>
        </w:rPr>
      </w:pPr>
    </w:p>
    <w:tbl>
      <w:tblPr>
        <w:tblStyle w:val="Tabelamrea"/>
        <w:tblW w:w="0" w:type="auto"/>
        <w:tblInd w:w="-5" w:type="dxa"/>
        <w:tblLook w:val="04A0" w:firstRow="1" w:lastRow="0" w:firstColumn="1" w:lastColumn="0" w:noHBand="0" w:noVBand="1"/>
      </w:tblPr>
      <w:tblGrid>
        <w:gridCol w:w="5245"/>
        <w:gridCol w:w="3260"/>
      </w:tblGrid>
      <w:tr w:rsidR="00F93285" w14:paraId="4711C8BD" w14:textId="77777777" w:rsidTr="00F93285">
        <w:tc>
          <w:tcPr>
            <w:tcW w:w="5245" w:type="dxa"/>
            <w:tcBorders>
              <w:top w:val="single" w:sz="4" w:space="0" w:color="000000"/>
              <w:left w:val="single" w:sz="4" w:space="0" w:color="000000"/>
              <w:bottom w:val="single" w:sz="4" w:space="0" w:color="000000"/>
              <w:right w:val="single" w:sz="4" w:space="0" w:color="000000"/>
            </w:tcBorders>
            <w:hideMark/>
          </w:tcPr>
          <w:p w14:paraId="48125C60" w14:textId="77777777" w:rsidR="00F93285" w:rsidRDefault="00F93285">
            <w:pPr>
              <w:spacing w:after="120"/>
              <w:rPr>
                <w:b/>
                <w:szCs w:val="19"/>
              </w:rPr>
            </w:pPr>
            <w:r>
              <w:rPr>
                <w:b/>
                <w:szCs w:val="19"/>
              </w:rPr>
              <w:t>STORITEV</w:t>
            </w:r>
          </w:p>
        </w:tc>
        <w:tc>
          <w:tcPr>
            <w:tcW w:w="3260" w:type="dxa"/>
            <w:tcBorders>
              <w:top w:val="single" w:sz="4" w:space="0" w:color="000000"/>
              <w:left w:val="single" w:sz="4" w:space="0" w:color="000000"/>
              <w:bottom w:val="single" w:sz="4" w:space="0" w:color="000000"/>
              <w:right w:val="single" w:sz="4" w:space="0" w:color="000000"/>
            </w:tcBorders>
            <w:hideMark/>
          </w:tcPr>
          <w:p w14:paraId="036EA738" w14:textId="77777777" w:rsidR="00F93285" w:rsidRDefault="00F93285">
            <w:pPr>
              <w:spacing w:after="120"/>
              <w:jc w:val="right"/>
              <w:rPr>
                <w:b/>
                <w:szCs w:val="19"/>
              </w:rPr>
            </w:pPr>
            <w:r>
              <w:rPr>
                <w:b/>
                <w:szCs w:val="19"/>
              </w:rPr>
              <w:t xml:space="preserve">Vrednost  </w:t>
            </w:r>
          </w:p>
        </w:tc>
      </w:tr>
      <w:tr w:rsidR="00F93285" w14:paraId="095CD9B9" w14:textId="77777777" w:rsidTr="00F93285">
        <w:tc>
          <w:tcPr>
            <w:tcW w:w="5245" w:type="dxa"/>
            <w:tcBorders>
              <w:top w:val="single" w:sz="4" w:space="0" w:color="000000"/>
              <w:left w:val="single" w:sz="4" w:space="0" w:color="000000"/>
              <w:bottom w:val="single" w:sz="4" w:space="0" w:color="000000"/>
              <w:right w:val="single" w:sz="4" w:space="0" w:color="000000"/>
            </w:tcBorders>
            <w:hideMark/>
          </w:tcPr>
          <w:p w14:paraId="104ED9BF" w14:textId="77777777" w:rsidR="00F93285" w:rsidRDefault="00F93285">
            <w:pPr>
              <w:spacing w:after="120"/>
              <w:rPr>
                <w:szCs w:val="19"/>
              </w:rPr>
            </w:pPr>
            <w:r>
              <w:rPr>
                <w:szCs w:val="19"/>
              </w:rPr>
              <w:t xml:space="preserve">Redno čiščenje - vrednost za mesečno čiščenje - brez DDV </w:t>
            </w:r>
          </w:p>
        </w:tc>
        <w:tc>
          <w:tcPr>
            <w:tcW w:w="3260" w:type="dxa"/>
            <w:tcBorders>
              <w:top w:val="single" w:sz="4" w:space="0" w:color="000000"/>
              <w:left w:val="single" w:sz="4" w:space="0" w:color="000000"/>
              <w:bottom w:val="single" w:sz="4" w:space="0" w:color="000000"/>
              <w:right w:val="single" w:sz="4" w:space="0" w:color="000000"/>
            </w:tcBorders>
            <w:hideMark/>
          </w:tcPr>
          <w:p w14:paraId="3C043B1F" w14:textId="77777777" w:rsidR="00F93285" w:rsidRDefault="00F93285">
            <w:pPr>
              <w:spacing w:after="120"/>
              <w:jc w:val="right"/>
              <w:rPr>
                <w:szCs w:val="19"/>
              </w:rPr>
            </w:pPr>
            <w:r>
              <w:rPr>
                <w:szCs w:val="19"/>
              </w:rPr>
              <w:t xml:space="preserve">... EUR </w:t>
            </w:r>
          </w:p>
        </w:tc>
      </w:tr>
      <w:tr w:rsidR="00F93285" w14:paraId="155AFAF5" w14:textId="77777777" w:rsidTr="00F93285">
        <w:tc>
          <w:tcPr>
            <w:tcW w:w="5245" w:type="dxa"/>
            <w:tcBorders>
              <w:top w:val="single" w:sz="4" w:space="0" w:color="000000"/>
              <w:left w:val="single" w:sz="4" w:space="0" w:color="000000"/>
              <w:bottom w:val="single" w:sz="4" w:space="0" w:color="000000"/>
              <w:right w:val="single" w:sz="4" w:space="0" w:color="000000"/>
            </w:tcBorders>
            <w:hideMark/>
          </w:tcPr>
          <w:p w14:paraId="4A19504B" w14:textId="7D1D8984" w:rsidR="00F93285" w:rsidRDefault="00175ED9">
            <w:pPr>
              <w:spacing w:after="120"/>
              <w:rPr>
                <w:szCs w:val="19"/>
              </w:rPr>
            </w:pPr>
            <w:r>
              <w:rPr>
                <w:szCs w:val="19"/>
              </w:rPr>
              <w:t xml:space="preserve">Skupaj redno čiščenje </w:t>
            </w:r>
            <w:r w:rsidR="000B3C43">
              <w:rPr>
                <w:szCs w:val="19"/>
              </w:rPr>
              <w:t>za celotno obdobje 48 mesecev</w:t>
            </w:r>
            <w:r w:rsidR="00F93285">
              <w:rPr>
                <w:szCs w:val="19"/>
              </w:rPr>
              <w:t xml:space="preserve"> - brez DDV </w:t>
            </w:r>
          </w:p>
        </w:tc>
        <w:tc>
          <w:tcPr>
            <w:tcW w:w="3260" w:type="dxa"/>
            <w:tcBorders>
              <w:top w:val="single" w:sz="4" w:space="0" w:color="000000"/>
              <w:left w:val="single" w:sz="4" w:space="0" w:color="000000"/>
              <w:bottom w:val="single" w:sz="4" w:space="0" w:color="000000"/>
              <w:right w:val="single" w:sz="4" w:space="0" w:color="000000"/>
            </w:tcBorders>
            <w:hideMark/>
          </w:tcPr>
          <w:p w14:paraId="482A2F07" w14:textId="77777777" w:rsidR="00F93285" w:rsidRDefault="00F93285">
            <w:pPr>
              <w:spacing w:after="120"/>
              <w:jc w:val="right"/>
              <w:rPr>
                <w:szCs w:val="19"/>
              </w:rPr>
            </w:pPr>
            <w:r>
              <w:rPr>
                <w:szCs w:val="19"/>
              </w:rPr>
              <w:t xml:space="preserve">... EUR </w:t>
            </w:r>
          </w:p>
        </w:tc>
      </w:tr>
      <w:tr w:rsidR="00F93285" w14:paraId="3CD13EC6" w14:textId="77777777" w:rsidTr="00F93285">
        <w:tc>
          <w:tcPr>
            <w:tcW w:w="5245" w:type="dxa"/>
            <w:tcBorders>
              <w:top w:val="single" w:sz="4" w:space="0" w:color="000000"/>
              <w:left w:val="single" w:sz="4" w:space="0" w:color="000000"/>
              <w:bottom w:val="single" w:sz="4" w:space="0" w:color="000000"/>
              <w:right w:val="single" w:sz="4" w:space="0" w:color="000000"/>
            </w:tcBorders>
            <w:hideMark/>
          </w:tcPr>
          <w:p w14:paraId="5E5A538E" w14:textId="77777777" w:rsidR="00F93285" w:rsidRDefault="00F93285">
            <w:pPr>
              <w:spacing w:after="120"/>
              <w:jc w:val="right"/>
              <w:rPr>
                <w:b/>
                <w:szCs w:val="19"/>
              </w:rPr>
            </w:pPr>
            <w:r>
              <w:rPr>
                <w:b/>
                <w:szCs w:val="19"/>
              </w:rPr>
              <w:t>DDV</w:t>
            </w:r>
          </w:p>
        </w:tc>
        <w:tc>
          <w:tcPr>
            <w:tcW w:w="3260" w:type="dxa"/>
            <w:tcBorders>
              <w:top w:val="single" w:sz="4" w:space="0" w:color="000000"/>
              <w:left w:val="single" w:sz="4" w:space="0" w:color="000000"/>
              <w:bottom w:val="single" w:sz="4" w:space="0" w:color="000000"/>
              <w:right w:val="single" w:sz="4" w:space="0" w:color="000000"/>
            </w:tcBorders>
            <w:hideMark/>
          </w:tcPr>
          <w:p w14:paraId="4A446486" w14:textId="77777777" w:rsidR="00F93285" w:rsidRDefault="00F93285">
            <w:pPr>
              <w:spacing w:after="120"/>
              <w:jc w:val="right"/>
              <w:rPr>
                <w:b/>
                <w:szCs w:val="19"/>
              </w:rPr>
            </w:pPr>
            <w:r>
              <w:rPr>
                <w:b/>
                <w:szCs w:val="19"/>
              </w:rPr>
              <w:t xml:space="preserve">... EUR </w:t>
            </w:r>
          </w:p>
        </w:tc>
      </w:tr>
      <w:tr w:rsidR="00F93285" w14:paraId="6CF2C60F" w14:textId="77777777" w:rsidTr="00F93285">
        <w:tc>
          <w:tcPr>
            <w:tcW w:w="5245" w:type="dxa"/>
            <w:tcBorders>
              <w:top w:val="single" w:sz="4" w:space="0" w:color="000000"/>
              <w:left w:val="single" w:sz="4" w:space="0" w:color="000000"/>
              <w:bottom w:val="single" w:sz="4" w:space="0" w:color="000000"/>
              <w:right w:val="single" w:sz="4" w:space="0" w:color="000000"/>
            </w:tcBorders>
            <w:hideMark/>
          </w:tcPr>
          <w:p w14:paraId="42620074" w14:textId="6CF5F715" w:rsidR="00F93285" w:rsidRDefault="00F93285" w:rsidP="000101FA">
            <w:pPr>
              <w:spacing w:after="120"/>
              <w:rPr>
                <w:b/>
                <w:szCs w:val="19"/>
              </w:rPr>
            </w:pPr>
            <w:r>
              <w:rPr>
                <w:b/>
                <w:szCs w:val="19"/>
              </w:rPr>
              <w:t>Celotna skupna vrednost za redno čiščenje v celotnem obdobju</w:t>
            </w:r>
            <w:r w:rsidR="001E0A23">
              <w:rPr>
                <w:b/>
                <w:szCs w:val="19"/>
              </w:rPr>
              <w:t xml:space="preserve"> </w:t>
            </w:r>
            <w:r w:rsidR="001E0A23" w:rsidRPr="001E0A23">
              <w:rPr>
                <w:b/>
                <w:szCs w:val="19"/>
              </w:rPr>
              <w:t>48 mesecev</w:t>
            </w:r>
            <w:r>
              <w:rPr>
                <w:b/>
                <w:szCs w:val="19"/>
              </w:rPr>
              <w:t xml:space="preserve"> - z DDV </w:t>
            </w:r>
          </w:p>
        </w:tc>
        <w:tc>
          <w:tcPr>
            <w:tcW w:w="3260" w:type="dxa"/>
            <w:tcBorders>
              <w:top w:val="single" w:sz="4" w:space="0" w:color="000000"/>
              <w:left w:val="single" w:sz="4" w:space="0" w:color="000000"/>
              <w:bottom w:val="single" w:sz="4" w:space="0" w:color="000000"/>
              <w:right w:val="single" w:sz="4" w:space="0" w:color="000000"/>
            </w:tcBorders>
            <w:hideMark/>
          </w:tcPr>
          <w:p w14:paraId="44B849C4" w14:textId="77777777" w:rsidR="00F93285" w:rsidRDefault="00F93285">
            <w:pPr>
              <w:spacing w:after="120"/>
              <w:jc w:val="right"/>
              <w:rPr>
                <w:b/>
                <w:szCs w:val="19"/>
              </w:rPr>
            </w:pPr>
            <w:r>
              <w:rPr>
                <w:b/>
                <w:szCs w:val="19"/>
              </w:rPr>
              <w:t xml:space="preserve">... EUR </w:t>
            </w:r>
          </w:p>
        </w:tc>
      </w:tr>
    </w:tbl>
    <w:p w14:paraId="38A50FD5" w14:textId="77777777" w:rsidR="00F93285" w:rsidRDefault="00F93285" w:rsidP="00F93285">
      <w:pPr>
        <w:jc w:val="both"/>
        <w:rPr>
          <w:rFonts w:cs="Times-Roman"/>
          <w:sz w:val="20"/>
        </w:rPr>
      </w:pPr>
    </w:p>
    <w:p w14:paraId="2F5D24E3" w14:textId="77777777" w:rsidR="00F93285" w:rsidRDefault="00F93285" w:rsidP="00F93285">
      <w:pPr>
        <w:jc w:val="both"/>
        <w:rPr>
          <w:rFonts w:cs="Times-Roman"/>
          <w:sz w:val="20"/>
        </w:rPr>
      </w:pPr>
      <w:r>
        <w:rPr>
          <w:rFonts w:cs="Times-Roman"/>
          <w:sz w:val="20"/>
        </w:rPr>
        <w:t xml:space="preserve">V  primeru, da bo naša ponudba sprejeta, jamčimo, da bo naročilo izvedeno v skladu z razpisno dokumentacijo. Polega tega jamčimo, da izpolnjujemo vse tehnične zahteve, ki izhajajo iz tehnične in razpisne dokumentacije. </w:t>
      </w:r>
    </w:p>
    <w:p w14:paraId="235CEF62" w14:textId="77777777" w:rsidR="00F93285" w:rsidRDefault="00F93285" w:rsidP="00F93285">
      <w:pPr>
        <w:jc w:val="both"/>
        <w:rPr>
          <w:rFonts w:cs="Times-Roman"/>
          <w:sz w:val="20"/>
        </w:rPr>
      </w:pPr>
    </w:p>
    <w:p w14:paraId="3F58510D" w14:textId="031ED762" w:rsidR="00F93285" w:rsidRDefault="00F93285" w:rsidP="00F93285">
      <w:pPr>
        <w:autoSpaceDE w:val="0"/>
        <w:autoSpaceDN w:val="0"/>
        <w:adjustRightInd w:val="0"/>
        <w:spacing w:line="240" w:lineRule="auto"/>
        <w:jc w:val="both"/>
        <w:rPr>
          <w:rFonts w:cs="Times-Roman"/>
          <w:color w:val="000000"/>
          <w:sz w:val="20"/>
        </w:rPr>
      </w:pPr>
      <w:r>
        <w:rPr>
          <w:rFonts w:cs="Times-Roman"/>
          <w:color w:val="000000"/>
          <w:sz w:val="20"/>
        </w:rPr>
        <w:t xml:space="preserve">Za pravilno izpolnitev pogodbe vam bomo najkasneje v roku </w:t>
      </w:r>
      <w:r w:rsidR="001E6A87">
        <w:rPr>
          <w:rFonts w:cs="Times-Roman"/>
          <w:color w:val="000000"/>
          <w:sz w:val="20"/>
        </w:rPr>
        <w:t>1</w:t>
      </w:r>
      <w:r>
        <w:rPr>
          <w:rFonts w:cs="Times-Roman"/>
          <w:color w:val="000000"/>
          <w:sz w:val="20"/>
        </w:rPr>
        <w:t>5 dni od podpisa pogodbe dostavili zavarovanje za dobro izvedbo pogodbenih obveznosti, v višini 10% pogodbene vrednosti z DDV.</w:t>
      </w:r>
    </w:p>
    <w:p w14:paraId="3A2A4061" w14:textId="77777777" w:rsidR="00F93285" w:rsidRDefault="00F93285" w:rsidP="00F93285">
      <w:pPr>
        <w:autoSpaceDE w:val="0"/>
        <w:autoSpaceDN w:val="0"/>
        <w:adjustRightInd w:val="0"/>
        <w:spacing w:line="240" w:lineRule="auto"/>
        <w:rPr>
          <w:rFonts w:cs="Times-Roman"/>
          <w:sz w:val="20"/>
        </w:rPr>
      </w:pPr>
    </w:p>
    <w:p w14:paraId="01F4AF38" w14:textId="23219160" w:rsidR="00F93285" w:rsidRDefault="00F93285" w:rsidP="00F93285">
      <w:pPr>
        <w:autoSpaceDE w:val="0"/>
        <w:autoSpaceDN w:val="0"/>
        <w:adjustRightInd w:val="0"/>
        <w:spacing w:line="240" w:lineRule="auto"/>
        <w:rPr>
          <w:rFonts w:cs="Times-Roman"/>
          <w:b/>
          <w:color w:val="000000"/>
          <w:sz w:val="20"/>
        </w:rPr>
      </w:pPr>
      <w:r>
        <w:rPr>
          <w:rFonts w:cs="Times-Roman"/>
          <w:color w:val="000000"/>
          <w:sz w:val="20"/>
        </w:rPr>
        <w:t xml:space="preserve">Veljavnost ponudbe: </w:t>
      </w:r>
      <w:r w:rsidR="001E0A23">
        <w:rPr>
          <w:rFonts w:cs="Times-Roman"/>
          <w:b/>
          <w:color w:val="000000"/>
          <w:sz w:val="20"/>
        </w:rPr>
        <w:t>30.9.2025</w:t>
      </w:r>
      <w:r w:rsidR="000101FA">
        <w:rPr>
          <w:rFonts w:cs="Times-Roman"/>
          <w:b/>
          <w:color w:val="000000"/>
          <w:sz w:val="20"/>
        </w:rPr>
        <w:t>.</w:t>
      </w:r>
      <w:r>
        <w:rPr>
          <w:rFonts w:cs="Times-Roman"/>
          <w:b/>
          <w:color w:val="000000"/>
          <w:sz w:val="20"/>
        </w:rPr>
        <w:t xml:space="preserve"> </w:t>
      </w:r>
      <w:r>
        <w:rPr>
          <w:rFonts w:cs="Times-Roman"/>
          <w:color w:val="000000"/>
          <w:sz w:val="20"/>
        </w:rPr>
        <w:t>Zavezujemo se, da bomo na poziv naročnika podaljšali veljavnost ponudbe.</w:t>
      </w:r>
    </w:p>
    <w:p w14:paraId="22F2B2FD" w14:textId="77777777" w:rsidR="005D292D" w:rsidRPr="00AC7A63" w:rsidRDefault="005D292D" w:rsidP="005D292D">
      <w:pPr>
        <w:autoSpaceDE w:val="0"/>
        <w:autoSpaceDN w:val="0"/>
        <w:adjustRightInd w:val="0"/>
        <w:spacing w:line="240" w:lineRule="auto"/>
        <w:jc w:val="both"/>
        <w:rPr>
          <w:rFonts w:cs="Arial"/>
          <w:noProof/>
          <w:sz w:val="20"/>
        </w:rPr>
      </w:pPr>
    </w:p>
    <w:p w14:paraId="53C95DDE" w14:textId="3BE8C10C" w:rsidR="00804784" w:rsidRDefault="00804784" w:rsidP="005D292D">
      <w:pPr>
        <w:autoSpaceDE w:val="0"/>
        <w:autoSpaceDN w:val="0"/>
        <w:adjustRightInd w:val="0"/>
        <w:spacing w:line="240" w:lineRule="auto"/>
        <w:jc w:val="both"/>
        <w:rPr>
          <w:rFonts w:cs="Arial"/>
          <w:b/>
          <w:noProof/>
          <w:sz w:val="20"/>
        </w:rPr>
      </w:pPr>
      <w:r w:rsidRPr="00AC7A63">
        <w:rPr>
          <w:rFonts w:cs="Arial"/>
          <w:noProof/>
          <w:sz w:val="20"/>
        </w:rPr>
        <w:t xml:space="preserve">Rok plačila: </w:t>
      </w:r>
      <w:r w:rsidRPr="00AC7A63">
        <w:rPr>
          <w:rFonts w:cs="Arial"/>
          <w:b/>
          <w:noProof/>
          <w:sz w:val="20"/>
        </w:rPr>
        <w:t xml:space="preserve">30 dni od dneva prejema </w:t>
      </w:r>
      <w:r w:rsidR="0014666F" w:rsidRPr="00AC7A63">
        <w:rPr>
          <w:rFonts w:cs="Arial"/>
          <w:b/>
          <w:noProof/>
          <w:sz w:val="20"/>
        </w:rPr>
        <w:t>e-</w:t>
      </w:r>
      <w:r w:rsidRPr="00AC7A63">
        <w:rPr>
          <w:rFonts w:cs="Arial"/>
          <w:b/>
          <w:noProof/>
          <w:sz w:val="20"/>
        </w:rPr>
        <w:t>računa</w:t>
      </w:r>
      <w:r w:rsidR="00A36EC1">
        <w:rPr>
          <w:rFonts w:cs="Arial"/>
          <w:b/>
          <w:noProof/>
          <w:sz w:val="20"/>
        </w:rPr>
        <w:t>.</w:t>
      </w:r>
    </w:p>
    <w:p w14:paraId="7ACE92A1" w14:textId="77777777" w:rsidR="00A36EC1" w:rsidRDefault="00A36EC1" w:rsidP="005D292D">
      <w:pPr>
        <w:autoSpaceDE w:val="0"/>
        <w:autoSpaceDN w:val="0"/>
        <w:adjustRightInd w:val="0"/>
        <w:spacing w:line="240" w:lineRule="auto"/>
        <w:jc w:val="both"/>
        <w:rPr>
          <w:rFonts w:cs="Arial"/>
          <w:b/>
          <w:noProof/>
          <w:sz w:val="20"/>
        </w:rPr>
      </w:pPr>
    </w:p>
    <w:p w14:paraId="537EBB27" w14:textId="51398C63" w:rsidR="00A36EC1" w:rsidRPr="00E344B9" w:rsidRDefault="00A36EC1" w:rsidP="005D292D">
      <w:pPr>
        <w:autoSpaceDE w:val="0"/>
        <w:autoSpaceDN w:val="0"/>
        <w:adjustRightInd w:val="0"/>
        <w:spacing w:line="240" w:lineRule="auto"/>
        <w:jc w:val="both"/>
        <w:rPr>
          <w:rFonts w:cs="Arial"/>
          <w:noProof/>
          <w:szCs w:val="19"/>
        </w:rPr>
      </w:pPr>
      <w:r>
        <w:rPr>
          <w:rFonts w:cs="Arial"/>
          <w:noProof/>
          <w:szCs w:val="19"/>
        </w:rPr>
        <w:t>Izjavljamo, da v</w:t>
      </w:r>
      <w:r w:rsidRPr="00A36EC1">
        <w:rPr>
          <w:rFonts w:cs="Arial"/>
          <w:noProof/>
          <w:szCs w:val="19"/>
        </w:rPr>
        <w:t xml:space="preserve"> izjemnih primerih zagotavlja</w:t>
      </w:r>
      <w:r>
        <w:rPr>
          <w:rFonts w:cs="Arial"/>
          <w:noProof/>
          <w:szCs w:val="19"/>
        </w:rPr>
        <w:t>mo</w:t>
      </w:r>
      <w:r w:rsidRPr="00A36EC1">
        <w:rPr>
          <w:rFonts w:cs="Arial"/>
          <w:noProof/>
          <w:szCs w:val="19"/>
        </w:rPr>
        <w:t xml:space="preserve"> odzivnost v najkrajšem možnem času, toda najkasneje v roku 30 minut od prejema poziva naročnika</w:t>
      </w:r>
      <w:r w:rsidR="001E6A87">
        <w:rPr>
          <w:rFonts w:cs="Arial"/>
          <w:noProof/>
          <w:szCs w:val="19"/>
        </w:rPr>
        <w:t>.</w:t>
      </w:r>
    </w:p>
    <w:p w14:paraId="6F22E2D7" w14:textId="77777777" w:rsidR="00E0047A" w:rsidRPr="00F220AD" w:rsidRDefault="00E0047A" w:rsidP="00804784">
      <w:pPr>
        <w:autoSpaceDE w:val="0"/>
        <w:autoSpaceDN w:val="0"/>
        <w:adjustRightInd w:val="0"/>
        <w:spacing w:line="240" w:lineRule="auto"/>
        <w:rPr>
          <w:rFonts w:cs="Arial"/>
          <w:noProof/>
          <w:szCs w:val="19"/>
        </w:rPr>
      </w:pPr>
    </w:p>
    <w:p w14:paraId="2865401A" w14:textId="77777777" w:rsidR="00804784" w:rsidRPr="00F220AD" w:rsidRDefault="00521243" w:rsidP="00804784">
      <w:pPr>
        <w:autoSpaceDE w:val="0"/>
        <w:autoSpaceDN w:val="0"/>
        <w:adjustRightInd w:val="0"/>
        <w:spacing w:line="240" w:lineRule="auto"/>
        <w:rPr>
          <w:rFonts w:cs="Arial"/>
          <w:noProof/>
          <w:szCs w:val="19"/>
        </w:rPr>
      </w:pPr>
      <w:r w:rsidRPr="00F220AD">
        <w:rPr>
          <w:rFonts w:cs="Arial"/>
          <w:noProof/>
          <w:szCs w:val="19"/>
        </w:rPr>
        <w:t>Ponudbo oddajamo (</w:t>
      </w:r>
      <w:r w:rsidR="005D292D" w:rsidRPr="00F220AD">
        <w:rPr>
          <w:rFonts w:cs="Arial"/>
          <w:noProof/>
          <w:szCs w:val="19"/>
        </w:rPr>
        <w:t>označite</w:t>
      </w:r>
      <w:r w:rsidRPr="00F220AD">
        <w:rPr>
          <w:rFonts w:cs="Arial"/>
          <w:noProof/>
          <w:szCs w:val="19"/>
        </w:rPr>
        <w:t xml:space="preserve"> eno možnost, v primeru možnosti b) in c) prosimo dopolnite spodnjo razpredelnico: </w:t>
      </w:r>
    </w:p>
    <w:p w14:paraId="4F58F1CC" w14:textId="77777777" w:rsidR="00521243" w:rsidRPr="00F220AD" w:rsidRDefault="00521243" w:rsidP="0017047C">
      <w:pPr>
        <w:pStyle w:val="Odstavekseznama"/>
        <w:numPr>
          <w:ilvl w:val="0"/>
          <w:numId w:val="10"/>
        </w:numPr>
        <w:autoSpaceDE w:val="0"/>
        <w:autoSpaceDN w:val="0"/>
        <w:adjustRightInd w:val="0"/>
        <w:spacing w:line="240" w:lineRule="auto"/>
        <w:rPr>
          <w:rFonts w:cs="Arial"/>
          <w:noProof/>
          <w:szCs w:val="19"/>
        </w:rPr>
      </w:pPr>
      <w:r w:rsidRPr="00F220AD">
        <w:rPr>
          <w:rFonts w:cs="Arial"/>
          <w:noProof/>
          <w:szCs w:val="19"/>
        </w:rPr>
        <w:t>samostojno</w:t>
      </w:r>
    </w:p>
    <w:p w14:paraId="2240FC79" w14:textId="77777777" w:rsidR="00521243" w:rsidRPr="00F220AD" w:rsidRDefault="00521243" w:rsidP="00804784">
      <w:pPr>
        <w:autoSpaceDE w:val="0"/>
        <w:autoSpaceDN w:val="0"/>
        <w:adjustRightInd w:val="0"/>
        <w:spacing w:line="240" w:lineRule="auto"/>
        <w:rPr>
          <w:rFonts w:cs="Arial"/>
          <w:noProof/>
          <w:szCs w:val="19"/>
        </w:rPr>
      </w:pPr>
    </w:p>
    <w:p w14:paraId="32226DDF" w14:textId="77777777" w:rsidR="00521243" w:rsidRPr="00F220AD" w:rsidRDefault="00521243" w:rsidP="0017047C">
      <w:pPr>
        <w:pStyle w:val="Odstavekseznama"/>
        <w:numPr>
          <w:ilvl w:val="0"/>
          <w:numId w:val="10"/>
        </w:numPr>
        <w:autoSpaceDE w:val="0"/>
        <w:autoSpaceDN w:val="0"/>
        <w:adjustRightInd w:val="0"/>
        <w:spacing w:line="240" w:lineRule="auto"/>
        <w:rPr>
          <w:rFonts w:cs="Arial"/>
          <w:noProof/>
          <w:szCs w:val="19"/>
        </w:rPr>
      </w:pPr>
      <w:r w:rsidRPr="00F220AD">
        <w:rPr>
          <w:rFonts w:cs="Arial"/>
          <w:noProof/>
          <w:szCs w:val="19"/>
        </w:rPr>
        <w:t xml:space="preserve">s podizvajalci, in sicer: </w:t>
      </w:r>
    </w:p>
    <w:p w14:paraId="6DDDDB87" w14:textId="77777777" w:rsidR="00521243" w:rsidRDefault="00521243" w:rsidP="00521243">
      <w:pPr>
        <w:autoSpaceDE w:val="0"/>
        <w:autoSpaceDN w:val="0"/>
        <w:adjustRightInd w:val="0"/>
        <w:spacing w:line="240" w:lineRule="auto"/>
        <w:rPr>
          <w:rFonts w:cs="Arial"/>
          <w:noProof/>
          <w:szCs w:val="19"/>
        </w:rPr>
      </w:pPr>
    </w:p>
    <w:p w14:paraId="733BA9E0" w14:textId="77777777" w:rsidR="0080727A" w:rsidRPr="00F220AD" w:rsidRDefault="0080727A" w:rsidP="00521243">
      <w:pPr>
        <w:autoSpaceDE w:val="0"/>
        <w:autoSpaceDN w:val="0"/>
        <w:adjustRightInd w:val="0"/>
        <w:spacing w:line="240" w:lineRule="auto"/>
        <w:rPr>
          <w:rFonts w:cs="Arial"/>
          <w:noProof/>
          <w:szCs w:val="19"/>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14:paraId="4FC858FF" w14:textId="77777777" w:rsidTr="008353F7">
        <w:tc>
          <w:tcPr>
            <w:tcW w:w="3010" w:type="dxa"/>
          </w:tcPr>
          <w:p w14:paraId="52F0DC80"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14:paraId="7D480A84"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oddana v podizvajanje in njen delež </w:t>
            </w:r>
          </w:p>
        </w:tc>
      </w:tr>
      <w:tr w:rsidR="00B33932" w:rsidRPr="00F220AD" w14:paraId="17610A43" w14:textId="77777777" w:rsidTr="008353F7">
        <w:tc>
          <w:tcPr>
            <w:tcW w:w="3010" w:type="dxa"/>
          </w:tcPr>
          <w:p w14:paraId="540B0FF8" w14:textId="77777777" w:rsidR="00B33932" w:rsidRPr="00F220AD" w:rsidRDefault="00B33932" w:rsidP="008353F7">
            <w:pPr>
              <w:autoSpaceDE w:val="0"/>
              <w:autoSpaceDN w:val="0"/>
              <w:adjustRightInd w:val="0"/>
              <w:spacing w:line="240" w:lineRule="auto"/>
              <w:rPr>
                <w:rFonts w:cstheme="minorHAnsi"/>
                <w:b/>
                <w:bCs/>
                <w:noProof/>
                <w:color w:val="000000"/>
                <w:szCs w:val="19"/>
              </w:rPr>
            </w:pPr>
          </w:p>
          <w:p w14:paraId="4770750F"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c>
          <w:tcPr>
            <w:tcW w:w="3397" w:type="dxa"/>
          </w:tcPr>
          <w:p w14:paraId="4047A3BB"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r>
    </w:tbl>
    <w:p w14:paraId="00D37134" w14:textId="77777777" w:rsidR="00521243" w:rsidRPr="00F220AD" w:rsidRDefault="00521243" w:rsidP="00804784">
      <w:pPr>
        <w:autoSpaceDE w:val="0"/>
        <w:autoSpaceDN w:val="0"/>
        <w:adjustRightInd w:val="0"/>
        <w:spacing w:line="240" w:lineRule="auto"/>
        <w:rPr>
          <w:rFonts w:cs="Arial"/>
          <w:noProof/>
          <w:szCs w:val="19"/>
        </w:rPr>
      </w:pPr>
    </w:p>
    <w:p w14:paraId="4AAA8898" w14:textId="77777777" w:rsidR="00521243" w:rsidRPr="00F220AD" w:rsidRDefault="00521243" w:rsidP="0017047C">
      <w:pPr>
        <w:pStyle w:val="Odstavekseznama"/>
        <w:numPr>
          <w:ilvl w:val="0"/>
          <w:numId w:val="10"/>
        </w:numPr>
        <w:autoSpaceDE w:val="0"/>
        <w:autoSpaceDN w:val="0"/>
        <w:adjustRightInd w:val="0"/>
        <w:spacing w:line="240" w:lineRule="auto"/>
        <w:rPr>
          <w:rFonts w:cs="Arial"/>
          <w:noProof/>
          <w:szCs w:val="19"/>
        </w:rPr>
      </w:pPr>
      <w:r w:rsidRPr="00F220AD">
        <w:rPr>
          <w:rFonts w:cs="Arial"/>
          <w:noProof/>
          <w:szCs w:val="19"/>
        </w:rPr>
        <w:lastRenderedPageBreak/>
        <w:t xml:space="preserve">s soponudniki, in sicer: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14:paraId="568D9925" w14:textId="77777777" w:rsidTr="008353F7">
        <w:tc>
          <w:tcPr>
            <w:tcW w:w="3010" w:type="dxa"/>
          </w:tcPr>
          <w:p w14:paraId="0B470B9C"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14:paraId="3F951D30"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ki jo izvaja soponudnik, in njen delež </w:t>
            </w:r>
          </w:p>
        </w:tc>
      </w:tr>
      <w:tr w:rsidR="00B33932" w:rsidRPr="00F220AD" w14:paraId="43C99CA6" w14:textId="77777777" w:rsidTr="008353F7">
        <w:trPr>
          <w:trHeight w:val="687"/>
        </w:trPr>
        <w:tc>
          <w:tcPr>
            <w:tcW w:w="3010" w:type="dxa"/>
          </w:tcPr>
          <w:p w14:paraId="11391110" w14:textId="77777777" w:rsidR="00B33932" w:rsidRPr="00F220AD" w:rsidRDefault="00B33932" w:rsidP="008353F7">
            <w:pPr>
              <w:autoSpaceDE w:val="0"/>
              <w:autoSpaceDN w:val="0"/>
              <w:adjustRightInd w:val="0"/>
              <w:spacing w:line="240" w:lineRule="auto"/>
              <w:rPr>
                <w:rFonts w:cstheme="minorHAnsi"/>
                <w:b/>
                <w:bCs/>
                <w:noProof/>
                <w:color w:val="000000"/>
                <w:szCs w:val="19"/>
              </w:rPr>
            </w:pPr>
          </w:p>
          <w:p w14:paraId="55504683"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c>
          <w:tcPr>
            <w:tcW w:w="3397" w:type="dxa"/>
          </w:tcPr>
          <w:p w14:paraId="03ADF62C"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r>
    </w:tbl>
    <w:p w14:paraId="288B5BA8" w14:textId="77777777" w:rsidR="00521243" w:rsidRPr="00F220AD" w:rsidRDefault="00521243" w:rsidP="00521243">
      <w:pPr>
        <w:autoSpaceDE w:val="0"/>
        <w:autoSpaceDN w:val="0"/>
        <w:adjustRightInd w:val="0"/>
        <w:spacing w:line="240" w:lineRule="auto"/>
        <w:rPr>
          <w:rFonts w:cs="Arial"/>
          <w:noProof/>
          <w:szCs w:val="19"/>
        </w:rPr>
      </w:pPr>
    </w:p>
    <w:p w14:paraId="0547FD39" w14:textId="77777777" w:rsidR="006C5086" w:rsidRPr="00F220AD" w:rsidRDefault="006C5086" w:rsidP="00521243">
      <w:pPr>
        <w:autoSpaceDE w:val="0"/>
        <w:autoSpaceDN w:val="0"/>
        <w:adjustRightInd w:val="0"/>
        <w:spacing w:line="240" w:lineRule="auto"/>
        <w:rPr>
          <w:rFonts w:cs="Arial"/>
          <w:noProof/>
          <w:szCs w:val="19"/>
        </w:rPr>
      </w:pPr>
    </w:p>
    <w:p w14:paraId="35CA283C" w14:textId="77777777" w:rsidR="006C5086" w:rsidRPr="00F220AD" w:rsidRDefault="006C5086"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 xml:space="preserve">Datum: </w:t>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t>Ime in priimek pooblaščene osebe ponudnika:</w:t>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p>
    <w:p w14:paraId="277645F0" w14:textId="77777777" w:rsidR="006C5086" w:rsidRPr="00F220AD" w:rsidRDefault="007B5680"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t>Žig</w:t>
      </w:r>
    </w:p>
    <w:p w14:paraId="7F65CE3E" w14:textId="77777777" w:rsidR="006C5086" w:rsidRPr="00F220AD" w:rsidRDefault="006C5086"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p>
    <w:p w14:paraId="7FA61A5A" w14:textId="77777777" w:rsidR="00521243" w:rsidRPr="00F220AD" w:rsidRDefault="00521243" w:rsidP="00804784">
      <w:pPr>
        <w:autoSpaceDE w:val="0"/>
        <w:autoSpaceDN w:val="0"/>
        <w:adjustRightInd w:val="0"/>
        <w:spacing w:line="240" w:lineRule="auto"/>
        <w:rPr>
          <w:rFonts w:cs="Arial"/>
          <w:noProof/>
          <w:szCs w:val="19"/>
        </w:rPr>
      </w:pPr>
    </w:p>
    <w:p w14:paraId="224DFC63" w14:textId="77777777" w:rsidR="00521243" w:rsidRPr="00F220AD" w:rsidRDefault="00521243" w:rsidP="00804784">
      <w:pPr>
        <w:autoSpaceDE w:val="0"/>
        <w:autoSpaceDN w:val="0"/>
        <w:adjustRightInd w:val="0"/>
        <w:spacing w:line="240" w:lineRule="auto"/>
        <w:rPr>
          <w:rFonts w:cs="Arial"/>
          <w:noProof/>
          <w:szCs w:val="19"/>
        </w:rPr>
      </w:pPr>
    </w:p>
    <w:p w14:paraId="24D82806" w14:textId="77777777" w:rsidR="00804784" w:rsidRPr="00F220AD" w:rsidRDefault="007529A4" w:rsidP="007529A4">
      <w:pPr>
        <w:autoSpaceDE w:val="0"/>
        <w:autoSpaceDN w:val="0"/>
        <w:adjustRightInd w:val="0"/>
        <w:spacing w:line="240" w:lineRule="auto"/>
        <w:rPr>
          <w:rFonts w:cs="Arial"/>
          <w:noProof/>
          <w:sz w:val="20"/>
        </w:rPr>
      </w:pPr>
      <w:r w:rsidRPr="00F220AD">
        <w:rPr>
          <w:rFonts w:cs="Arial"/>
          <w:noProof/>
          <w:sz w:val="20"/>
        </w:rPr>
        <w:t xml:space="preserve"> </w:t>
      </w:r>
    </w:p>
    <w:p w14:paraId="138441A7" w14:textId="77777777" w:rsidR="00804784" w:rsidRPr="00F220AD" w:rsidRDefault="00804784" w:rsidP="007529A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noProof/>
          <w:sz w:val="20"/>
        </w:rPr>
      </w:pPr>
      <w:r w:rsidRPr="00F220AD">
        <w:rPr>
          <w:rFonts w:cs="Arial"/>
          <w:noProof/>
          <w:sz w:val="20"/>
        </w:rPr>
        <w:br w:type="page"/>
      </w:r>
    </w:p>
    <w:p w14:paraId="53D7647B" w14:textId="77777777"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lastRenderedPageBreak/>
        <w:t xml:space="preserve"> </w:t>
      </w:r>
    </w:p>
    <w:p w14:paraId="0936A119" w14:textId="77777777" w:rsidR="007529A4" w:rsidRPr="00F220AD" w:rsidRDefault="007529A4" w:rsidP="007529A4">
      <w:pPr>
        <w:pStyle w:val="Naslov1"/>
        <w:rPr>
          <w:noProof/>
        </w:rPr>
      </w:pPr>
      <w:bookmarkStart w:id="68" w:name="_Toc6229148"/>
      <w:bookmarkStart w:id="69" w:name="_Toc80012117"/>
      <w:r w:rsidRPr="00F220AD">
        <w:rPr>
          <w:noProof/>
        </w:rPr>
        <w:t xml:space="preserve">DOKUMENTACIJA V </w:t>
      </w:r>
      <w:r w:rsidRPr="00F220AD">
        <w:rPr>
          <w:rStyle w:val="Poudarek"/>
          <w:i w:val="0"/>
          <w:iCs w:val="0"/>
          <w:noProof/>
        </w:rPr>
        <w:t>PRIMERU</w:t>
      </w:r>
      <w:r w:rsidRPr="00F220AD">
        <w:rPr>
          <w:noProof/>
        </w:rPr>
        <w:t xml:space="preserve"> PONUDBE S PODIZVAJALCEM</w:t>
      </w:r>
      <w:bookmarkEnd w:id="68"/>
      <w:bookmarkEnd w:id="69"/>
      <w:r w:rsidRPr="00F220AD">
        <w:rPr>
          <w:noProof/>
        </w:rPr>
        <w:t xml:space="preserve"> </w:t>
      </w:r>
    </w:p>
    <w:p w14:paraId="0FCEEA77" w14:textId="77777777" w:rsidR="007529A4" w:rsidRPr="00F220AD" w:rsidRDefault="007529A4" w:rsidP="007529A4">
      <w:pPr>
        <w:pStyle w:val="Naslov2"/>
        <w:rPr>
          <w:noProof/>
        </w:rPr>
      </w:pPr>
      <w:bookmarkStart w:id="70" w:name="_Toc80012118"/>
      <w:bookmarkStart w:id="71" w:name="_Toc6229149"/>
      <w:r w:rsidRPr="00F220AD">
        <w:rPr>
          <w:noProof/>
        </w:rPr>
        <w:t>ZAHTEVA, SOGLASJE IN IZJAVA PODIZVAJALCA</w:t>
      </w:r>
      <w:bookmarkEnd w:id="70"/>
      <w:r w:rsidRPr="00F220AD">
        <w:rPr>
          <w:noProof/>
        </w:rPr>
        <w:t xml:space="preserve"> </w:t>
      </w:r>
      <w:bookmarkEnd w:id="71"/>
    </w:p>
    <w:p w14:paraId="10059B6B" w14:textId="77777777" w:rsidR="007529A4" w:rsidRPr="00F220AD" w:rsidRDefault="007529A4" w:rsidP="007529A4">
      <w:pPr>
        <w:autoSpaceDE w:val="0"/>
        <w:autoSpaceDN w:val="0"/>
        <w:adjustRightInd w:val="0"/>
        <w:spacing w:line="240" w:lineRule="auto"/>
        <w:rPr>
          <w:rFonts w:cstheme="minorHAnsi"/>
          <w:b/>
          <w:noProof/>
          <w:color w:val="000000"/>
          <w:sz w:val="22"/>
          <w:szCs w:val="22"/>
        </w:rPr>
      </w:pPr>
    </w:p>
    <w:p w14:paraId="42281696" w14:textId="77777777" w:rsidR="007529A4" w:rsidRPr="00F220AD" w:rsidRDefault="007529A4" w:rsidP="007529A4">
      <w:pPr>
        <w:autoSpaceDE w:val="0"/>
        <w:autoSpaceDN w:val="0"/>
        <w:adjustRightInd w:val="0"/>
        <w:spacing w:line="240" w:lineRule="auto"/>
        <w:rPr>
          <w:rFonts w:cstheme="minorHAnsi"/>
          <w:b/>
          <w:noProof/>
          <w:color w:val="000000"/>
          <w:szCs w:val="19"/>
        </w:rPr>
      </w:pPr>
      <w:r w:rsidRPr="00F220AD">
        <w:rPr>
          <w:rFonts w:cstheme="minorHAnsi"/>
          <w:b/>
          <w:noProof/>
          <w:color w:val="000000"/>
          <w:szCs w:val="19"/>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7529A4" w:rsidRPr="00F220AD" w14:paraId="5EE4FAC0" w14:textId="77777777" w:rsidTr="008353F7">
        <w:trPr>
          <w:trHeight w:val="292"/>
        </w:trPr>
        <w:tc>
          <w:tcPr>
            <w:tcW w:w="2376" w:type="dxa"/>
            <w:tcBorders>
              <w:bottom w:val="single" w:sz="4" w:space="0" w:color="auto"/>
            </w:tcBorders>
          </w:tcPr>
          <w:p w14:paraId="16F7539C"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Naziv / ime </w:t>
            </w:r>
          </w:p>
        </w:tc>
        <w:tc>
          <w:tcPr>
            <w:tcW w:w="6836" w:type="dxa"/>
          </w:tcPr>
          <w:p w14:paraId="294F365B"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402D065E" w14:textId="77777777" w:rsidTr="008353F7">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117492B6"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Sedež / Naslov</w:t>
            </w:r>
          </w:p>
        </w:tc>
      </w:tr>
      <w:tr w:rsidR="007529A4" w:rsidRPr="00F220AD" w14:paraId="522CA512" w14:textId="77777777" w:rsidTr="008353F7">
        <w:tc>
          <w:tcPr>
            <w:tcW w:w="2376" w:type="dxa"/>
          </w:tcPr>
          <w:p w14:paraId="1A5A0B1C"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Poštna številka in pošta</w:t>
            </w:r>
          </w:p>
        </w:tc>
        <w:tc>
          <w:tcPr>
            <w:tcW w:w="6836" w:type="dxa"/>
          </w:tcPr>
          <w:p w14:paraId="0B68E52D"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4B1BA7CE" w14:textId="77777777" w:rsidTr="008353F7">
        <w:tc>
          <w:tcPr>
            <w:tcW w:w="2376" w:type="dxa"/>
          </w:tcPr>
          <w:p w14:paraId="15C58673"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Kontaktna oseba</w:t>
            </w:r>
          </w:p>
        </w:tc>
        <w:tc>
          <w:tcPr>
            <w:tcW w:w="6836" w:type="dxa"/>
          </w:tcPr>
          <w:p w14:paraId="55C39443"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1E87E37D" w14:textId="77777777" w:rsidTr="008353F7">
        <w:trPr>
          <w:trHeight w:val="516"/>
        </w:trPr>
        <w:tc>
          <w:tcPr>
            <w:tcW w:w="2376" w:type="dxa"/>
          </w:tcPr>
          <w:p w14:paraId="7F015F07"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Telefon kontaktne osebe</w:t>
            </w:r>
          </w:p>
        </w:tc>
        <w:tc>
          <w:tcPr>
            <w:tcW w:w="6836" w:type="dxa"/>
          </w:tcPr>
          <w:p w14:paraId="72A77D89"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08F07DDC" w14:textId="77777777" w:rsidTr="008353F7">
        <w:tc>
          <w:tcPr>
            <w:tcW w:w="2376" w:type="dxa"/>
          </w:tcPr>
          <w:p w14:paraId="5E2EE97B"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Davčna številka</w:t>
            </w:r>
          </w:p>
        </w:tc>
        <w:tc>
          <w:tcPr>
            <w:tcW w:w="6836" w:type="dxa"/>
          </w:tcPr>
          <w:p w14:paraId="48C000EE"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761007AA" w14:textId="77777777" w:rsidTr="008353F7">
        <w:tc>
          <w:tcPr>
            <w:tcW w:w="2376" w:type="dxa"/>
          </w:tcPr>
          <w:p w14:paraId="0D191AC5"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Davčni zavezanec </w:t>
            </w:r>
          </w:p>
        </w:tc>
        <w:tc>
          <w:tcPr>
            <w:tcW w:w="6836" w:type="dxa"/>
          </w:tcPr>
          <w:p w14:paraId="1724B3BD"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da  /  ne  (obkrožite)</w:t>
            </w:r>
          </w:p>
        </w:tc>
      </w:tr>
      <w:tr w:rsidR="007529A4" w:rsidRPr="00F220AD" w14:paraId="35D9D65A" w14:textId="77777777" w:rsidTr="008353F7">
        <w:tc>
          <w:tcPr>
            <w:tcW w:w="2376" w:type="dxa"/>
          </w:tcPr>
          <w:p w14:paraId="6002F2D3"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Zakoniti zastopnik </w:t>
            </w:r>
          </w:p>
        </w:tc>
        <w:tc>
          <w:tcPr>
            <w:tcW w:w="6836" w:type="dxa"/>
          </w:tcPr>
          <w:p w14:paraId="6C2A8269"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62F5CCC2" w14:textId="77777777" w:rsidTr="008353F7">
        <w:tc>
          <w:tcPr>
            <w:tcW w:w="2376" w:type="dxa"/>
          </w:tcPr>
          <w:p w14:paraId="01011D3B"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Oseba pooblaščena za podpis pogodbe ter funkcija</w:t>
            </w:r>
          </w:p>
        </w:tc>
        <w:tc>
          <w:tcPr>
            <w:tcW w:w="6836" w:type="dxa"/>
          </w:tcPr>
          <w:p w14:paraId="22CB0E71"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421BF344" w14:textId="77777777" w:rsidTr="008353F7">
        <w:tc>
          <w:tcPr>
            <w:tcW w:w="2376" w:type="dxa"/>
          </w:tcPr>
          <w:p w14:paraId="0ABD0D4D"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Transakcijski račun</w:t>
            </w:r>
          </w:p>
        </w:tc>
        <w:tc>
          <w:tcPr>
            <w:tcW w:w="6836" w:type="dxa"/>
          </w:tcPr>
          <w:p w14:paraId="11B40477"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23C61997" w14:textId="77777777" w:rsidTr="008353F7">
        <w:tc>
          <w:tcPr>
            <w:tcW w:w="2376" w:type="dxa"/>
          </w:tcPr>
          <w:p w14:paraId="45504DB9"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Banka, pri kateri je voden račun</w:t>
            </w:r>
          </w:p>
        </w:tc>
        <w:tc>
          <w:tcPr>
            <w:tcW w:w="6836" w:type="dxa"/>
          </w:tcPr>
          <w:p w14:paraId="34C279C4" w14:textId="77777777" w:rsidR="007529A4" w:rsidRPr="00F220AD" w:rsidRDefault="007529A4" w:rsidP="008353F7">
            <w:pPr>
              <w:autoSpaceDE w:val="0"/>
              <w:autoSpaceDN w:val="0"/>
              <w:adjustRightInd w:val="0"/>
              <w:spacing w:line="240" w:lineRule="auto"/>
              <w:rPr>
                <w:rFonts w:cstheme="minorHAnsi"/>
                <w:noProof/>
                <w:sz w:val="16"/>
                <w:szCs w:val="16"/>
              </w:rPr>
            </w:pPr>
          </w:p>
        </w:tc>
      </w:tr>
    </w:tbl>
    <w:p w14:paraId="01D070FA" w14:textId="77777777" w:rsidR="007529A4" w:rsidRPr="00F220AD" w:rsidRDefault="007529A4" w:rsidP="007529A4">
      <w:pPr>
        <w:autoSpaceDE w:val="0"/>
        <w:autoSpaceDN w:val="0"/>
        <w:adjustRightInd w:val="0"/>
        <w:spacing w:line="240" w:lineRule="auto"/>
        <w:rPr>
          <w:rFonts w:cstheme="minorHAnsi"/>
          <w:noProof/>
          <w:szCs w:val="19"/>
        </w:rPr>
      </w:pPr>
    </w:p>
    <w:p w14:paraId="348AE65C" w14:textId="77777777" w:rsidR="007529A4" w:rsidRPr="00F220AD" w:rsidRDefault="007529A4" w:rsidP="007529A4">
      <w:pPr>
        <w:spacing w:line="240" w:lineRule="auto"/>
        <w:jc w:val="both"/>
        <w:rPr>
          <w:rFonts w:cstheme="minorHAnsi"/>
          <w:noProof/>
          <w:color w:val="000000"/>
          <w:szCs w:val="19"/>
        </w:rPr>
      </w:pPr>
      <w:r w:rsidRPr="00F220AD">
        <w:rPr>
          <w:rFonts w:cstheme="minorHAnsi"/>
          <w:noProof/>
          <w:color w:val="000000"/>
          <w:szCs w:val="19"/>
        </w:rPr>
        <w:t>V zvezi s predmetnim javnim naročilom izjavljamo, da bomo v primeru izbire gospodarskega subjekta __________________ sodelovali pri izvedbi v vsebini oziroma obsegu kot je opredeljen v ponudbi.</w:t>
      </w:r>
    </w:p>
    <w:p w14:paraId="4FB43276" w14:textId="77777777" w:rsidR="007529A4" w:rsidRPr="00F220AD" w:rsidRDefault="007529A4" w:rsidP="007529A4">
      <w:pPr>
        <w:spacing w:line="240" w:lineRule="auto"/>
        <w:jc w:val="both"/>
        <w:rPr>
          <w:rFonts w:cstheme="minorHAnsi"/>
          <w:noProof/>
          <w:color w:val="000000"/>
          <w:szCs w:val="19"/>
        </w:rPr>
      </w:pPr>
    </w:p>
    <w:p w14:paraId="4F00BDF2" w14:textId="77777777" w:rsidR="007529A4" w:rsidRPr="00F220AD" w:rsidRDefault="007529A4" w:rsidP="007529A4">
      <w:pPr>
        <w:autoSpaceDE w:val="0"/>
        <w:autoSpaceDN w:val="0"/>
        <w:adjustRightInd w:val="0"/>
        <w:spacing w:line="240" w:lineRule="auto"/>
        <w:jc w:val="both"/>
        <w:rPr>
          <w:rFonts w:cstheme="minorHAnsi"/>
          <w:noProof/>
          <w:szCs w:val="19"/>
        </w:rPr>
      </w:pPr>
      <w:r w:rsidRPr="00F220AD">
        <w:rPr>
          <w:rFonts w:cstheme="minorHAnsi"/>
          <w:noProof/>
          <w:color w:val="000000"/>
          <w:szCs w:val="19"/>
        </w:rPr>
        <w:t xml:space="preserve">Kot podizvajalec pri izvedbi predmetnega javnega naročila </w:t>
      </w:r>
      <w:r w:rsidRPr="00F220AD">
        <w:rPr>
          <w:rFonts w:cstheme="minorHAnsi"/>
          <w:bCs/>
          <w:noProof/>
          <w:szCs w:val="19"/>
        </w:rPr>
        <w:t>v skladu s petim odstavkom 94. člena ZJN-3</w:t>
      </w:r>
      <w:r w:rsidRPr="00F220AD">
        <w:rPr>
          <w:rStyle w:val="Sprotnaopomba-sklic"/>
          <w:rFonts w:cstheme="minorHAnsi"/>
          <w:bCs/>
          <w:noProof/>
          <w:szCs w:val="19"/>
        </w:rPr>
        <w:footnoteReference w:id="3"/>
      </w:r>
      <w:r w:rsidR="00582A66" w:rsidRPr="00F220AD">
        <w:rPr>
          <w:rFonts w:cstheme="minorHAnsi"/>
          <w:bCs/>
          <w:noProof/>
          <w:szCs w:val="19"/>
        </w:rPr>
        <w:t xml:space="preserve"> </w:t>
      </w:r>
      <w:r w:rsidRPr="00F220AD">
        <w:rPr>
          <w:rFonts w:cstheme="minorHAnsi"/>
          <w:b/>
          <w:bCs/>
          <w:noProof/>
          <w:szCs w:val="19"/>
        </w:rPr>
        <w:t>zahtevamo/ne zahtevamo</w:t>
      </w:r>
      <w:r w:rsidRPr="00F220AD">
        <w:rPr>
          <w:rFonts w:cstheme="minorHAnsi"/>
          <w:bCs/>
          <w:noProof/>
          <w:szCs w:val="19"/>
        </w:rPr>
        <w:t xml:space="preserve"> neposredno plačilo s strani naročnika.</w:t>
      </w:r>
    </w:p>
    <w:p w14:paraId="6A83C806" w14:textId="77777777" w:rsidR="007529A4" w:rsidRPr="00F220AD" w:rsidRDefault="007529A4" w:rsidP="007529A4">
      <w:pPr>
        <w:autoSpaceDE w:val="0"/>
        <w:autoSpaceDN w:val="0"/>
        <w:adjustRightInd w:val="0"/>
        <w:spacing w:line="240" w:lineRule="auto"/>
        <w:jc w:val="both"/>
        <w:rPr>
          <w:rFonts w:cstheme="minorHAnsi"/>
          <w:noProof/>
          <w:color w:val="000000"/>
          <w:szCs w:val="19"/>
        </w:rPr>
      </w:pPr>
    </w:p>
    <w:p w14:paraId="5C9D8996" w14:textId="77777777" w:rsidR="007529A4" w:rsidRPr="00F220AD" w:rsidRDefault="007529A4" w:rsidP="007529A4">
      <w:pPr>
        <w:autoSpaceDE w:val="0"/>
        <w:autoSpaceDN w:val="0"/>
        <w:adjustRightInd w:val="0"/>
        <w:spacing w:line="240" w:lineRule="auto"/>
        <w:jc w:val="both"/>
        <w:rPr>
          <w:rFonts w:cstheme="minorHAnsi"/>
          <w:bCs/>
          <w:noProof/>
          <w:color w:val="000000"/>
          <w:szCs w:val="19"/>
        </w:rPr>
      </w:pPr>
      <w:r w:rsidRPr="00F220AD">
        <w:rPr>
          <w:rFonts w:cstheme="minorHAnsi"/>
          <w:noProof/>
          <w:color w:val="000000"/>
          <w:szCs w:val="19"/>
        </w:rPr>
        <w:t>Kot podizvajalec pri izvedbi predmetnega javnega naročila</w:t>
      </w:r>
      <w:r w:rsidRPr="00F220AD">
        <w:rPr>
          <w:rStyle w:val="Sprotnaopomba-sklic"/>
          <w:rFonts w:cstheme="minorHAnsi"/>
          <w:noProof/>
          <w:color w:val="000000"/>
          <w:szCs w:val="19"/>
        </w:rPr>
        <w:footnoteReference w:id="4"/>
      </w:r>
      <w:r w:rsidR="00582A66" w:rsidRPr="00F220AD">
        <w:rPr>
          <w:rFonts w:cstheme="minorHAnsi"/>
          <w:noProof/>
          <w:color w:val="000000"/>
          <w:szCs w:val="19"/>
        </w:rPr>
        <w:t xml:space="preserve"> </w:t>
      </w:r>
      <w:r w:rsidRPr="00F220AD">
        <w:rPr>
          <w:rFonts w:cstheme="minorHAnsi"/>
          <w:b/>
          <w:bCs/>
          <w:noProof/>
          <w:color w:val="000000"/>
          <w:szCs w:val="19"/>
        </w:rPr>
        <w:t>soglašamo / ne soglašamo</w:t>
      </w:r>
      <w:r w:rsidRPr="00F220AD">
        <w:rPr>
          <w:rFonts w:cstheme="minorHAnsi"/>
          <w:bCs/>
          <w:noProof/>
          <w:color w:val="000000"/>
          <w:szCs w:val="19"/>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14:paraId="22B41F8D" w14:textId="77777777" w:rsidR="007529A4" w:rsidRPr="00F220AD" w:rsidRDefault="007529A4" w:rsidP="007529A4">
      <w:pPr>
        <w:autoSpaceDE w:val="0"/>
        <w:autoSpaceDN w:val="0"/>
        <w:adjustRightInd w:val="0"/>
        <w:spacing w:line="240" w:lineRule="auto"/>
        <w:jc w:val="both"/>
        <w:rPr>
          <w:rFonts w:cstheme="minorHAnsi"/>
          <w:noProof/>
          <w:color w:val="000000"/>
          <w:szCs w:val="19"/>
        </w:rPr>
      </w:pPr>
    </w:p>
    <w:p w14:paraId="732B38D0" w14:textId="77777777" w:rsidR="00CD5C2B" w:rsidRPr="00F220AD" w:rsidRDefault="007529A4" w:rsidP="007529A4">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 xml:space="preserve">Pod materialno in kazensko odgovornostjo </w:t>
      </w:r>
      <w:r w:rsidRPr="00F220AD">
        <w:rPr>
          <w:rFonts w:cstheme="minorHAnsi"/>
          <w:b/>
          <w:noProof/>
          <w:color w:val="000000"/>
          <w:szCs w:val="19"/>
        </w:rPr>
        <w:t>izjavljamo</w:t>
      </w:r>
      <w:r w:rsidRPr="00F220AD">
        <w:rPr>
          <w:rFonts w:cstheme="minorHAnsi"/>
          <w:noProof/>
          <w:color w:val="000000"/>
          <w:szCs w:val="19"/>
        </w:rPr>
        <w:t xml:space="preserve">, da je izbrani gospodarski subjekt _____________________ v predhodnih postopkih javnega naročanja ves čas pravočasno, pravilno in v celoti poravnaval vse zapadle obveznosti do podizvajalca. </w:t>
      </w:r>
    </w:p>
    <w:p w14:paraId="5C2F8689" w14:textId="77777777" w:rsidR="007529A4" w:rsidRPr="00F220AD" w:rsidRDefault="007B5680" w:rsidP="007529A4">
      <w:pPr>
        <w:autoSpaceDE w:val="0"/>
        <w:autoSpaceDN w:val="0"/>
        <w:adjustRightInd w:val="0"/>
        <w:spacing w:line="240" w:lineRule="auto"/>
        <w:jc w:val="both"/>
        <w:rPr>
          <w:rFonts w:cstheme="minorHAnsi"/>
          <w:i/>
          <w:iCs/>
          <w:noProof/>
          <w:color w:val="000000"/>
          <w:szCs w:val="19"/>
        </w:rPr>
      </w:pPr>
      <w:r w:rsidRPr="00F220AD">
        <w:rPr>
          <w:rFonts w:cstheme="minorHAnsi"/>
          <w:noProof/>
          <w:color w:val="000000"/>
          <w:szCs w:val="19"/>
        </w:rPr>
        <w:t>(</w:t>
      </w:r>
      <w:r w:rsidRPr="00F220AD">
        <w:rPr>
          <w:rFonts w:cstheme="minorHAnsi"/>
          <w:i/>
          <w:iCs/>
          <w:noProof/>
          <w:color w:val="000000"/>
          <w:szCs w:val="19"/>
        </w:rPr>
        <w:t>V primeru, da podizvajalec še ni sodeloval</w:t>
      </w:r>
      <w:r w:rsidR="00CD5C2B" w:rsidRPr="00F220AD">
        <w:rPr>
          <w:rFonts w:cstheme="minorHAnsi"/>
          <w:i/>
          <w:iCs/>
          <w:noProof/>
          <w:color w:val="000000"/>
          <w:szCs w:val="19"/>
        </w:rPr>
        <w:t xml:space="preserve"> z izbranim gospodarskim subjektom v predhodnih postopkih javnega naročanja, ta odstavek pusti prazen.)</w:t>
      </w:r>
    </w:p>
    <w:p w14:paraId="26492318" w14:textId="77777777" w:rsidR="007529A4" w:rsidRPr="00F220AD" w:rsidRDefault="007529A4" w:rsidP="007529A4">
      <w:pPr>
        <w:autoSpaceDE w:val="0"/>
        <w:autoSpaceDN w:val="0"/>
        <w:adjustRightInd w:val="0"/>
        <w:spacing w:line="240" w:lineRule="auto"/>
        <w:rPr>
          <w:rFonts w:cstheme="minorHAnsi"/>
          <w:noProof/>
          <w:color w:val="000000"/>
          <w:szCs w:val="19"/>
        </w:rPr>
      </w:pPr>
    </w:p>
    <w:p w14:paraId="5ED403B8" w14:textId="77777777" w:rsidR="007529A4" w:rsidRPr="00F220AD" w:rsidRDefault="007529A4" w:rsidP="007529A4">
      <w:pPr>
        <w:autoSpaceDE w:val="0"/>
        <w:autoSpaceDN w:val="0"/>
        <w:adjustRightInd w:val="0"/>
        <w:spacing w:line="240" w:lineRule="auto"/>
        <w:rPr>
          <w:rFonts w:cstheme="minorHAnsi"/>
          <w:noProof/>
          <w:color w:val="000000"/>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03"/>
        <w:gridCol w:w="5059"/>
      </w:tblGrid>
      <w:tr w:rsidR="007529A4" w:rsidRPr="00F220AD" w14:paraId="32C376A4" w14:textId="77777777" w:rsidTr="008353F7">
        <w:tc>
          <w:tcPr>
            <w:tcW w:w="4071" w:type="dxa"/>
          </w:tcPr>
          <w:p w14:paraId="069F85EF" w14:textId="77777777" w:rsidR="007529A4" w:rsidRPr="00F220AD" w:rsidRDefault="007529A4" w:rsidP="008353F7">
            <w:pPr>
              <w:autoSpaceDE w:val="0"/>
              <w:autoSpaceDN w:val="0"/>
              <w:adjustRightInd w:val="0"/>
              <w:spacing w:line="240" w:lineRule="auto"/>
              <w:rPr>
                <w:rFonts w:cstheme="minorHAnsi"/>
                <w:noProof/>
                <w:color w:val="000000"/>
                <w:szCs w:val="19"/>
              </w:rPr>
            </w:pPr>
            <w:r w:rsidRPr="00F220AD">
              <w:rPr>
                <w:rFonts w:cstheme="minorHAnsi"/>
                <w:noProof/>
                <w:szCs w:val="19"/>
              </w:rPr>
              <w:t>Datum:</w:t>
            </w:r>
          </w:p>
        </w:tc>
        <w:tc>
          <w:tcPr>
            <w:tcW w:w="5141" w:type="dxa"/>
          </w:tcPr>
          <w:p w14:paraId="30E1DE5E" w14:textId="77777777" w:rsidR="007529A4" w:rsidRPr="00F220AD" w:rsidRDefault="007529A4" w:rsidP="008353F7">
            <w:pPr>
              <w:autoSpaceDE w:val="0"/>
              <w:autoSpaceDN w:val="0"/>
              <w:adjustRightInd w:val="0"/>
              <w:spacing w:line="240" w:lineRule="auto"/>
              <w:rPr>
                <w:rFonts w:cstheme="minorHAnsi"/>
                <w:noProof/>
                <w:szCs w:val="19"/>
              </w:rPr>
            </w:pPr>
            <w:r w:rsidRPr="00F220AD">
              <w:rPr>
                <w:rFonts w:cstheme="minorHAnsi"/>
                <w:noProof/>
                <w:szCs w:val="19"/>
              </w:rPr>
              <w:t>Ime in priimek pooblaščene osebe:</w:t>
            </w:r>
          </w:p>
          <w:p w14:paraId="641C8CFF" w14:textId="77777777" w:rsidR="007529A4" w:rsidRPr="00F220AD" w:rsidRDefault="007529A4" w:rsidP="008353F7">
            <w:pPr>
              <w:autoSpaceDE w:val="0"/>
              <w:autoSpaceDN w:val="0"/>
              <w:adjustRightInd w:val="0"/>
              <w:spacing w:line="240" w:lineRule="auto"/>
              <w:rPr>
                <w:rFonts w:cstheme="minorHAnsi"/>
                <w:noProof/>
                <w:szCs w:val="19"/>
              </w:rPr>
            </w:pPr>
          </w:p>
          <w:p w14:paraId="3659EC1A" w14:textId="77777777" w:rsidR="007529A4" w:rsidRPr="00F220AD" w:rsidRDefault="007529A4" w:rsidP="008353F7">
            <w:pPr>
              <w:autoSpaceDE w:val="0"/>
              <w:autoSpaceDN w:val="0"/>
              <w:adjustRightInd w:val="0"/>
              <w:spacing w:line="240" w:lineRule="auto"/>
              <w:rPr>
                <w:rFonts w:cstheme="minorHAnsi"/>
                <w:noProof/>
                <w:szCs w:val="19"/>
              </w:rPr>
            </w:pPr>
            <w:r w:rsidRPr="00F220AD">
              <w:rPr>
                <w:rFonts w:cstheme="minorHAnsi"/>
                <w:noProof/>
                <w:szCs w:val="19"/>
              </w:rPr>
              <w:t>Podpis pooblaščene osebe podizvajalca in žig:</w:t>
            </w:r>
          </w:p>
        </w:tc>
      </w:tr>
    </w:tbl>
    <w:p w14:paraId="0FAB3936" w14:textId="77777777" w:rsidR="007529A4" w:rsidRPr="00F220AD" w:rsidRDefault="007529A4" w:rsidP="007529A4">
      <w:pPr>
        <w:spacing w:line="240" w:lineRule="auto"/>
        <w:rPr>
          <w:rFonts w:cstheme="minorHAnsi"/>
          <w:noProof/>
          <w:sz w:val="22"/>
          <w:szCs w:val="22"/>
        </w:rPr>
      </w:pPr>
    </w:p>
    <w:p w14:paraId="36BE98F8" w14:textId="77777777" w:rsidR="007529A4" w:rsidRPr="00F220AD" w:rsidRDefault="007529A4" w:rsidP="007529A4">
      <w:pPr>
        <w:spacing w:line="240" w:lineRule="auto"/>
        <w:rPr>
          <w:rFonts w:cstheme="minorHAnsi"/>
          <w:noProof/>
          <w:sz w:val="22"/>
          <w:szCs w:val="22"/>
        </w:rPr>
      </w:pPr>
    </w:p>
    <w:p w14:paraId="48FF3F74" w14:textId="77777777" w:rsidR="00804784" w:rsidRPr="00F220AD" w:rsidRDefault="00804784" w:rsidP="00804784">
      <w:pPr>
        <w:autoSpaceDE w:val="0"/>
        <w:autoSpaceDN w:val="0"/>
        <w:adjustRightInd w:val="0"/>
        <w:spacing w:line="240" w:lineRule="auto"/>
        <w:rPr>
          <w:rFonts w:cs="Arial"/>
          <w:noProof/>
          <w:sz w:val="20"/>
        </w:rPr>
      </w:pPr>
    </w:p>
    <w:p w14:paraId="03322B6C" w14:textId="77777777" w:rsidR="00804784" w:rsidRPr="00F220AD" w:rsidRDefault="00804784" w:rsidP="00804784">
      <w:pPr>
        <w:autoSpaceDE w:val="0"/>
        <w:autoSpaceDN w:val="0"/>
        <w:adjustRightInd w:val="0"/>
        <w:spacing w:line="240" w:lineRule="auto"/>
        <w:rPr>
          <w:rFonts w:cs="Arial"/>
          <w:noProof/>
          <w:sz w:val="20"/>
        </w:rPr>
      </w:pPr>
    </w:p>
    <w:p w14:paraId="36B87F63" w14:textId="77777777" w:rsidR="00804784" w:rsidRPr="00F220AD" w:rsidRDefault="00804784" w:rsidP="00804784">
      <w:pPr>
        <w:autoSpaceDE w:val="0"/>
        <w:autoSpaceDN w:val="0"/>
        <w:adjustRightInd w:val="0"/>
        <w:spacing w:line="240" w:lineRule="auto"/>
        <w:rPr>
          <w:rFonts w:cs="Arial"/>
          <w:noProof/>
          <w:sz w:val="20"/>
        </w:rPr>
      </w:pPr>
    </w:p>
    <w:p w14:paraId="5EFBD8CD" w14:textId="77777777" w:rsidR="00804784" w:rsidRPr="00F220AD" w:rsidRDefault="00804784" w:rsidP="00804784">
      <w:pPr>
        <w:autoSpaceDE w:val="0"/>
        <w:autoSpaceDN w:val="0"/>
        <w:adjustRightInd w:val="0"/>
        <w:spacing w:line="240" w:lineRule="auto"/>
        <w:rPr>
          <w:rFonts w:cs="Arial"/>
          <w:noProof/>
          <w:sz w:val="20"/>
        </w:rPr>
      </w:pPr>
    </w:p>
    <w:p w14:paraId="7EB90729" w14:textId="77777777" w:rsidR="00804784" w:rsidRPr="00F220AD" w:rsidRDefault="00804784" w:rsidP="00804784">
      <w:pPr>
        <w:autoSpaceDE w:val="0"/>
        <w:autoSpaceDN w:val="0"/>
        <w:adjustRightInd w:val="0"/>
        <w:spacing w:line="240" w:lineRule="auto"/>
        <w:rPr>
          <w:rFonts w:cs="Arial"/>
          <w:noProof/>
          <w:sz w:val="20"/>
        </w:rPr>
      </w:pPr>
    </w:p>
    <w:p w14:paraId="1B54B62B" w14:textId="77777777" w:rsidR="00804784" w:rsidRPr="00F220AD" w:rsidRDefault="00804784" w:rsidP="00804784">
      <w:pPr>
        <w:autoSpaceDE w:val="0"/>
        <w:autoSpaceDN w:val="0"/>
        <w:adjustRightInd w:val="0"/>
        <w:spacing w:line="240" w:lineRule="auto"/>
        <w:rPr>
          <w:rFonts w:cs="Arial"/>
          <w:noProof/>
          <w:sz w:val="20"/>
        </w:rPr>
      </w:pPr>
    </w:p>
    <w:p w14:paraId="1BDD5648" w14:textId="77777777" w:rsidR="00804784" w:rsidRPr="00F220AD" w:rsidRDefault="00804784" w:rsidP="00804784">
      <w:pPr>
        <w:autoSpaceDE w:val="0"/>
        <w:autoSpaceDN w:val="0"/>
        <w:adjustRightInd w:val="0"/>
        <w:spacing w:line="240" w:lineRule="auto"/>
        <w:rPr>
          <w:rFonts w:cs="Arial"/>
          <w:noProof/>
          <w:sz w:val="20"/>
        </w:rPr>
      </w:pPr>
    </w:p>
    <w:p w14:paraId="1543C6A6" w14:textId="77777777" w:rsidR="007529A4" w:rsidRPr="00F220AD" w:rsidRDefault="007529A4" w:rsidP="007529A4">
      <w:pPr>
        <w:pStyle w:val="Naslov1"/>
        <w:rPr>
          <w:noProof/>
        </w:rPr>
      </w:pPr>
      <w:bookmarkStart w:id="72" w:name="_Toc80012119"/>
      <w:r w:rsidRPr="00F220AD">
        <w:rPr>
          <w:noProof/>
        </w:rPr>
        <w:lastRenderedPageBreak/>
        <w:t xml:space="preserve">DOKUMENTACIJA V </w:t>
      </w:r>
      <w:r w:rsidRPr="00F220AD">
        <w:rPr>
          <w:rStyle w:val="Poudarek"/>
          <w:i w:val="0"/>
          <w:iCs w:val="0"/>
          <w:noProof/>
        </w:rPr>
        <w:t>PRIMERU</w:t>
      </w:r>
      <w:r w:rsidRPr="00F220AD">
        <w:rPr>
          <w:noProof/>
        </w:rPr>
        <w:t xml:space="preserve"> </w:t>
      </w:r>
      <w:r w:rsidR="000025D6" w:rsidRPr="00F220AD">
        <w:rPr>
          <w:noProof/>
        </w:rPr>
        <w:t>SKUPNE PONUDBE</w:t>
      </w:r>
      <w:bookmarkEnd w:id="72"/>
    </w:p>
    <w:p w14:paraId="64289483" w14:textId="77777777" w:rsidR="007529A4" w:rsidRPr="00F220AD" w:rsidRDefault="007529A4" w:rsidP="007529A4">
      <w:pPr>
        <w:pStyle w:val="Naslov2"/>
        <w:rPr>
          <w:noProof/>
        </w:rPr>
      </w:pPr>
      <w:bookmarkStart w:id="73" w:name="_Toc80012120"/>
      <w:bookmarkStart w:id="74" w:name="_Toc6229147"/>
      <w:r w:rsidRPr="00F220AD">
        <w:rPr>
          <w:noProof/>
        </w:rPr>
        <w:t>POOBLASTILO ZA PODPIS SKUPNE PONUDBE</w:t>
      </w:r>
      <w:bookmarkEnd w:id="73"/>
      <w:r w:rsidRPr="00F220AD">
        <w:rPr>
          <w:noProof/>
        </w:rPr>
        <w:t xml:space="preserve"> </w:t>
      </w:r>
      <w:bookmarkEnd w:id="74"/>
    </w:p>
    <w:p w14:paraId="03D64700" w14:textId="77777777" w:rsidR="00F12405" w:rsidRPr="00F220AD" w:rsidRDefault="00F12405" w:rsidP="00F12405">
      <w:pPr>
        <w:rPr>
          <w:noProof/>
          <w:vertAlign w:val="superscript"/>
        </w:rPr>
      </w:pPr>
    </w:p>
    <w:p w14:paraId="4E6E8392" w14:textId="77777777" w:rsidR="007529A4" w:rsidRPr="00F220AD" w:rsidRDefault="007529A4" w:rsidP="001D7857">
      <w:pPr>
        <w:rPr>
          <w:rStyle w:val="Poudarek"/>
          <w:i w:val="0"/>
          <w:noProof/>
        </w:rPr>
      </w:pPr>
      <w:r w:rsidRPr="00F220AD">
        <w:rPr>
          <w:rStyle w:val="Poudarek"/>
          <w:i w:val="0"/>
          <w:noProof/>
        </w:rPr>
        <w:t>Podatki o soponudniku</w:t>
      </w:r>
    </w:p>
    <w:p w14:paraId="00BA5734" w14:textId="77777777" w:rsidR="001D7857" w:rsidRPr="00F220AD" w:rsidRDefault="001D7857" w:rsidP="001D7857">
      <w:pPr>
        <w:rPr>
          <w:rStyle w:val="Poudarek"/>
          <w:i w:val="0"/>
          <w:noProof/>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7529A4" w:rsidRPr="00F220AD" w14:paraId="5C65E6E4" w14:textId="77777777" w:rsidTr="008353F7">
        <w:trPr>
          <w:trHeight w:val="292"/>
        </w:trPr>
        <w:tc>
          <w:tcPr>
            <w:tcW w:w="2376" w:type="dxa"/>
            <w:tcBorders>
              <w:bottom w:val="single" w:sz="4" w:space="0" w:color="auto"/>
            </w:tcBorders>
          </w:tcPr>
          <w:p w14:paraId="07B00D3B" w14:textId="77777777" w:rsidR="007529A4" w:rsidRPr="00F220AD" w:rsidRDefault="007529A4" w:rsidP="007529A4">
            <w:pPr>
              <w:rPr>
                <w:noProof/>
                <w:sz w:val="20"/>
                <w:vertAlign w:val="superscript"/>
              </w:rPr>
            </w:pPr>
            <w:r w:rsidRPr="00F220AD">
              <w:rPr>
                <w:noProof/>
                <w:sz w:val="20"/>
                <w:vertAlign w:val="superscript"/>
              </w:rPr>
              <w:t xml:space="preserve">Naziv / ime </w:t>
            </w:r>
          </w:p>
        </w:tc>
        <w:tc>
          <w:tcPr>
            <w:tcW w:w="6836" w:type="dxa"/>
          </w:tcPr>
          <w:p w14:paraId="07F851C7" w14:textId="77777777" w:rsidR="007529A4" w:rsidRPr="00F220AD" w:rsidRDefault="007529A4" w:rsidP="007529A4">
            <w:pPr>
              <w:rPr>
                <w:noProof/>
                <w:sz w:val="20"/>
                <w:vertAlign w:val="superscript"/>
              </w:rPr>
            </w:pPr>
          </w:p>
        </w:tc>
      </w:tr>
      <w:tr w:rsidR="007529A4" w:rsidRPr="00F220AD" w14:paraId="597E0AD7" w14:textId="77777777" w:rsidTr="008353F7">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4C57A5BC" w14:textId="77777777" w:rsidR="007529A4" w:rsidRPr="00F220AD" w:rsidRDefault="007529A4" w:rsidP="007529A4">
            <w:pPr>
              <w:rPr>
                <w:noProof/>
                <w:sz w:val="20"/>
                <w:vertAlign w:val="superscript"/>
              </w:rPr>
            </w:pPr>
            <w:r w:rsidRPr="00F220AD">
              <w:rPr>
                <w:noProof/>
                <w:sz w:val="20"/>
                <w:vertAlign w:val="superscript"/>
              </w:rPr>
              <w:t>Sedež / Naslov</w:t>
            </w:r>
          </w:p>
        </w:tc>
      </w:tr>
      <w:tr w:rsidR="007529A4" w:rsidRPr="00F220AD" w14:paraId="37F5CC9D" w14:textId="77777777" w:rsidTr="008353F7">
        <w:tc>
          <w:tcPr>
            <w:tcW w:w="2376" w:type="dxa"/>
          </w:tcPr>
          <w:p w14:paraId="5372C960" w14:textId="77777777" w:rsidR="007529A4" w:rsidRPr="00F220AD" w:rsidRDefault="007529A4" w:rsidP="007529A4">
            <w:pPr>
              <w:rPr>
                <w:noProof/>
                <w:sz w:val="20"/>
                <w:vertAlign w:val="superscript"/>
              </w:rPr>
            </w:pPr>
            <w:r w:rsidRPr="00F220AD">
              <w:rPr>
                <w:noProof/>
                <w:sz w:val="20"/>
                <w:vertAlign w:val="superscript"/>
              </w:rPr>
              <w:t>Poštna številka in pošta</w:t>
            </w:r>
          </w:p>
        </w:tc>
        <w:tc>
          <w:tcPr>
            <w:tcW w:w="6836" w:type="dxa"/>
          </w:tcPr>
          <w:p w14:paraId="75A43799" w14:textId="77777777" w:rsidR="007529A4" w:rsidRPr="00F220AD" w:rsidRDefault="007529A4" w:rsidP="007529A4">
            <w:pPr>
              <w:rPr>
                <w:noProof/>
                <w:sz w:val="20"/>
                <w:vertAlign w:val="superscript"/>
              </w:rPr>
            </w:pPr>
          </w:p>
        </w:tc>
      </w:tr>
      <w:tr w:rsidR="007529A4" w:rsidRPr="00F220AD" w14:paraId="6BB36D53" w14:textId="77777777" w:rsidTr="008353F7">
        <w:tc>
          <w:tcPr>
            <w:tcW w:w="2376" w:type="dxa"/>
          </w:tcPr>
          <w:p w14:paraId="6BB76964" w14:textId="77777777" w:rsidR="007529A4" w:rsidRPr="00F220AD" w:rsidRDefault="007529A4" w:rsidP="007529A4">
            <w:pPr>
              <w:rPr>
                <w:noProof/>
                <w:sz w:val="20"/>
                <w:vertAlign w:val="superscript"/>
              </w:rPr>
            </w:pPr>
            <w:r w:rsidRPr="00F220AD">
              <w:rPr>
                <w:noProof/>
                <w:sz w:val="20"/>
                <w:vertAlign w:val="superscript"/>
              </w:rPr>
              <w:t>Kontaktna oseba</w:t>
            </w:r>
          </w:p>
        </w:tc>
        <w:tc>
          <w:tcPr>
            <w:tcW w:w="6836" w:type="dxa"/>
          </w:tcPr>
          <w:p w14:paraId="765310AB" w14:textId="77777777" w:rsidR="007529A4" w:rsidRPr="00F220AD" w:rsidRDefault="007529A4" w:rsidP="007529A4">
            <w:pPr>
              <w:rPr>
                <w:noProof/>
                <w:sz w:val="20"/>
                <w:vertAlign w:val="superscript"/>
              </w:rPr>
            </w:pPr>
          </w:p>
        </w:tc>
      </w:tr>
      <w:tr w:rsidR="007529A4" w:rsidRPr="00F220AD" w14:paraId="033506E0" w14:textId="77777777" w:rsidTr="008353F7">
        <w:trPr>
          <w:trHeight w:val="516"/>
        </w:trPr>
        <w:tc>
          <w:tcPr>
            <w:tcW w:w="2376" w:type="dxa"/>
          </w:tcPr>
          <w:p w14:paraId="5D75F712" w14:textId="77777777" w:rsidR="007529A4" w:rsidRPr="00F220AD" w:rsidRDefault="007529A4" w:rsidP="007529A4">
            <w:pPr>
              <w:rPr>
                <w:noProof/>
                <w:sz w:val="20"/>
                <w:vertAlign w:val="superscript"/>
              </w:rPr>
            </w:pPr>
            <w:r w:rsidRPr="00F220AD">
              <w:rPr>
                <w:noProof/>
                <w:sz w:val="20"/>
                <w:vertAlign w:val="superscript"/>
              </w:rPr>
              <w:t>Telefon kontaktne osebe</w:t>
            </w:r>
          </w:p>
        </w:tc>
        <w:tc>
          <w:tcPr>
            <w:tcW w:w="6836" w:type="dxa"/>
          </w:tcPr>
          <w:p w14:paraId="1194595D" w14:textId="77777777" w:rsidR="007529A4" w:rsidRPr="00F220AD" w:rsidRDefault="007529A4" w:rsidP="007529A4">
            <w:pPr>
              <w:rPr>
                <w:noProof/>
                <w:sz w:val="20"/>
                <w:vertAlign w:val="superscript"/>
              </w:rPr>
            </w:pPr>
          </w:p>
        </w:tc>
      </w:tr>
      <w:tr w:rsidR="007529A4" w:rsidRPr="00F220AD" w14:paraId="0E849B74" w14:textId="77777777" w:rsidTr="008353F7">
        <w:tc>
          <w:tcPr>
            <w:tcW w:w="2376" w:type="dxa"/>
          </w:tcPr>
          <w:p w14:paraId="24557ACC" w14:textId="77777777" w:rsidR="007529A4" w:rsidRPr="00F220AD" w:rsidRDefault="007529A4" w:rsidP="007529A4">
            <w:pPr>
              <w:rPr>
                <w:noProof/>
                <w:sz w:val="20"/>
                <w:vertAlign w:val="superscript"/>
              </w:rPr>
            </w:pPr>
            <w:r w:rsidRPr="00F220AD">
              <w:rPr>
                <w:noProof/>
                <w:sz w:val="20"/>
                <w:vertAlign w:val="superscript"/>
              </w:rPr>
              <w:t>Davčna številka</w:t>
            </w:r>
          </w:p>
        </w:tc>
        <w:tc>
          <w:tcPr>
            <w:tcW w:w="6836" w:type="dxa"/>
          </w:tcPr>
          <w:p w14:paraId="7E549928" w14:textId="77777777" w:rsidR="007529A4" w:rsidRPr="00F220AD" w:rsidRDefault="007529A4" w:rsidP="007529A4">
            <w:pPr>
              <w:rPr>
                <w:noProof/>
                <w:sz w:val="20"/>
                <w:vertAlign w:val="superscript"/>
              </w:rPr>
            </w:pPr>
          </w:p>
        </w:tc>
      </w:tr>
      <w:tr w:rsidR="007529A4" w:rsidRPr="00F220AD" w14:paraId="766416EF" w14:textId="77777777" w:rsidTr="008353F7">
        <w:tc>
          <w:tcPr>
            <w:tcW w:w="2376" w:type="dxa"/>
          </w:tcPr>
          <w:p w14:paraId="104C77CD" w14:textId="77777777" w:rsidR="007529A4" w:rsidRPr="00F220AD" w:rsidRDefault="007529A4" w:rsidP="007529A4">
            <w:pPr>
              <w:rPr>
                <w:noProof/>
                <w:sz w:val="20"/>
                <w:vertAlign w:val="superscript"/>
              </w:rPr>
            </w:pPr>
            <w:r w:rsidRPr="00F220AD">
              <w:rPr>
                <w:noProof/>
                <w:sz w:val="20"/>
                <w:vertAlign w:val="superscript"/>
              </w:rPr>
              <w:t xml:space="preserve">Davčni zavezanec </w:t>
            </w:r>
          </w:p>
        </w:tc>
        <w:tc>
          <w:tcPr>
            <w:tcW w:w="6836" w:type="dxa"/>
          </w:tcPr>
          <w:p w14:paraId="609CB1F6" w14:textId="77777777" w:rsidR="007529A4" w:rsidRPr="00F220AD" w:rsidRDefault="007529A4" w:rsidP="007529A4">
            <w:pPr>
              <w:rPr>
                <w:noProof/>
                <w:sz w:val="20"/>
                <w:vertAlign w:val="superscript"/>
              </w:rPr>
            </w:pPr>
            <w:r w:rsidRPr="00F220AD">
              <w:rPr>
                <w:noProof/>
                <w:sz w:val="20"/>
                <w:vertAlign w:val="superscript"/>
              </w:rPr>
              <w:t>da  /  ne  (obkrožite)</w:t>
            </w:r>
          </w:p>
        </w:tc>
      </w:tr>
      <w:tr w:rsidR="007529A4" w:rsidRPr="00F220AD" w14:paraId="75A00B66" w14:textId="77777777" w:rsidTr="008353F7">
        <w:tc>
          <w:tcPr>
            <w:tcW w:w="2376" w:type="dxa"/>
          </w:tcPr>
          <w:p w14:paraId="78D0D697" w14:textId="77777777" w:rsidR="007529A4" w:rsidRPr="00F220AD" w:rsidRDefault="007529A4" w:rsidP="007529A4">
            <w:pPr>
              <w:rPr>
                <w:noProof/>
                <w:sz w:val="20"/>
                <w:vertAlign w:val="superscript"/>
              </w:rPr>
            </w:pPr>
            <w:r w:rsidRPr="00F220AD">
              <w:rPr>
                <w:noProof/>
                <w:sz w:val="20"/>
                <w:vertAlign w:val="superscript"/>
              </w:rPr>
              <w:t xml:space="preserve">Zakoniti zastopnik </w:t>
            </w:r>
          </w:p>
        </w:tc>
        <w:tc>
          <w:tcPr>
            <w:tcW w:w="6836" w:type="dxa"/>
          </w:tcPr>
          <w:p w14:paraId="7EC56426" w14:textId="77777777" w:rsidR="007529A4" w:rsidRPr="00F220AD" w:rsidRDefault="007529A4" w:rsidP="007529A4">
            <w:pPr>
              <w:rPr>
                <w:noProof/>
                <w:sz w:val="20"/>
                <w:vertAlign w:val="superscript"/>
              </w:rPr>
            </w:pPr>
          </w:p>
        </w:tc>
      </w:tr>
      <w:tr w:rsidR="007529A4" w:rsidRPr="00F220AD" w14:paraId="0E64C201" w14:textId="77777777" w:rsidTr="008353F7">
        <w:tc>
          <w:tcPr>
            <w:tcW w:w="2376" w:type="dxa"/>
          </w:tcPr>
          <w:p w14:paraId="17E2432A" w14:textId="77777777" w:rsidR="007529A4" w:rsidRPr="00F220AD" w:rsidRDefault="007529A4" w:rsidP="007529A4">
            <w:pPr>
              <w:rPr>
                <w:noProof/>
                <w:sz w:val="20"/>
                <w:vertAlign w:val="superscript"/>
              </w:rPr>
            </w:pPr>
            <w:r w:rsidRPr="00F220AD">
              <w:rPr>
                <w:noProof/>
                <w:sz w:val="20"/>
                <w:vertAlign w:val="superscript"/>
              </w:rPr>
              <w:t>Oseba pooblaščena za podpis pogodbe ter funkcija</w:t>
            </w:r>
          </w:p>
        </w:tc>
        <w:tc>
          <w:tcPr>
            <w:tcW w:w="6836" w:type="dxa"/>
          </w:tcPr>
          <w:p w14:paraId="5E376684" w14:textId="77777777" w:rsidR="007529A4" w:rsidRPr="00F220AD" w:rsidRDefault="007529A4" w:rsidP="007529A4">
            <w:pPr>
              <w:rPr>
                <w:noProof/>
                <w:sz w:val="20"/>
                <w:vertAlign w:val="superscript"/>
              </w:rPr>
            </w:pPr>
          </w:p>
        </w:tc>
      </w:tr>
      <w:tr w:rsidR="007529A4" w:rsidRPr="00F220AD" w14:paraId="513C63D6" w14:textId="77777777" w:rsidTr="008353F7">
        <w:tc>
          <w:tcPr>
            <w:tcW w:w="2376" w:type="dxa"/>
          </w:tcPr>
          <w:p w14:paraId="4A7350FE" w14:textId="77777777" w:rsidR="007529A4" w:rsidRPr="00F220AD" w:rsidRDefault="007529A4" w:rsidP="007529A4">
            <w:pPr>
              <w:rPr>
                <w:noProof/>
                <w:sz w:val="20"/>
                <w:vertAlign w:val="superscript"/>
              </w:rPr>
            </w:pPr>
            <w:r w:rsidRPr="00F220AD">
              <w:rPr>
                <w:noProof/>
                <w:sz w:val="20"/>
                <w:vertAlign w:val="superscript"/>
              </w:rPr>
              <w:t>Transakcijski račun</w:t>
            </w:r>
          </w:p>
        </w:tc>
        <w:tc>
          <w:tcPr>
            <w:tcW w:w="6836" w:type="dxa"/>
          </w:tcPr>
          <w:p w14:paraId="44F6F5B1" w14:textId="77777777" w:rsidR="007529A4" w:rsidRPr="00F220AD" w:rsidRDefault="007529A4" w:rsidP="007529A4">
            <w:pPr>
              <w:rPr>
                <w:noProof/>
                <w:sz w:val="20"/>
                <w:vertAlign w:val="superscript"/>
              </w:rPr>
            </w:pPr>
          </w:p>
        </w:tc>
      </w:tr>
      <w:tr w:rsidR="007529A4" w:rsidRPr="00F220AD" w14:paraId="4FA6889A" w14:textId="77777777" w:rsidTr="008353F7">
        <w:tc>
          <w:tcPr>
            <w:tcW w:w="2376" w:type="dxa"/>
          </w:tcPr>
          <w:p w14:paraId="14CEEF19" w14:textId="77777777" w:rsidR="007529A4" w:rsidRPr="00F220AD" w:rsidRDefault="007529A4" w:rsidP="007529A4">
            <w:pPr>
              <w:rPr>
                <w:noProof/>
                <w:sz w:val="20"/>
                <w:vertAlign w:val="superscript"/>
              </w:rPr>
            </w:pPr>
            <w:r w:rsidRPr="00F220AD">
              <w:rPr>
                <w:noProof/>
                <w:sz w:val="20"/>
                <w:vertAlign w:val="superscript"/>
              </w:rPr>
              <w:t>Banka, pri kateri je voden račun</w:t>
            </w:r>
          </w:p>
        </w:tc>
        <w:tc>
          <w:tcPr>
            <w:tcW w:w="6836" w:type="dxa"/>
          </w:tcPr>
          <w:p w14:paraId="61B74A34" w14:textId="77777777" w:rsidR="007529A4" w:rsidRPr="00F220AD" w:rsidRDefault="007529A4" w:rsidP="007529A4">
            <w:pPr>
              <w:rPr>
                <w:noProof/>
                <w:sz w:val="20"/>
                <w:vertAlign w:val="superscript"/>
              </w:rPr>
            </w:pPr>
          </w:p>
        </w:tc>
      </w:tr>
    </w:tbl>
    <w:p w14:paraId="42D3625F" w14:textId="77777777" w:rsidR="007529A4" w:rsidRPr="00F220AD" w:rsidRDefault="007529A4" w:rsidP="007529A4">
      <w:pPr>
        <w:rPr>
          <w:noProof/>
          <w:vertAlign w:val="superscript"/>
        </w:rPr>
      </w:pPr>
    </w:p>
    <w:p w14:paraId="4271BBF7" w14:textId="77777777" w:rsidR="007529A4" w:rsidRPr="00F220AD" w:rsidRDefault="00582A66" w:rsidP="00582A66">
      <w:pPr>
        <w:jc w:val="both"/>
        <w:rPr>
          <w:bCs/>
          <w:noProof/>
        </w:rPr>
      </w:pPr>
      <w:r w:rsidRPr="00F220AD">
        <w:rPr>
          <w:noProof/>
        </w:rPr>
        <w:t xml:space="preserve">Kot soponudnik pri izvedbi predmetnega javnega naročila določamo ponudnika ....... </w:t>
      </w:r>
      <w:r w:rsidR="007529A4" w:rsidRPr="00F220AD">
        <w:rPr>
          <w:b/>
          <w:noProof/>
        </w:rPr>
        <w:t>z</w:t>
      </w:r>
      <w:r w:rsidR="007529A4" w:rsidRPr="00F220AD">
        <w:rPr>
          <w:b/>
          <w:bCs/>
          <w:noProof/>
        </w:rPr>
        <w:t xml:space="preserve">a vodilnega partnerja in nosilca posla predmetnega javnega naročila ter ga pooblaščamo, </w:t>
      </w:r>
      <w:r w:rsidR="007529A4" w:rsidRPr="00F220AD">
        <w:rPr>
          <w:bCs/>
          <w:noProof/>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2044CA53" w14:textId="77777777" w:rsidR="007529A4" w:rsidRPr="00F220AD" w:rsidRDefault="007529A4" w:rsidP="007529A4">
      <w:pPr>
        <w:rPr>
          <w:noProof/>
        </w:rPr>
      </w:pPr>
    </w:p>
    <w:p w14:paraId="0A129298" w14:textId="77777777" w:rsidR="007529A4" w:rsidRPr="00F220AD" w:rsidRDefault="007529A4" w:rsidP="007529A4">
      <w:pPr>
        <w:rPr>
          <w:noProof/>
        </w:rPr>
      </w:pPr>
    </w:p>
    <w:p w14:paraId="058E8CCA" w14:textId="77777777" w:rsidR="007529A4" w:rsidRPr="00F220AD" w:rsidRDefault="007529A4" w:rsidP="007529A4">
      <w:pPr>
        <w:rPr>
          <w:noProof/>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7529A4" w:rsidRPr="00F220AD" w14:paraId="19DFBFB1" w14:textId="77777777" w:rsidTr="008353F7">
        <w:tc>
          <w:tcPr>
            <w:tcW w:w="4219" w:type="dxa"/>
          </w:tcPr>
          <w:p w14:paraId="48BBE45E" w14:textId="77777777" w:rsidR="007529A4" w:rsidRPr="00F220AD" w:rsidRDefault="007529A4" w:rsidP="007529A4">
            <w:pPr>
              <w:rPr>
                <w:noProof/>
              </w:rPr>
            </w:pPr>
            <w:r w:rsidRPr="00F220AD">
              <w:rPr>
                <w:noProof/>
              </w:rPr>
              <w:t>Datum:</w:t>
            </w:r>
          </w:p>
        </w:tc>
        <w:tc>
          <w:tcPr>
            <w:tcW w:w="4993" w:type="dxa"/>
          </w:tcPr>
          <w:p w14:paraId="6B34D2D2" w14:textId="77777777" w:rsidR="007529A4" w:rsidRPr="00F220AD" w:rsidRDefault="007529A4" w:rsidP="007529A4">
            <w:pPr>
              <w:rPr>
                <w:noProof/>
              </w:rPr>
            </w:pPr>
            <w:r w:rsidRPr="00F220AD">
              <w:rPr>
                <w:noProof/>
              </w:rPr>
              <w:t>Ime in priimek pooblaščene osebe:</w:t>
            </w:r>
          </w:p>
          <w:p w14:paraId="6488B8F9" w14:textId="77777777" w:rsidR="007529A4" w:rsidRPr="00F220AD" w:rsidRDefault="007529A4" w:rsidP="007529A4">
            <w:pPr>
              <w:rPr>
                <w:noProof/>
              </w:rPr>
            </w:pPr>
          </w:p>
          <w:p w14:paraId="6C2D1DDE" w14:textId="77777777" w:rsidR="007529A4" w:rsidRPr="00F220AD" w:rsidRDefault="007529A4" w:rsidP="007529A4">
            <w:pPr>
              <w:rPr>
                <w:noProof/>
              </w:rPr>
            </w:pPr>
            <w:r w:rsidRPr="00F220AD">
              <w:rPr>
                <w:noProof/>
              </w:rPr>
              <w:t>Podpis pooblaščene osebe soponudnika in žig:</w:t>
            </w:r>
          </w:p>
        </w:tc>
      </w:tr>
    </w:tbl>
    <w:p w14:paraId="37C9AE76" w14:textId="77777777" w:rsidR="007529A4" w:rsidRPr="00F220AD" w:rsidRDefault="007529A4" w:rsidP="007529A4">
      <w:pPr>
        <w:rPr>
          <w:noProof/>
        </w:rPr>
      </w:pPr>
    </w:p>
    <w:p w14:paraId="4F36B171" w14:textId="77777777" w:rsidR="007529A4" w:rsidRPr="00F220AD" w:rsidRDefault="007529A4" w:rsidP="007529A4">
      <w:pPr>
        <w:pStyle w:val="Naslov1"/>
        <w:rPr>
          <w:noProof/>
        </w:rPr>
      </w:pPr>
    </w:p>
    <w:p w14:paraId="00422E52" w14:textId="77777777" w:rsidR="00804784" w:rsidRPr="00F220AD" w:rsidRDefault="00804784" w:rsidP="00804784">
      <w:pPr>
        <w:autoSpaceDE w:val="0"/>
        <w:autoSpaceDN w:val="0"/>
        <w:adjustRightInd w:val="0"/>
        <w:spacing w:line="240" w:lineRule="auto"/>
        <w:rPr>
          <w:rFonts w:cs="Arial"/>
          <w:noProof/>
          <w:sz w:val="20"/>
        </w:rPr>
      </w:pPr>
    </w:p>
    <w:p w14:paraId="05F7B358" w14:textId="77777777" w:rsidR="00804784" w:rsidRPr="00F220AD" w:rsidRDefault="00804784" w:rsidP="00804784">
      <w:pPr>
        <w:autoSpaceDE w:val="0"/>
        <w:autoSpaceDN w:val="0"/>
        <w:adjustRightInd w:val="0"/>
        <w:spacing w:line="240" w:lineRule="auto"/>
        <w:rPr>
          <w:rFonts w:cs="Arial"/>
          <w:noProof/>
          <w:sz w:val="20"/>
        </w:rPr>
      </w:pPr>
    </w:p>
    <w:p w14:paraId="0AA7E940" w14:textId="77777777" w:rsidR="00804784" w:rsidRPr="00F220AD" w:rsidRDefault="00804784" w:rsidP="00804784">
      <w:pPr>
        <w:autoSpaceDE w:val="0"/>
        <w:autoSpaceDN w:val="0"/>
        <w:adjustRightInd w:val="0"/>
        <w:spacing w:line="240" w:lineRule="auto"/>
        <w:rPr>
          <w:rFonts w:cs="Arial"/>
          <w:noProof/>
          <w:sz w:val="20"/>
        </w:rPr>
      </w:pPr>
    </w:p>
    <w:p w14:paraId="66ABF986" w14:textId="77777777" w:rsidR="007529A4" w:rsidRPr="00F220AD" w:rsidRDefault="0046085F" w:rsidP="007529A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b/>
          <w:noProof/>
          <w:sz w:val="20"/>
        </w:rPr>
      </w:pPr>
      <w:r w:rsidRPr="00F220AD">
        <w:rPr>
          <w:rFonts w:cs="Arial"/>
          <w:noProof/>
          <w:color w:val="7030A0"/>
          <w:sz w:val="20"/>
        </w:rPr>
        <w:br w:type="page"/>
      </w:r>
    </w:p>
    <w:p w14:paraId="6E908951" w14:textId="77777777" w:rsidR="003259AF" w:rsidRPr="00F220AD" w:rsidRDefault="003259AF" w:rsidP="003259AF">
      <w:pPr>
        <w:pStyle w:val="Naslov1"/>
        <w:rPr>
          <w:noProof/>
        </w:rPr>
      </w:pPr>
      <w:bookmarkStart w:id="75" w:name="_Toc6229145"/>
      <w:bookmarkStart w:id="76" w:name="_Toc80012121"/>
      <w:r w:rsidRPr="00F220AD">
        <w:rPr>
          <w:noProof/>
        </w:rPr>
        <w:lastRenderedPageBreak/>
        <w:t>OBRAZEC "ESPD</w:t>
      </w:r>
      <w:bookmarkStart w:id="77" w:name="_Toc336851749"/>
      <w:bookmarkStart w:id="78" w:name="_Toc336851797"/>
      <w:bookmarkStart w:id="79" w:name="_Toc467674779"/>
      <w:bookmarkEnd w:id="75"/>
      <w:r w:rsidRPr="00F220AD">
        <w:rPr>
          <w:noProof/>
        </w:rPr>
        <w:t>"</w:t>
      </w:r>
      <w:bookmarkEnd w:id="76"/>
    </w:p>
    <w:p w14:paraId="39F0E5B5" w14:textId="77777777" w:rsidR="003259AF" w:rsidRPr="00F220AD" w:rsidRDefault="003259AF" w:rsidP="003259AF">
      <w:pPr>
        <w:autoSpaceDE w:val="0"/>
        <w:autoSpaceDN w:val="0"/>
        <w:adjustRightInd w:val="0"/>
        <w:spacing w:line="240" w:lineRule="auto"/>
        <w:rPr>
          <w:rFonts w:cs="Arial"/>
          <w:noProof/>
          <w:szCs w:val="19"/>
        </w:rPr>
      </w:pPr>
      <w:r w:rsidRPr="00F220AD">
        <w:rPr>
          <w:rFonts w:cs="Arial"/>
          <w:noProof/>
          <w:szCs w:val="19"/>
        </w:rPr>
        <w:t>Obrazec »</w:t>
      </w:r>
      <w:bookmarkEnd w:id="77"/>
      <w:bookmarkEnd w:id="78"/>
      <w:r w:rsidRPr="00F220AD">
        <w:rPr>
          <w:rFonts w:cs="Arial"/>
          <w:noProof/>
          <w:szCs w:val="19"/>
        </w:rPr>
        <w:t>ESPD« za vse gospodarske subjekte</w:t>
      </w:r>
      <w:bookmarkEnd w:id="79"/>
      <w:r w:rsidRPr="00F220AD">
        <w:rPr>
          <w:rFonts w:cs="Arial"/>
          <w:noProof/>
          <w:szCs w:val="19"/>
        </w:rPr>
        <w:t xml:space="preserve">. </w:t>
      </w:r>
    </w:p>
    <w:p w14:paraId="69A91F34" w14:textId="77777777" w:rsidR="003259AF" w:rsidRPr="00F220AD" w:rsidRDefault="003259AF" w:rsidP="003259AF">
      <w:pPr>
        <w:autoSpaceDE w:val="0"/>
        <w:autoSpaceDN w:val="0"/>
        <w:adjustRightInd w:val="0"/>
        <w:spacing w:line="240" w:lineRule="auto"/>
        <w:rPr>
          <w:rFonts w:cs="Arial"/>
          <w:noProof/>
          <w:szCs w:val="19"/>
        </w:rPr>
      </w:pPr>
    </w:p>
    <w:p w14:paraId="181EEE8D" w14:textId="77777777"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5B256D5" w14:textId="77777777" w:rsidR="003259AF" w:rsidRPr="00F220AD" w:rsidRDefault="003259AF" w:rsidP="003259AF">
      <w:pPr>
        <w:autoSpaceDE w:val="0"/>
        <w:autoSpaceDN w:val="0"/>
        <w:adjustRightInd w:val="0"/>
        <w:spacing w:line="240" w:lineRule="auto"/>
        <w:jc w:val="both"/>
        <w:rPr>
          <w:rFonts w:cs="Arial"/>
          <w:noProof/>
          <w:szCs w:val="19"/>
        </w:rPr>
      </w:pPr>
    </w:p>
    <w:p w14:paraId="55BA31BF" w14:textId="77777777"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Navedbe v ESPD in/ali dokazila, ki ji predloži gospodarski subjekt, morajo biti veljavni.</w:t>
      </w:r>
    </w:p>
    <w:p w14:paraId="63135CB4" w14:textId="77777777" w:rsidR="003259AF" w:rsidRPr="00F220AD" w:rsidRDefault="003259AF" w:rsidP="003259AF">
      <w:pPr>
        <w:autoSpaceDE w:val="0"/>
        <w:autoSpaceDN w:val="0"/>
        <w:adjustRightInd w:val="0"/>
        <w:spacing w:line="240" w:lineRule="auto"/>
        <w:jc w:val="both"/>
        <w:rPr>
          <w:rFonts w:cs="Arial"/>
          <w:noProof/>
          <w:szCs w:val="19"/>
        </w:rPr>
      </w:pPr>
    </w:p>
    <w:p w14:paraId="78D849F1" w14:textId="77777777"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 xml:space="preserve">Gospodarski subjekt naročnikov obrazec ESPD (datoteka XML) uvozi na spletni strani Portala javnih naročil/ESPD: </w:t>
      </w:r>
      <w:hyperlink r:id="rId17" w:history="1">
        <w:r w:rsidRPr="00F220AD">
          <w:rPr>
            <w:rStyle w:val="Hiperpovezava"/>
            <w:rFonts w:cs="Arial"/>
            <w:noProof/>
            <w:szCs w:val="19"/>
          </w:rPr>
          <w:t>http://www.enarocanje.si/_ESPD/</w:t>
        </w:r>
      </w:hyperlink>
      <w:r w:rsidRPr="00F220AD">
        <w:rPr>
          <w:rFonts w:cs="Arial"/>
          <w:noProof/>
          <w:szCs w:val="19"/>
        </w:rPr>
        <w:t xml:space="preserve"> in v njega neposredno vnese zahtevane podatke.</w:t>
      </w:r>
    </w:p>
    <w:p w14:paraId="1C99999D" w14:textId="77777777" w:rsidR="003259AF" w:rsidRPr="00F220AD" w:rsidRDefault="003259AF" w:rsidP="003259AF">
      <w:pPr>
        <w:autoSpaceDE w:val="0"/>
        <w:autoSpaceDN w:val="0"/>
        <w:adjustRightInd w:val="0"/>
        <w:spacing w:line="240" w:lineRule="auto"/>
        <w:jc w:val="both"/>
        <w:rPr>
          <w:rFonts w:cs="Arial"/>
          <w:noProof/>
          <w:szCs w:val="19"/>
        </w:rPr>
      </w:pPr>
    </w:p>
    <w:p w14:paraId="4BA6E7A3" w14:textId="77777777"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D113C9E" w14:textId="77777777" w:rsidR="003259AF" w:rsidRPr="00F220AD" w:rsidRDefault="003259AF" w:rsidP="003259AF">
      <w:pPr>
        <w:autoSpaceDE w:val="0"/>
        <w:autoSpaceDN w:val="0"/>
        <w:adjustRightInd w:val="0"/>
        <w:spacing w:line="240" w:lineRule="auto"/>
        <w:jc w:val="both"/>
        <w:rPr>
          <w:rFonts w:cs="Arial"/>
          <w:noProof/>
          <w:szCs w:val="19"/>
        </w:rPr>
      </w:pPr>
    </w:p>
    <w:p w14:paraId="794F6285" w14:textId="77777777" w:rsidR="003259AF" w:rsidRDefault="003259AF" w:rsidP="003259AF">
      <w:pPr>
        <w:autoSpaceDE w:val="0"/>
        <w:autoSpaceDN w:val="0"/>
        <w:adjustRightInd w:val="0"/>
        <w:spacing w:line="240" w:lineRule="auto"/>
        <w:jc w:val="both"/>
        <w:rPr>
          <w:rFonts w:cs="Arial"/>
          <w:noProof/>
          <w:szCs w:val="19"/>
        </w:rPr>
      </w:pPr>
      <w:bookmarkStart w:id="80" w:name="_Toc466382905"/>
      <w:bookmarkStart w:id="81" w:name="_Toc466382906"/>
      <w:bookmarkStart w:id="82" w:name="_Hlk511905322"/>
      <w:bookmarkEnd w:id="80"/>
      <w:bookmarkEnd w:id="81"/>
      <w:r w:rsidRPr="00F220AD">
        <w:rPr>
          <w:rFonts w:cs="Arial"/>
          <w:noProof/>
          <w:szCs w:val="19"/>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83" w:name="_Hlk531606225"/>
      <w:r w:rsidRPr="00F220AD">
        <w:rPr>
          <w:rFonts w:cs="Arial"/>
          <w:noProof/>
          <w:szCs w:val="19"/>
        </w:rPr>
        <w:t>pri čemer se v slednjem primeru v skladu Splošnimi pogoji uporabe informacijskega sistema e-JN šteje, da je oddan pravno zavezujoč dokument, ki ima enako veljavnost kot podpisan</w:t>
      </w:r>
      <w:bookmarkEnd w:id="83"/>
      <w:r w:rsidRPr="00F220AD">
        <w:rPr>
          <w:rFonts w:cs="Arial"/>
          <w:noProof/>
          <w:szCs w:val="19"/>
        </w:rPr>
        <w:t xml:space="preserve">. </w:t>
      </w:r>
    </w:p>
    <w:p w14:paraId="5CCC8A8C" w14:textId="77777777" w:rsidR="001E0A23" w:rsidRDefault="001E0A23" w:rsidP="003259AF">
      <w:pPr>
        <w:autoSpaceDE w:val="0"/>
        <w:autoSpaceDN w:val="0"/>
        <w:adjustRightInd w:val="0"/>
        <w:spacing w:line="240" w:lineRule="auto"/>
        <w:jc w:val="both"/>
        <w:rPr>
          <w:rFonts w:cs="Arial"/>
          <w:noProof/>
          <w:szCs w:val="19"/>
        </w:rPr>
      </w:pPr>
    </w:p>
    <w:p w14:paraId="2FEFCC0A" w14:textId="77777777" w:rsidR="001E0A23" w:rsidRPr="00F220AD" w:rsidRDefault="001E0A23" w:rsidP="003259AF">
      <w:pPr>
        <w:autoSpaceDE w:val="0"/>
        <w:autoSpaceDN w:val="0"/>
        <w:adjustRightInd w:val="0"/>
        <w:spacing w:line="240" w:lineRule="auto"/>
        <w:jc w:val="both"/>
        <w:rPr>
          <w:rFonts w:cs="Arial"/>
          <w:noProof/>
          <w:szCs w:val="19"/>
        </w:rPr>
      </w:pPr>
    </w:p>
    <w:bookmarkEnd w:id="82"/>
    <w:p w14:paraId="75838272" w14:textId="77777777" w:rsidR="003259AF" w:rsidRPr="00F220AD" w:rsidRDefault="003259AF" w:rsidP="003259AF">
      <w:pPr>
        <w:autoSpaceDE w:val="0"/>
        <w:autoSpaceDN w:val="0"/>
        <w:adjustRightInd w:val="0"/>
        <w:spacing w:line="240" w:lineRule="auto"/>
        <w:jc w:val="both"/>
        <w:rPr>
          <w:rFonts w:cs="Arial"/>
          <w:noProof/>
          <w:szCs w:val="19"/>
        </w:rPr>
      </w:pPr>
    </w:p>
    <w:p w14:paraId="5130529D" w14:textId="67C1EDE1"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Za ostale sodelujoče ponudnik v razdelek »ESPD – ostali sodelujoči« priloži podpisane ESPD v PDF obliki, ali v elektronski obliki podpisan XML.</w:t>
      </w:r>
    </w:p>
    <w:p w14:paraId="45DE2CF9" w14:textId="77777777" w:rsidR="003259AF" w:rsidRPr="00F220AD" w:rsidRDefault="003259AF" w:rsidP="003259AF">
      <w:pPr>
        <w:autoSpaceDE w:val="0"/>
        <w:autoSpaceDN w:val="0"/>
        <w:adjustRightInd w:val="0"/>
        <w:spacing w:line="240" w:lineRule="auto"/>
        <w:rPr>
          <w:rFonts w:cs="Arial"/>
          <w:noProof/>
          <w:sz w:val="20"/>
        </w:rPr>
      </w:pPr>
    </w:p>
    <w:p w14:paraId="7770216C" w14:textId="77777777" w:rsidR="00485C65" w:rsidRPr="00F220AD" w:rsidRDefault="00485C65" w:rsidP="00485C65">
      <w:pPr>
        <w:autoSpaceDE w:val="0"/>
        <w:autoSpaceDN w:val="0"/>
        <w:adjustRightInd w:val="0"/>
        <w:spacing w:line="240" w:lineRule="auto"/>
        <w:rPr>
          <w:rFonts w:cs="Arial"/>
          <w:noProof/>
          <w:sz w:val="20"/>
        </w:rPr>
      </w:pPr>
    </w:p>
    <w:p w14:paraId="23BF2BB1" w14:textId="77777777" w:rsidR="00485C65" w:rsidRPr="00F220AD" w:rsidRDefault="00485C65" w:rsidP="00485C65">
      <w:pPr>
        <w:autoSpaceDE w:val="0"/>
        <w:autoSpaceDN w:val="0"/>
        <w:adjustRightInd w:val="0"/>
        <w:spacing w:line="240" w:lineRule="auto"/>
        <w:rPr>
          <w:rFonts w:cs="Arial"/>
          <w:noProof/>
          <w:sz w:val="20"/>
        </w:rPr>
      </w:pPr>
    </w:p>
    <w:p w14:paraId="77FBD7B9" w14:textId="77777777" w:rsidR="00485C65" w:rsidRPr="00F220AD" w:rsidRDefault="00485C65" w:rsidP="00485C65">
      <w:pPr>
        <w:autoSpaceDE w:val="0"/>
        <w:autoSpaceDN w:val="0"/>
        <w:adjustRightInd w:val="0"/>
        <w:spacing w:line="240" w:lineRule="auto"/>
        <w:rPr>
          <w:rFonts w:cs="Arial"/>
          <w:noProof/>
          <w:sz w:val="20"/>
        </w:rPr>
      </w:pPr>
    </w:p>
    <w:p w14:paraId="138FDDC7" w14:textId="77777777" w:rsidR="00485C65" w:rsidRPr="00F220AD" w:rsidRDefault="00485C65" w:rsidP="00485C65">
      <w:pPr>
        <w:autoSpaceDE w:val="0"/>
        <w:autoSpaceDN w:val="0"/>
        <w:adjustRightInd w:val="0"/>
        <w:spacing w:line="240" w:lineRule="auto"/>
        <w:rPr>
          <w:rFonts w:cs="Arial"/>
          <w:noProof/>
          <w:sz w:val="20"/>
        </w:rPr>
      </w:pPr>
    </w:p>
    <w:p w14:paraId="113BE1A7" w14:textId="77777777" w:rsidR="00485C65" w:rsidRPr="00F220AD" w:rsidRDefault="00485C65" w:rsidP="00485C65">
      <w:pPr>
        <w:autoSpaceDE w:val="0"/>
        <w:autoSpaceDN w:val="0"/>
        <w:adjustRightInd w:val="0"/>
        <w:spacing w:line="240" w:lineRule="auto"/>
        <w:rPr>
          <w:rFonts w:cs="Arial"/>
          <w:noProof/>
          <w:sz w:val="20"/>
        </w:rPr>
      </w:pPr>
    </w:p>
    <w:p w14:paraId="414C8CA6" w14:textId="77777777" w:rsidR="00485C65" w:rsidRPr="00F220AD" w:rsidRDefault="00485C65" w:rsidP="00485C65">
      <w:pPr>
        <w:autoSpaceDE w:val="0"/>
        <w:autoSpaceDN w:val="0"/>
        <w:adjustRightInd w:val="0"/>
        <w:spacing w:line="240" w:lineRule="auto"/>
        <w:rPr>
          <w:rFonts w:cs="Arial"/>
          <w:noProof/>
          <w:sz w:val="20"/>
        </w:rPr>
      </w:pPr>
    </w:p>
    <w:p w14:paraId="30BC92FF" w14:textId="77777777" w:rsidR="00485C65" w:rsidRPr="00F220AD" w:rsidRDefault="00485C65" w:rsidP="00485C65">
      <w:pPr>
        <w:autoSpaceDE w:val="0"/>
        <w:autoSpaceDN w:val="0"/>
        <w:adjustRightInd w:val="0"/>
        <w:spacing w:line="240" w:lineRule="auto"/>
        <w:rPr>
          <w:rFonts w:cs="Arial"/>
          <w:noProof/>
          <w:sz w:val="20"/>
        </w:rPr>
      </w:pPr>
    </w:p>
    <w:p w14:paraId="4D60208B" w14:textId="77777777" w:rsidR="00A813C0" w:rsidRPr="00F220AD" w:rsidRDefault="00A813C0" w:rsidP="00485C65">
      <w:pPr>
        <w:autoSpaceDE w:val="0"/>
        <w:autoSpaceDN w:val="0"/>
        <w:adjustRightInd w:val="0"/>
        <w:spacing w:line="240" w:lineRule="auto"/>
        <w:rPr>
          <w:rFonts w:cs="Arial"/>
          <w:noProof/>
          <w:color w:val="7030A0"/>
          <w:sz w:val="20"/>
        </w:rPr>
      </w:pPr>
    </w:p>
    <w:p w14:paraId="7BCD6183" w14:textId="77777777" w:rsidR="000E3013" w:rsidRPr="000E3013" w:rsidRDefault="00A813C0" w:rsidP="000E3013">
      <w:pPr>
        <w:pStyle w:val="Naslov1"/>
        <w:rPr>
          <w:noProof/>
          <w:color w:val="7030A0"/>
        </w:rPr>
      </w:pPr>
      <w:r w:rsidRPr="00F220AD">
        <w:rPr>
          <w:noProof/>
          <w:color w:val="7030A0"/>
        </w:rPr>
        <w:br w:type="page"/>
      </w:r>
    </w:p>
    <w:p w14:paraId="1122E9CF" w14:textId="77777777" w:rsidR="00BC7230" w:rsidRPr="00D11C9A" w:rsidRDefault="00BC7230" w:rsidP="00BC7230">
      <w:pPr>
        <w:pStyle w:val="Naslov2"/>
      </w:pPr>
      <w:bookmarkStart w:id="84" w:name="_Toc58833096"/>
      <w:bookmarkStart w:id="85" w:name="_Toc20125688"/>
      <w:bookmarkStart w:id="86" w:name="_Toc80012122"/>
      <w:r w:rsidRPr="00D11C9A">
        <w:lastRenderedPageBreak/>
        <w:t>IZJAVA – POTRDILO REFERENCE</w:t>
      </w:r>
      <w:bookmarkEnd w:id="84"/>
    </w:p>
    <w:p w14:paraId="03707090" w14:textId="77777777" w:rsidR="00BC7230" w:rsidRDefault="00BC7230" w:rsidP="00BC7230">
      <w:pPr>
        <w:spacing w:line="360" w:lineRule="auto"/>
        <w:rPr>
          <w:rFonts w:cs="Cambria"/>
          <w:sz w:val="20"/>
        </w:rPr>
      </w:pPr>
    </w:p>
    <w:p w14:paraId="0B9AE6EF" w14:textId="77777777" w:rsidR="00BC7230" w:rsidRPr="003471EB" w:rsidRDefault="00BC7230" w:rsidP="00BC7230">
      <w:pPr>
        <w:spacing w:line="360" w:lineRule="auto"/>
        <w:rPr>
          <w:rFonts w:cs="Cambria"/>
          <w:sz w:val="20"/>
        </w:rPr>
      </w:pPr>
      <w:r w:rsidRPr="003471EB">
        <w:rPr>
          <w:rFonts w:cs="Cambria"/>
          <w:sz w:val="20"/>
        </w:rPr>
        <w:t>Podpisani izdajatelj potrdila</w:t>
      </w:r>
    </w:p>
    <w:p w14:paraId="509A0F27" w14:textId="77777777" w:rsidR="00BC7230" w:rsidRPr="003471EB" w:rsidRDefault="00BC7230" w:rsidP="00BC7230">
      <w:pPr>
        <w:spacing w:line="360" w:lineRule="auto"/>
        <w:rPr>
          <w:rFonts w:cs="Cambria"/>
          <w:sz w:val="20"/>
        </w:rPr>
      </w:pPr>
      <w:r w:rsidRPr="003471EB">
        <w:rPr>
          <w:rFonts w:cs="Cambria"/>
          <w:sz w:val="20"/>
        </w:rPr>
        <w:t>(naziv gospodarskega subjekta)</w:t>
      </w:r>
      <w:r w:rsidRPr="003471EB">
        <w:rPr>
          <w:rFonts w:cs="Cambria"/>
          <w:sz w:val="20"/>
        </w:rPr>
        <w:tab/>
        <w:t>_____________________</w:t>
      </w:r>
    </w:p>
    <w:p w14:paraId="41442B14" w14:textId="77777777" w:rsidR="00BC7230" w:rsidRPr="003471EB" w:rsidRDefault="00BC7230" w:rsidP="00BC7230">
      <w:pPr>
        <w:spacing w:line="360" w:lineRule="auto"/>
        <w:rPr>
          <w:rFonts w:cs="Cambria"/>
          <w:sz w:val="20"/>
        </w:rPr>
      </w:pPr>
      <w:r w:rsidRPr="003471EB">
        <w:rPr>
          <w:rFonts w:cs="Cambria"/>
          <w:sz w:val="20"/>
        </w:rPr>
        <w:t>(naslov gospodarskega subjekta)</w:t>
      </w:r>
      <w:r w:rsidRPr="003471EB">
        <w:rPr>
          <w:rFonts w:cs="Cambria"/>
          <w:sz w:val="20"/>
        </w:rPr>
        <w:tab/>
        <w:t>_____________________</w:t>
      </w:r>
    </w:p>
    <w:p w14:paraId="6F3564EC" w14:textId="77777777" w:rsidR="00BC7230" w:rsidRPr="003471EB" w:rsidRDefault="00BC7230" w:rsidP="00BC7230">
      <w:pPr>
        <w:spacing w:line="360" w:lineRule="auto"/>
        <w:rPr>
          <w:rFonts w:cs="Cambria"/>
          <w:sz w:val="20"/>
        </w:rPr>
      </w:pPr>
      <w:r w:rsidRPr="003471EB">
        <w:rPr>
          <w:rFonts w:cs="Cambria"/>
          <w:sz w:val="20"/>
        </w:rPr>
        <w:t>(kontaktna oseba)</w:t>
      </w:r>
      <w:r w:rsidRPr="003471EB">
        <w:rPr>
          <w:rFonts w:cs="Cambria"/>
          <w:sz w:val="20"/>
        </w:rPr>
        <w:tab/>
        <w:t xml:space="preserve"> _____________________</w:t>
      </w:r>
    </w:p>
    <w:p w14:paraId="6E6D9696" w14:textId="77777777" w:rsidR="00BC7230" w:rsidRPr="003471EB" w:rsidRDefault="00BC7230" w:rsidP="00BC7230">
      <w:pPr>
        <w:spacing w:line="360" w:lineRule="auto"/>
        <w:rPr>
          <w:rFonts w:cs="Cambria"/>
          <w:sz w:val="20"/>
        </w:rPr>
      </w:pPr>
      <w:r w:rsidRPr="003471EB">
        <w:rPr>
          <w:rFonts w:cs="Cambria"/>
          <w:sz w:val="20"/>
        </w:rPr>
        <w:t>(elektronska pošta in telefonska št. kontaktne osebe)</w:t>
      </w:r>
      <w:r w:rsidRPr="003471EB">
        <w:rPr>
          <w:rFonts w:cs="Cambria"/>
          <w:sz w:val="20"/>
        </w:rPr>
        <w:tab/>
        <w:t xml:space="preserve"> _____________________</w:t>
      </w:r>
    </w:p>
    <w:p w14:paraId="7D36E536" w14:textId="77777777" w:rsidR="00BC7230" w:rsidRPr="003471EB" w:rsidRDefault="00BC7230" w:rsidP="00BC7230">
      <w:pPr>
        <w:spacing w:line="360" w:lineRule="auto"/>
        <w:rPr>
          <w:rFonts w:cs="Cambria"/>
          <w:sz w:val="20"/>
        </w:rPr>
      </w:pPr>
    </w:p>
    <w:p w14:paraId="3E043809" w14:textId="77777777" w:rsidR="00BC7230" w:rsidRPr="003471EB" w:rsidRDefault="00BC7230" w:rsidP="00BC7230">
      <w:pPr>
        <w:spacing w:line="360" w:lineRule="auto"/>
        <w:rPr>
          <w:rFonts w:cs="Cambria"/>
          <w:sz w:val="20"/>
        </w:rPr>
      </w:pPr>
      <w:r w:rsidRPr="003471EB">
        <w:rPr>
          <w:rFonts w:cs="Cambria"/>
          <w:sz w:val="20"/>
        </w:rPr>
        <w:t>Kot naročnik potrjujemo, da je izvajalec</w:t>
      </w:r>
    </w:p>
    <w:p w14:paraId="42E68F01" w14:textId="77777777" w:rsidR="00BC7230" w:rsidRPr="003471EB" w:rsidRDefault="00BC7230" w:rsidP="00BC7230">
      <w:pPr>
        <w:spacing w:line="360" w:lineRule="auto"/>
        <w:rPr>
          <w:rFonts w:cs="Cambria"/>
          <w:sz w:val="20"/>
        </w:rPr>
      </w:pPr>
      <w:r w:rsidRPr="003471EB">
        <w:rPr>
          <w:rFonts w:cs="Cambria"/>
          <w:sz w:val="20"/>
        </w:rPr>
        <w:t>(naziv)</w:t>
      </w:r>
      <w:r w:rsidRPr="003471EB">
        <w:rPr>
          <w:rFonts w:cs="Cambria"/>
          <w:sz w:val="20"/>
        </w:rPr>
        <w:tab/>
      </w:r>
      <w:r w:rsidRPr="003471EB">
        <w:rPr>
          <w:rFonts w:cs="Cambria"/>
          <w:sz w:val="20"/>
        </w:rPr>
        <w:tab/>
      </w:r>
      <w:r w:rsidRPr="003471EB">
        <w:rPr>
          <w:rFonts w:cs="Cambria"/>
          <w:sz w:val="20"/>
        </w:rPr>
        <w:tab/>
        <w:t xml:space="preserve">    _____________________</w:t>
      </w:r>
    </w:p>
    <w:p w14:paraId="2208FC1F" w14:textId="77777777" w:rsidR="00BC7230" w:rsidRPr="003471EB" w:rsidRDefault="00BC7230" w:rsidP="00BC7230">
      <w:pPr>
        <w:spacing w:line="360" w:lineRule="auto"/>
        <w:rPr>
          <w:rFonts w:cs="Cambria"/>
          <w:sz w:val="20"/>
        </w:rPr>
      </w:pPr>
      <w:r w:rsidRPr="003471EB">
        <w:rPr>
          <w:rFonts w:cs="Cambria"/>
          <w:sz w:val="20"/>
        </w:rPr>
        <w:t>(naslov)</w:t>
      </w:r>
      <w:r w:rsidRPr="003471EB">
        <w:rPr>
          <w:rFonts w:cs="Cambria"/>
          <w:sz w:val="20"/>
        </w:rPr>
        <w:tab/>
      </w:r>
      <w:r w:rsidRPr="003471EB">
        <w:rPr>
          <w:rFonts w:cs="Cambria"/>
          <w:sz w:val="20"/>
        </w:rPr>
        <w:tab/>
        <w:t xml:space="preserve">    _____________________</w:t>
      </w:r>
    </w:p>
    <w:p w14:paraId="4DBCF42C" w14:textId="77777777" w:rsidR="00BC7230" w:rsidRPr="003471EB" w:rsidRDefault="00BC7230" w:rsidP="00BC7230">
      <w:pPr>
        <w:spacing w:line="360" w:lineRule="auto"/>
        <w:rPr>
          <w:rFonts w:cs="Cambria"/>
          <w:sz w:val="20"/>
        </w:rPr>
      </w:pPr>
      <w:r w:rsidRPr="003471EB">
        <w:rPr>
          <w:rFonts w:cs="Cambria"/>
          <w:sz w:val="20"/>
        </w:rPr>
        <w:t>(po pogodbi z nazivom in številko) _____________________</w:t>
      </w:r>
    </w:p>
    <w:p w14:paraId="64F01DB0" w14:textId="77777777" w:rsidR="00BC7230" w:rsidRPr="003471EB" w:rsidRDefault="00BC7230" w:rsidP="00BC7230">
      <w:pPr>
        <w:spacing w:line="360" w:lineRule="auto"/>
        <w:rPr>
          <w:rFonts w:cs="Cambria"/>
          <w:sz w:val="20"/>
        </w:rPr>
      </w:pPr>
    </w:p>
    <w:p w14:paraId="6AAFE3BE" w14:textId="77777777" w:rsidR="00BC7230" w:rsidRPr="003471EB" w:rsidRDefault="00BC7230" w:rsidP="00BC7230">
      <w:pPr>
        <w:spacing w:line="360" w:lineRule="auto"/>
        <w:rPr>
          <w:rFonts w:cs="Cambria"/>
          <w:sz w:val="20"/>
        </w:rPr>
      </w:pPr>
      <w:r w:rsidRPr="003471EB">
        <w:rPr>
          <w:rFonts w:cs="Cambria"/>
          <w:sz w:val="20"/>
        </w:rPr>
        <w:t xml:space="preserve">za nas </w:t>
      </w:r>
    </w:p>
    <w:p w14:paraId="78C0E50F" w14:textId="77777777" w:rsidR="00BC7230" w:rsidRDefault="00BC7230" w:rsidP="00BC7230">
      <w:pPr>
        <w:spacing w:line="360" w:lineRule="auto"/>
        <w:rPr>
          <w:rFonts w:cs="Cambria"/>
          <w:sz w:val="20"/>
        </w:rPr>
      </w:pPr>
      <w:r w:rsidRPr="003471EB">
        <w:rPr>
          <w:rFonts w:cs="Cambria"/>
          <w:sz w:val="20"/>
        </w:rPr>
        <w:t xml:space="preserve">opravljal </w:t>
      </w:r>
      <w:r>
        <w:rPr>
          <w:rFonts w:cs="Cambria"/>
          <w:sz w:val="20"/>
        </w:rPr>
        <w:t xml:space="preserve">storitev čiščenja </w:t>
      </w:r>
    </w:p>
    <w:p w14:paraId="1B206604" w14:textId="77777777" w:rsidR="00BC7230" w:rsidRDefault="00BC7230" w:rsidP="00BC7230">
      <w:pPr>
        <w:spacing w:line="360" w:lineRule="auto"/>
        <w:rPr>
          <w:rFonts w:cs="Cambria"/>
          <w:sz w:val="20"/>
        </w:rPr>
      </w:pPr>
      <w:r w:rsidRPr="003471EB">
        <w:rPr>
          <w:rFonts w:cs="Cambria"/>
          <w:sz w:val="20"/>
        </w:rPr>
        <w:t>v vrednosti  _______________________________________ brez DDV.</w:t>
      </w:r>
    </w:p>
    <w:p w14:paraId="44F65AC7" w14:textId="77777777" w:rsidR="00BC7230" w:rsidRPr="003471EB" w:rsidRDefault="00BC7230" w:rsidP="00BC7230">
      <w:pPr>
        <w:spacing w:line="360" w:lineRule="auto"/>
        <w:rPr>
          <w:rFonts w:cs="Cambria"/>
          <w:sz w:val="20"/>
        </w:rPr>
      </w:pPr>
    </w:p>
    <w:p w14:paraId="3A056E64" w14:textId="77777777" w:rsidR="00BC7230" w:rsidRDefault="00BC7230" w:rsidP="00BC7230">
      <w:pPr>
        <w:spacing w:line="360" w:lineRule="auto"/>
        <w:rPr>
          <w:rFonts w:cs="Cambria"/>
          <w:sz w:val="20"/>
        </w:rPr>
      </w:pPr>
      <w:r>
        <w:rPr>
          <w:sz w:val="20"/>
        </w:rPr>
        <w:t>Obdobje (leta)</w:t>
      </w:r>
      <w:r w:rsidRPr="003471EB">
        <w:rPr>
          <w:sz w:val="20"/>
        </w:rPr>
        <w:t xml:space="preserve">, za katera je izvajal storitve: </w:t>
      </w:r>
      <w:r w:rsidRPr="003471EB">
        <w:rPr>
          <w:rFonts w:cs="Cambria"/>
          <w:sz w:val="20"/>
        </w:rPr>
        <w:t>_____________________</w:t>
      </w:r>
    </w:p>
    <w:p w14:paraId="7D68D3F5" w14:textId="77777777" w:rsidR="00BF3D8D" w:rsidRDefault="00BF3D8D" w:rsidP="00BC7230">
      <w:pPr>
        <w:spacing w:line="360" w:lineRule="auto"/>
        <w:rPr>
          <w:sz w:val="20"/>
        </w:rPr>
      </w:pPr>
    </w:p>
    <w:p w14:paraId="399851D8" w14:textId="77777777" w:rsidR="00BF3D8D" w:rsidRPr="003471EB" w:rsidRDefault="00BF3D8D" w:rsidP="00BC7230">
      <w:pPr>
        <w:spacing w:line="360" w:lineRule="auto"/>
        <w:rPr>
          <w:sz w:val="20"/>
        </w:rPr>
      </w:pPr>
      <w:r>
        <w:rPr>
          <w:sz w:val="20"/>
        </w:rPr>
        <w:t>v obsegu _______________ m2.</w:t>
      </w:r>
    </w:p>
    <w:p w14:paraId="23889E6B" w14:textId="77777777" w:rsidR="00BF3D8D" w:rsidRPr="003471EB" w:rsidRDefault="00BF3D8D" w:rsidP="00BC7230">
      <w:pPr>
        <w:spacing w:line="360" w:lineRule="auto"/>
        <w:rPr>
          <w:rFonts w:cs="Cambria"/>
          <w:sz w:val="20"/>
        </w:rPr>
      </w:pPr>
    </w:p>
    <w:p w14:paraId="4B322545" w14:textId="77777777" w:rsidR="00BC7230" w:rsidRPr="003471EB" w:rsidRDefault="00BC7230" w:rsidP="00BC7230">
      <w:pPr>
        <w:spacing w:line="360" w:lineRule="auto"/>
        <w:jc w:val="both"/>
        <w:rPr>
          <w:rFonts w:cs="Cambria"/>
          <w:sz w:val="20"/>
        </w:rPr>
      </w:pPr>
      <w:r w:rsidRPr="003471EB">
        <w:rPr>
          <w:rFonts w:cs="Cambria"/>
          <w:sz w:val="20"/>
        </w:rPr>
        <w:t>V obdobju našega sodelovanja se je izvajalec izkazal za kvalitetnega, strokovnega in korektnega. Posel je zaključen v skladu z določili pogodbe.</w:t>
      </w:r>
    </w:p>
    <w:p w14:paraId="5DCC9CF5" w14:textId="64607690" w:rsidR="00BC7230" w:rsidRPr="003471EB" w:rsidRDefault="00546F9D" w:rsidP="00BC7230">
      <w:pPr>
        <w:spacing w:line="360" w:lineRule="auto"/>
        <w:rPr>
          <w:rFonts w:cs="Cambria"/>
          <w:sz w:val="20"/>
        </w:rPr>
      </w:pPr>
      <w:r>
        <w:rPr>
          <w:rFonts w:cs="Cambria"/>
          <w:sz w:val="20"/>
        </w:rPr>
        <w:t>Referenco</w:t>
      </w:r>
      <w:r w:rsidR="00BC7230" w:rsidRPr="003471EB">
        <w:rPr>
          <w:rFonts w:cs="Cambria"/>
          <w:sz w:val="20"/>
        </w:rPr>
        <w:t xml:space="preserve"> izdajamo na zahtevo izvajalca za prijavo na javni razpis. </w:t>
      </w:r>
    </w:p>
    <w:p w14:paraId="0DAE5B7E" w14:textId="77777777" w:rsidR="00BC7230" w:rsidRPr="003471EB" w:rsidRDefault="00BC7230" w:rsidP="00BC7230">
      <w:pPr>
        <w:spacing w:line="360" w:lineRule="auto"/>
        <w:rPr>
          <w:rFonts w:cs="Cambria"/>
          <w:sz w:val="20"/>
        </w:rPr>
      </w:pPr>
    </w:p>
    <w:p w14:paraId="74F8A73E" w14:textId="77777777" w:rsidR="00BC7230" w:rsidRPr="003471EB" w:rsidRDefault="00BC7230" w:rsidP="00BC7230">
      <w:pPr>
        <w:spacing w:line="360" w:lineRule="auto"/>
        <w:jc w:val="both"/>
        <w:rPr>
          <w:rFonts w:cs="Cambria"/>
          <w:i/>
          <w:iCs/>
          <w:sz w:val="20"/>
        </w:rPr>
      </w:pPr>
      <w:r w:rsidRPr="003471EB">
        <w:rPr>
          <w:rFonts w:cs="Cambria"/>
          <w:i/>
          <w:iCs/>
          <w:sz w:val="20"/>
        </w:rPr>
        <w:t>Izjavljamo, da so zgoraj navedeni podatki o izvedbi referenčnega projekta resnični.</w:t>
      </w:r>
    </w:p>
    <w:p w14:paraId="0234F7C1" w14:textId="77777777" w:rsidR="00BC7230" w:rsidRPr="003471EB" w:rsidRDefault="00BC7230" w:rsidP="00BC7230">
      <w:pPr>
        <w:tabs>
          <w:tab w:val="left" w:pos="4962"/>
        </w:tabs>
        <w:spacing w:line="360" w:lineRule="auto"/>
        <w:rPr>
          <w:rFonts w:cs="Cambria"/>
          <w:sz w:val="20"/>
        </w:rPr>
      </w:pPr>
    </w:p>
    <w:p w14:paraId="45114EE6" w14:textId="77777777" w:rsidR="00BC7230" w:rsidRPr="003471EB" w:rsidRDefault="00BC7230" w:rsidP="00BC7230">
      <w:pPr>
        <w:tabs>
          <w:tab w:val="left" w:pos="4962"/>
        </w:tabs>
        <w:spacing w:line="360" w:lineRule="auto"/>
        <w:rPr>
          <w:rFonts w:cs="Cambria"/>
          <w:sz w:val="20"/>
        </w:rPr>
      </w:pPr>
    </w:p>
    <w:p w14:paraId="440CB8B4" w14:textId="77777777" w:rsidR="00BC7230" w:rsidRPr="003471EB" w:rsidRDefault="00BC7230" w:rsidP="00BC7230">
      <w:pPr>
        <w:tabs>
          <w:tab w:val="left" w:pos="4962"/>
        </w:tabs>
        <w:spacing w:line="360" w:lineRule="auto"/>
        <w:rPr>
          <w:rFonts w:cs="Cambria"/>
          <w:sz w:val="20"/>
        </w:rPr>
      </w:pPr>
    </w:p>
    <w:p w14:paraId="3716B87E" w14:textId="77777777" w:rsidR="00BC7230" w:rsidRPr="000B0D40" w:rsidRDefault="00BC7230" w:rsidP="00BC7230">
      <w:pPr>
        <w:spacing w:line="360" w:lineRule="auto"/>
        <w:jc w:val="right"/>
        <w:rPr>
          <w:rFonts w:cs="Cambria"/>
          <w:sz w:val="20"/>
        </w:rPr>
      </w:pPr>
      <w:r w:rsidRPr="003471EB">
        <w:rPr>
          <w:rFonts w:cs="Cambria"/>
          <w:sz w:val="20"/>
        </w:rPr>
        <w:t>Datum: __________________                                                              Žig in podpis izdajatelja potrdila:</w:t>
      </w:r>
    </w:p>
    <w:p w14:paraId="7DB09136" w14:textId="77777777" w:rsidR="00BC7230" w:rsidRDefault="00BC7230" w:rsidP="003D0792">
      <w:pPr>
        <w:pStyle w:val="Naslov2"/>
      </w:pPr>
    </w:p>
    <w:p w14:paraId="79BFC3D8" w14:textId="77777777" w:rsidR="00BC7230" w:rsidRDefault="00BC7230" w:rsidP="00BC7230"/>
    <w:p w14:paraId="4CC91FCB" w14:textId="77777777" w:rsidR="00BF3D8D" w:rsidRDefault="00BF3D8D" w:rsidP="00BC7230"/>
    <w:p w14:paraId="293D2E81" w14:textId="77777777" w:rsidR="001E6A87" w:rsidRDefault="001E6A87" w:rsidP="00BC7230"/>
    <w:p w14:paraId="18BA5570" w14:textId="26AC2E9B" w:rsidR="001E6A87" w:rsidRDefault="001E6A87" w:rsidP="00BC7230">
      <w:r>
        <w:t>Opomba:</w:t>
      </w:r>
    </w:p>
    <w:p w14:paraId="5AD57EFE" w14:textId="3684B253" w:rsidR="00BF3D8D" w:rsidRDefault="001E6A87" w:rsidP="00BC7230">
      <w:r w:rsidRPr="001E6A87">
        <w:t>Prizna se tudi potrdilo iz drugih razpisov, iz katerega pa morajo biti razvidni zahtevani podatki</w:t>
      </w:r>
      <w:r>
        <w:t>.</w:t>
      </w:r>
    </w:p>
    <w:p w14:paraId="4B75C4B8" w14:textId="77777777" w:rsidR="00BF3D8D" w:rsidRDefault="00BF3D8D" w:rsidP="00BC7230"/>
    <w:p w14:paraId="7E2C297B" w14:textId="77777777" w:rsidR="003D0792" w:rsidRDefault="003D0792" w:rsidP="003D0792">
      <w:pPr>
        <w:pStyle w:val="Naslov2"/>
      </w:pPr>
      <w:r w:rsidRPr="00C71A95">
        <w:lastRenderedPageBreak/>
        <w:t>Zavarovanje za dobro izvedbo pogodbenih obveznosti</w:t>
      </w:r>
      <w:bookmarkEnd w:id="85"/>
      <w:bookmarkEnd w:id="86"/>
      <w:r w:rsidRPr="00C71A95">
        <w:t xml:space="preserve"> </w:t>
      </w:r>
    </w:p>
    <w:p w14:paraId="04868780" w14:textId="77777777" w:rsidR="00D35F67" w:rsidRPr="00D35F67" w:rsidRDefault="00D35F67" w:rsidP="00D35F67">
      <w:pPr>
        <w:rPr>
          <w:sz w:val="20"/>
          <w:szCs w:val="22"/>
        </w:rPr>
      </w:pPr>
      <w:r w:rsidRPr="00D35F67">
        <w:rPr>
          <w:sz w:val="20"/>
          <w:szCs w:val="22"/>
        </w:rPr>
        <w:t>MENIČNA IZJAVA s pooblastilom za unovčenje menice</w:t>
      </w:r>
    </w:p>
    <w:p w14:paraId="3808EB41" w14:textId="77777777" w:rsidR="00D35F67" w:rsidRPr="00D35F67" w:rsidRDefault="00D35F67" w:rsidP="00D35F67">
      <w:pPr>
        <w:rPr>
          <w:sz w:val="20"/>
          <w:szCs w:val="22"/>
        </w:rPr>
      </w:pPr>
    </w:p>
    <w:p w14:paraId="4935E777" w14:textId="629A19C4" w:rsidR="00D35F67" w:rsidRPr="00D35F67" w:rsidRDefault="00D35F67" w:rsidP="00D35F67">
      <w:pPr>
        <w:rPr>
          <w:sz w:val="20"/>
          <w:szCs w:val="22"/>
        </w:rPr>
      </w:pPr>
      <w:r w:rsidRPr="00D35F67">
        <w:rPr>
          <w:sz w:val="20"/>
          <w:szCs w:val="22"/>
        </w:rPr>
        <w:t>Za zavarovanje za dobro in pravočasno izvedbo pogodbenih obveznosti po ponudbi št. _____________ z dne _________ v postopku javnega naročila »</w:t>
      </w:r>
      <w:r>
        <w:rPr>
          <w:sz w:val="20"/>
          <w:szCs w:val="22"/>
        </w:rPr>
        <w:t>Okolju prijazne storitve čiščenja SIC Radovljica</w:t>
      </w:r>
      <w:r w:rsidRPr="00D35F67">
        <w:rPr>
          <w:sz w:val="20"/>
          <w:szCs w:val="22"/>
        </w:rPr>
        <w:t xml:space="preserve">«,  objava na Portalu javnih naročil pod oznako JN ___________ z dne ______________, izročamo naročniku </w:t>
      </w:r>
      <w:r>
        <w:rPr>
          <w:sz w:val="20"/>
          <w:szCs w:val="22"/>
        </w:rPr>
        <w:t>SIC Radovljica</w:t>
      </w:r>
      <w:r w:rsidRPr="00D35F67">
        <w:rPr>
          <w:sz w:val="20"/>
          <w:szCs w:val="22"/>
        </w:rPr>
        <w:t xml:space="preserve"> eno (1) bianco menico, ki so jo podpisale pooblaščene osebe:</w:t>
      </w:r>
    </w:p>
    <w:p w14:paraId="25AFF7D2" w14:textId="39331C31" w:rsidR="00D35F67" w:rsidRPr="00D35F67" w:rsidRDefault="00D35F67" w:rsidP="00D35F67">
      <w:pPr>
        <w:rPr>
          <w:sz w:val="20"/>
          <w:szCs w:val="22"/>
        </w:rPr>
      </w:pPr>
      <w:r w:rsidRPr="00D35F67">
        <w:rPr>
          <w:sz w:val="20"/>
          <w:szCs w:val="22"/>
        </w:rPr>
        <w:t xml:space="preserve"> _____________________</w:t>
      </w:r>
      <w:r w:rsidRPr="00D35F67">
        <w:rPr>
          <w:sz w:val="20"/>
          <w:szCs w:val="22"/>
        </w:rPr>
        <w:tab/>
        <w:t>_____________________________</w:t>
      </w:r>
      <w:r w:rsidRPr="00D35F67">
        <w:rPr>
          <w:sz w:val="20"/>
          <w:szCs w:val="22"/>
        </w:rPr>
        <w:tab/>
        <w:t>____________________</w:t>
      </w:r>
    </w:p>
    <w:p w14:paraId="6AC3034F" w14:textId="77777777" w:rsidR="00D35F67" w:rsidRPr="00D35F67" w:rsidRDefault="00D35F67" w:rsidP="00D35F67">
      <w:pPr>
        <w:rPr>
          <w:sz w:val="20"/>
          <w:szCs w:val="22"/>
        </w:rPr>
      </w:pPr>
      <w:r w:rsidRPr="00D35F67">
        <w:rPr>
          <w:sz w:val="20"/>
          <w:szCs w:val="22"/>
        </w:rPr>
        <w:t>(ime in priimek pooblaščenca)</w:t>
      </w:r>
      <w:r w:rsidRPr="00D35F67">
        <w:rPr>
          <w:sz w:val="20"/>
          <w:szCs w:val="22"/>
        </w:rPr>
        <w:tab/>
        <w:t>(delovno mesto pooblaščenca)</w:t>
      </w:r>
      <w:r w:rsidRPr="00D35F67">
        <w:rPr>
          <w:sz w:val="20"/>
          <w:szCs w:val="22"/>
        </w:rPr>
        <w:tab/>
      </w:r>
      <w:r w:rsidRPr="00D35F67">
        <w:rPr>
          <w:sz w:val="20"/>
          <w:szCs w:val="22"/>
        </w:rPr>
        <w:tab/>
        <w:t>(podpis)</w:t>
      </w:r>
    </w:p>
    <w:p w14:paraId="5662ED9A" w14:textId="77777777" w:rsidR="00D35F67" w:rsidRPr="00D35F67" w:rsidRDefault="00D35F67" w:rsidP="00D35F67">
      <w:pPr>
        <w:rPr>
          <w:sz w:val="20"/>
          <w:szCs w:val="22"/>
        </w:rPr>
      </w:pPr>
      <w:r w:rsidRPr="00D35F67">
        <w:rPr>
          <w:sz w:val="20"/>
          <w:szCs w:val="22"/>
        </w:rPr>
        <w:t>Podpisniki so pooblaščeni za podpisovanje – izdajanje menic.</w:t>
      </w:r>
    </w:p>
    <w:p w14:paraId="2C42091C" w14:textId="77777777" w:rsidR="00D35F67" w:rsidRPr="00D35F67" w:rsidRDefault="00D35F67" w:rsidP="00D35F67">
      <w:pPr>
        <w:rPr>
          <w:sz w:val="20"/>
          <w:szCs w:val="22"/>
        </w:rPr>
      </w:pPr>
    </w:p>
    <w:p w14:paraId="7C643AAE" w14:textId="00F68791" w:rsidR="00D35F67" w:rsidRPr="00D35F67" w:rsidRDefault="00D35F67" w:rsidP="00D35F67">
      <w:pPr>
        <w:rPr>
          <w:sz w:val="20"/>
          <w:szCs w:val="22"/>
        </w:rPr>
      </w:pPr>
      <w:r w:rsidRPr="00D35F67">
        <w:rPr>
          <w:sz w:val="20"/>
          <w:szCs w:val="22"/>
        </w:rPr>
        <w:t>1.</w:t>
      </w:r>
      <w:r w:rsidRPr="00D35F67">
        <w:rPr>
          <w:sz w:val="20"/>
          <w:szCs w:val="22"/>
        </w:rPr>
        <w:tab/>
        <w:t>Pooblaščamo naročnika, da v višini 10% ponudbene vrednosti z DDV, izpolni menico brez poprejšnjega obvestila, na menico vpiše klavzulo »brez protesta« in izpolni vse ostale sestavine bianco menice, ki ob izdaji niso bile izpolnjene,</w:t>
      </w:r>
      <w:r w:rsidR="00250BAC">
        <w:rPr>
          <w:sz w:val="20"/>
          <w:szCs w:val="22"/>
        </w:rPr>
        <w:t xml:space="preserve"> </w:t>
      </w:r>
      <w:r w:rsidRPr="00D35F67">
        <w:rPr>
          <w:sz w:val="20"/>
          <w:szCs w:val="22"/>
        </w:rPr>
        <w:t xml:space="preserve">ter menico uporabi za poplačilo v </w:t>
      </w:r>
      <w:r w:rsidRPr="00DE7440">
        <w:rPr>
          <w:sz w:val="20"/>
          <w:szCs w:val="22"/>
        </w:rPr>
        <w:t>naslednjih primerih:</w:t>
      </w:r>
    </w:p>
    <w:p w14:paraId="66F044C8" w14:textId="247B9CE3" w:rsidR="00BA7037" w:rsidRPr="00847650" w:rsidRDefault="00D35F67" w:rsidP="00847650">
      <w:pPr>
        <w:rPr>
          <w:sz w:val="20"/>
          <w:szCs w:val="22"/>
        </w:rPr>
      </w:pPr>
      <w:r w:rsidRPr="00D35F67">
        <w:rPr>
          <w:sz w:val="20"/>
          <w:szCs w:val="22"/>
        </w:rPr>
        <w:t>•</w:t>
      </w:r>
      <w:r w:rsidRPr="00D35F67">
        <w:rPr>
          <w:sz w:val="20"/>
          <w:szCs w:val="22"/>
        </w:rPr>
        <w:tab/>
        <w:t xml:space="preserve">nepravočasne </w:t>
      </w:r>
      <w:r w:rsidR="00BA7037">
        <w:rPr>
          <w:sz w:val="20"/>
          <w:szCs w:val="22"/>
        </w:rPr>
        <w:t>izvedbe del</w:t>
      </w:r>
      <w:r w:rsidRPr="00D35F67">
        <w:rPr>
          <w:sz w:val="20"/>
          <w:szCs w:val="22"/>
        </w:rPr>
        <w:t xml:space="preserve"> v smislu določil razpisne dokumentacije in pogodbe,</w:t>
      </w:r>
      <w:r w:rsidR="00847650">
        <w:rPr>
          <w:sz w:val="20"/>
          <w:szCs w:val="22"/>
        </w:rPr>
        <w:t xml:space="preserve">          neupoštevanja Uredbe o zelenem javnem naročanju, neupoštevanja določil razpisne dokumentacije,</w:t>
      </w:r>
    </w:p>
    <w:p w14:paraId="32AD1BD0" w14:textId="6F3AE67A" w:rsidR="00D35F67" w:rsidRPr="00D35F67" w:rsidRDefault="00D35F67" w:rsidP="00D35F67">
      <w:pPr>
        <w:rPr>
          <w:sz w:val="20"/>
          <w:szCs w:val="22"/>
        </w:rPr>
      </w:pPr>
      <w:r w:rsidRPr="00D35F67">
        <w:rPr>
          <w:sz w:val="20"/>
          <w:szCs w:val="22"/>
        </w:rPr>
        <w:t>•</w:t>
      </w:r>
      <w:r w:rsidRPr="00D35F67">
        <w:rPr>
          <w:sz w:val="20"/>
          <w:szCs w:val="22"/>
        </w:rPr>
        <w:tab/>
      </w:r>
      <w:r w:rsidR="00BA7037">
        <w:rPr>
          <w:sz w:val="20"/>
          <w:szCs w:val="22"/>
        </w:rPr>
        <w:t>izvajalčevega</w:t>
      </w:r>
      <w:r w:rsidRPr="00D35F67">
        <w:rPr>
          <w:sz w:val="20"/>
          <w:szCs w:val="22"/>
        </w:rPr>
        <w:t xml:space="preserve"> enostranskega odstopa od </w:t>
      </w:r>
      <w:r w:rsidR="00BA7037">
        <w:rPr>
          <w:sz w:val="20"/>
          <w:szCs w:val="22"/>
        </w:rPr>
        <w:t>pogodbe</w:t>
      </w:r>
    </w:p>
    <w:p w14:paraId="3610CC3C" w14:textId="77777777" w:rsidR="00D35F67" w:rsidRPr="00D35F67" w:rsidRDefault="00D35F67" w:rsidP="00D35F67">
      <w:pPr>
        <w:rPr>
          <w:sz w:val="20"/>
          <w:szCs w:val="22"/>
        </w:rPr>
      </w:pPr>
      <w:r w:rsidRPr="00D35F67">
        <w:rPr>
          <w:sz w:val="20"/>
          <w:szCs w:val="22"/>
        </w:rPr>
        <w:t>in jo unovči v breme denarnih sredstev na našem TRR številka _____________________________, odprtem pri poslovni banki (naziv banke): ___________________________. Naročnik je upravičen predložiti menico v plačilo katerikoli poslovni banki, ki vodi naš transakcijski račun.</w:t>
      </w:r>
    </w:p>
    <w:p w14:paraId="3D77F330" w14:textId="77777777" w:rsidR="00D35F67" w:rsidRPr="00D35F67" w:rsidRDefault="00D35F67" w:rsidP="00D35F67">
      <w:pPr>
        <w:rPr>
          <w:sz w:val="20"/>
          <w:szCs w:val="22"/>
        </w:rPr>
      </w:pPr>
      <w:r w:rsidRPr="00D35F67">
        <w:rPr>
          <w:sz w:val="20"/>
          <w:szCs w:val="22"/>
        </w:rPr>
        <w:t>2.</w:t>
      </w:r>
      <w:r w:rsidRPr="00D35F67">
        <w:rPr>
          <w:sz w:val="20"/>
          <w:szCs w:val="22"/>
        </w:rPr>
        <w:tab/>
        <w:t>S podpisom te menične izjave dajemo nepreklicno pooblastilo poslovni banki, navedeni v 1. točki te menične izjave oziroma dajemo nepreklicno pooblastilo vsaki poslovni banki, ki v času unovčenja menice vodi naš transakcijski račun, da iz našega denarnega dobroimetja na transakcijskem računu, izplača vsako menico, ki jo predloži v plačilo naročnik.</w:t>
      </w:r>
    </w:p>
    <w:p w14:paraId="1F6B7492" w14:textId="353E7C4B" w:rsidR="00D35F67" w:rsidRPr="00D35F67" w:rsidRDefault="00D35F67" w:rsidP="00D35F67">
      <w:pPr>
        <w:rPr>
          <w:sz w:val="20"/>
          <w:szCs w:val="22"/>
        </w:rPr>
      </w:pPr>
      <w:r w:rsidRPr="00D35F67">
        <w:rPr>
          <w:sz w:val="20"/>
          <w:szCs w:val="22"/>
        </w:rPr>
        <w:t>3.</w:t>
      </w:r>
      <w:r w:rsidRPr="00D35F67">
        <w:rPr>
          <w:sz w:val="20"/>
          <w:szCs w:val="22"/>
        </w:rPr>
        <w:tab/>
        <w:t xml:space="preserve">Izjavljamo, da naročniku menice ni treba protestirati, in da mi kot izdajatelj menice ne bomo ugovarjali zaradi protestiranja ter izjavljamo, da bomo poravnali vso škodo, nastalo naročniku zaradi neizvršitve oziroma nepravilne izvršitve plačila menice. Naša odškodninska odgovornost je omejena v višini meničnega zneska z zakonskimi zamudnimi obrestmi od dneva dospelosti menice do plačila. </w:t>
      </w:r>
    </w:p>
    <w:p w14:paraId="7863BF8E" w14:textId="77777777" w:rsidR="00D35F67" w:rsidRPr="00D35F67" w:rsidRDefault="00D35F67" w:rsidP="00D35F67">
      <w:pPr>
        <w:rPr>
          <w:sz w:val="20"/>
          <w:szCs w:val="22"/>
        </w:rPr>
      </w:pPr>
    </w:p>
    <w:p w14:paraId="25B8A578" w14:textId="77777777" w:rsidR="00D35F67" w:rsidRPr="00D35F67" w:rsidRDefault="00D35F67" w:rsidP="00D35F67">
      <w:pPr>
        <w:rPr>
          <w:sz w:val="20"/>
          <w:szCs w:val="22"/>
        </w:rPr>
      </w:pPr>
      <w:r w:rsidRPr="00D35F67">
        <w:rPr>
          <w:sz w:val="20"/>
          <w:szCs w:val="22"/>
        </w:rPr>
        <w:t>4.</w:t>
      </w:r>
      <w:r w:rsidRPr="00D35F67">
        <w:rPr>
          <w:sz w:val="20"/>
          <w:szCs w:val="22"/>
        </w:rPr>
        <w:tab/>
        <w:t>Naročnik bo, po prenehanju pogojev za unovčitev garancije za dobro in pravočasno izvedbo pogodbenih obveznosti, vrnil neuporabljeno bianco menico z menično izjavo in pooblastilom za unovčenje.</w:t>
      </w:r>
    </w:p>
    <w:p w14:paraId="37B0C23D" w14:textId="77777777" w:rsidR="00D35F67" w:rsidRPr="00D35F67" w:rsidRDefault="00D35F67" w:rsidP="00D35F67">
      <w:pPr>
        <w:rPr>
          <w:sz w:val="20"/>
          <w:szCs w:val="22"/>
        </w:rPr>
      </w:pPr>
      <w:r w:rsidRPr="00D35F67">
        <w:rPr>
          <w:sz w:val="20"/>
          <w:szCs w:val="22"/>
        </w:rPr>
        <w:tab/>
      </w:r>
      <w:r w:rsidRPr="00D35F67">
        <w:rPr>
          <w:sz w:val="20"/>
          <w:szCs w:val="22"/>
        </w:rPr>
        <w:tab/>
      </w:r>
      <w:r w:rsidRPr="00D35F67">
        <w:rPr>
          <w:sz w:val="20"/>
          <w:szCs w:val="22"/>
        </w:rPr>
        <w:tab/>
      </w:r>
      <w:r w:rsidRPr="00D35F67">
        <w:rPr>
          <w:sz w:val="20"/>
          <w:szCs w:val="22"/>
        </w:rPr>
        <w:tab/>
      </w:r>
      <w:r w:rsidRPr="00D35F67">
        <w:rPr>
          <w:sz w:val="20"/>
          <w:szCs w:val="22"/>
        </w:rPr>
        <w:tab/>
      </w:r>
      <w:r w:rsidRPr="00D35F67">
        <w:rPr>
          <w:sz w:val="20"/>
          <w:szCs w:val="22"/>
        </w:rPr>
        <w:tab/>
        <w:t>____________________________</w:t>
      </w:r>
    </w:p>
    <w:p w14:paraId="1318693E" w14:textId="77777777" w:rsidR="00D35F67" w:rsidRPr="00D35F67" w:rsidRDefault="00D35F67" w:rsidP="00D35F67">
      <w:pPr>
        <w:rPr>
          <w:sz w:val="20"/>
          <w:szCs w:val="22"/>
        </w:rPr>
      </w:pPr>
      <w:r w:rsidRPr="00D35F67">
        <w:rPr>
          <w:sz w:val="20"/>
          <w:szCs w:val="22"/>
        </w:rPr>
        <w:tab/>
      </w:r>
      <w:r w:rsidRPr="00D35F67">
        <w:rPr>
          <w:sz w:val="20"/>
          <w:szCs w:val="22"/>
        </w:rPr>
        <w:tab/>
      </w:r>
      <w:r w:rsidRPr="00D35F67">
        <w:rPr>
          <w:sz w:val="20"/>
          <w:szCs w:val="22"/>
        </w:rPr>
        <w:tab/>
      </w:r>
      <w:r w:rsidRPr="00D35F67">
        <w:rPr>
          <w:sz w:val="20"/>
          <w:szCs w:val="22"/>
        </w:rPr>
        <w:tab/>
      </w:r>
      <w:r w:rsidRPr="00D35F67">
        <w:rPr>
          <w:sz w:val="20"/>
          <w:szCs w:val="22"/>
        </w:rPr>
        <w:tab/>
      </w:r>
      <w:r w:rsidRPr="00D35F67">
        <w:rPr>
          <w:sz w:val="20"/>
          <w:szCs w:val="22"/>
        </w:rPr>
        <w:tab/>
        <w:t>(podpis zakonitega zastopnika)</w:t>
      </w:r>
    </w:p>
    <w:p w14:paraId="2A8A2327" w14:textId="77777777" w:rsidR="00D35F67" w:rsidRPr="00D35F67" w:rsidRDefault="00D35F67" w:rsidP="00D35F67">
      <w:pPr>
        <w:rPr>
          <w:sz w:val="20"/>
          <w:szCs w:val="22"/>
        </w:rPr>
      </w:pPr>
      <w:r w:rsidRPr="00D35F67">
        <w:rPr>
          <w:sz w:val="20"/>
          <w:szCs w:val="22"/>
        </w:rPr>
        <w:tab/>
      </w:r>
      <w:r w:rsidRPr="00D35F67">
        <w:rPr>
          <w:sz w:val="20"/>
          <w:szCs w:val="22"/>
        </w:rPr>
        <w:tab/>
      </w:r>
      <w:r w:rsidRPr="00D35F67">
        <w:rPr>
          <w:sz w:val="20"/>
          <w:szCs w:val="22"/>
        </w:rPr>
        <w:tab/>
      </w:r>
      <w:r w:rsidRPr="00D35F67">
        <w:rPr>
          <w:sz w:val="20"/>
          <w:szCs w:val="22"/>
        </w:rPr>
        <w:tab/>
      </w:r>
      <w:r w:rsidRPr="00D35F67">
        <w:rPr>
          <w:sz w:val="20"/>
          <w:szCs w:val="22"/>
        </w:rPr>
        <w:tab/>
      </w:r>
      <w:r w:rsidRPr="00D35F67">
        <w:rPr>
          <w:sz w:val="20"/>
          <w:szCs w:val="22"/>
        </w:rPr>
        <w:tab/>
      </w:r>
      <w:r w:rsidRPr="00D35F67">
        <w:rPr>
          <w:sz w:val="20"/>
          <w:szCs w:val="22"/>
        </w:rPr>
        <w:tab/>
      </w:r>
      <w:r w:rsidRPr="00D35F67">
        <w:rPr>
          <w:sz w:val="20"/>
          <w:szCs w:val="22"/>
        </w:rPr>
        <w:tab/>
        <w:t>In</w:t>
      </w:r>
    </w:p>
    <w:p w14:paraId="1073486B" w14:textId="77777777" w:rsidR="00D35F67" w:rsidRPr="00D35F67" w:rsidRDefault="00D35F67" w:rsidP="00D35F67">
      <w:pPr>
        <w:rPr>
          <w:sz w:val="20"/>
          <w:szCs w:val="22"/>
        </w:rPr>
      </w:pPr>
      <w:r w:rsidRPr="00D35F67">
        <w:rPr>
          <w:sz w:val="20"/>
          <w:szCs w:val="22"/>
        </w:rPr>
        <w:t>(odtisnjena štampiljka z imenom/</w:t>
      </w:r>
    </w:p>
    <w:p w14:paraId="31ADDBA8" w14:textId="77777777" w:rsidR="00D35F67" w:rsidRPr="00D35F67" w:rsidRDefault="00D35F67" w:rsidP="00D35F67">
      <w:pPr>
        <w:rPr>
          <w:sz w:val="20"/>
          <w:szCs w:val="22"/>
        </w:rPr>
      </w:pPr>
      <w:r w:rsidRPr="00D35F67">
        <w:rPr>
          <w:sz w:val="20"/>
          <w:szCs w:val="22"/>
        </w:rPr>
        <w:tab/>
      </w:r>
      <w:r w:rsidRPr="00D35F67">
        <w:rPr>
          <w:sz w:val="20"/>
          <w:szCs w:val="22"/>
        </w:rPr>
        <w:tab/>
      </w:r>
      <w:r w:rsidRPr="00D35F67">
        <w:rPr>
          <w:sz w:val="20"/>
          <w:szCs w:val="22"/>
        </w:rPr>
        <w:tab/>
      </w:r>
      <w:r w:rsidRPr="00D35F67">
        <w:rPr>
          <w:sz w:val="20"/>
          <w:szCs w:val="22"/>
        </w:rPr>
        <w:tab/>
      </w:r>
      <w:r w:rsidRPr="00D35F67">
        <w:rPr>
          <w:sz w:val="20"/>
          <w:szCs w:val="22"/>
        </w:rPr>
        <w:tab/>
      </w:r>
      <w:r w:rsidRPr="00D35F67">
        <w:rPr>
          <w:sz w:val="20"/>
          <w:szCs w:val="22"/>
        </w:rPr>
        <w:tab/>
        <w:t>firmo in sedežem bančnega komitenta)</w:t>
      </w:r>
    </w:p>
    <w:p w14:paraId="5C71906F" w14:textId="77777777" w:rsidR="00D35F67" w:rsidRPr="00D35F67" w:rsidRDefault="00D35F67" w:rsidP="00D35F67">
      <w:pPr>
        <w:rPr>
          <w:sz w:val="20"/>
          <w:szCs w:val="22"/>
        </w:rPr>
      </w:pPr>
    </w:p>
    <w:p w14:paraId="0BBEE1E5" w14:textId="504C0A2D" w:rsidR="00D35F67" w:rsidRPr="00D35F67" w:rsidRDefault="00D35F67" w:rsidP="00D35F67">
      <w:pPr>
        <w:rPr>
          <w:sz w:val="20"/>
          <w:szCs w:val="22"/>
        </w:rPr>
      </w:pPr>
      <w:r w:rsidRPr="00D35F67">
        <w:rPr>
          <w:sz w:val="20"/>
          <w:szCs w:val="22"/>
        </w:rPr>
        <w:t>Bianco menico prodajalec preloži ob podpisu pogodbe oz. najkasneje v 1</w:t>
      </w:r>
      <w:r w:rsidR="00DE7440">
        <w:rPr>
          <w:sz w:val="20"/>
          <w:szCs w:val="22"/>
        </w:rPr>
        <w:t>5</w:t>
      </w:r>
      <w:r w:rsidRPr="00D35F67">
        <w:rPr>
          <w:sz w:val="20"/>
          <w:szCs w:val="22"/>
        </w:rPr>
        <w:t xml:space="preserve"> dneh od podpisa pogodbe.</w:t>
      </w:r>
    </w:p>
    <w:p w14:paraId="7D45A736" w14:textId="77777777" w:rsidR="00DE7440" w:rsidRDefault="00DE7440" w:rsidP="00D35F67">
      <w:pPr>
        <w:rPr>
          <w:sz w:val="20"/>
          <w:szCs w:val="22"/>
        </w:rPr>
      </w:pPr>
    </w:p>
    <w:p w14:paraId="07B1DC26" w14:textId="102F2FB3" w:rsidR="00D35F67" w:rsidRPr="00D35F67" w:rsidRDefault="00D35F67" w:rsidP="00D35F67">
      <w:pPr>
        <w:rPr>
          <w:sz w:val="20"/>
          <w:szCs w:val="22"/>
        </w:rPr>
      </w:pPr>
      <w:r w:rsidRPr="00D35F67">
        <w:rPr>
          <w:sz w:val="20"/>
          <w:szCs w:val="22"/>
        </w:rPr>
        <w:t>Datum:</w:t>
      </w:r>
      <w:r w:rsidRPr="00D35F67">
        <w:rPr>
          <w:sz w:val="20"/>
          <w:szCs w:val="22"/>
        </w:rPr>
        <w:tab/>
        <w:t>Žig:</w:t>
      </w:r>
      <w:r w:rsidRPr="00D35F67">
        <w:rPr>
          <w:sz w:val="20"/>
          <w:szCs w:val="22"/>
        </w:rPr>
        <w:tab/>
        <w:t>Podpis:</w:t>
      </w:r>
    </w:p>
    <w:p w14:paraId="6C00F624" w14:textId="4D575A7F" w:rsidR="00D35F67" w:rsidRPr="00D35F67" w:rsidRDefault="00D35F67" w:rsidP="00D35F67">
      <w:pPr>
        <w:rPr>
          <w:sz w:val="20"/>
          <w:szCs w:val="22"/>
        </w:rPr>
      </w:pPr>
      <w:r w:rsidRPr="00D35F67">
        <w:rPr>
          <w:sz w:val="20"/>
          <w:szCs w:val="22"/>
        </w:rPr>
        <w:lastRenderedPageBreak/>
        <w:tab/>
      </w:r>
      <w:r w:rsidRPr="00D35F67">
        <w:rPr>
          <w:sz w:val="20"/>
          <w:szCs w:val="22"/>
        </w:rPr>
        <w:tab/>
      </w:r>
    </w:p>
    <w:p w14:paraId="7F405395" w14:textId="77777777" w:rsidR="0080727A" w:rsidRDefault="0080727A" w:rsidP="0080727A"/>
    <w:p w14:paraId="70139943" w14:textId="77777777" w:rsidR="00BC6561" w:rsidRDefault="00BC6561" w:rsidP="008A6A6D">
      <w:pPr>
        <w:spacing w:line="240" w:lineRule="auto"/>
        <w:jc w:val="both"/>
        <w:rPr>
          <w:rFonts w:eastAsia="Times New Roman" w:cs="Tahoma"/>
          <w:b/>
          <w:sz w:val="20"/>
          <w:lang w:eastAsia="sl-SI"/>
        </w:rPr>
      </w:pPr>
    </w:p>
    <w:p w14:paraId="1299ABFB" w14:textId="77777777" w:rsidR="008A6A6D" w:rsidRPr="008A6A6D" w:rsidRDefault="008A6A6D" w:rsidP="00D53F85">
      <w:pPr>
        <w:autoSpaceDE w:val="0"/>
        <w:autoSpaceDN w:val="0"/>
        <w:adjustRightInd w:val="0"/>
        <w:spacing w:line="240" w:lineRule="auto"/>
        <w:jc w:val="center"/>
        <w:rPr>
          <w:rFonts w:cs="Times-Bold"/>
          <w:b/>
          <w:bCs/>
          <w:color w:val="000000"/>
          <w:sz w:val="20"/>
        </w:rPr>
      </w:pPr>
    </w:p>
    <w:p w14:paraId="18CE8593" w14:textId="77777777" w:rsidR="008A6A6D" w:rsidRPr="008A6A6D" w:rsidRDefault="008A6A6D" w:rsidP="00D53F85">
      <w:pPr>
        <w:autoSpaceDE w:val="0"/>
        <w:autoSpaceDN w:val="0"/>
        <w:adjustRightInd w:val="0"/>
        <w:spacing w:line="240" w:lineRule="auto"/>
        <w:jc w:val="center"/>
        <w:rPr>
          <w:rFonts w:cs="Times-Bold"/>
          <w:b/>
          <w:bCs/>
          <w:color w:val="000000"/>
          <w:sz w:val="20"/>
        </w:rPr>
      </w:pPr>
    </w:p>
    <w:p w14:paraId="4F5A3EE5" w14:textId="77777777" w:rsidR="008A6A6D" w:rsidRPr="008A6A6D" w:rsidRDefault="008A6A6D" w:rsidP="00D53F85">
      <w:pPr>
        <w:autoSpaceDE w:val="0"/>
        <w:autoSpaceDN w:val="0"/>
        <w:adjustRightInd w:val="0"/>
        <w:spacing w:line="240" w:lineRule="auto"/>
        <w:jc w:val="center"/>
        <w:rPr>
          <w:rFonts w:cs="Times-Bold"/>
          <w:b/>
          <w:bCs/>
          <w:color w:val="000000"/>
          <w:sz w:val="20"/>
        </w:rPr>
      </w:pPr>
    </w:p>
    <w:p w14:paraId="2E1BD016" w14:textId="77777777" w:rsidR="008A6A6D" w:rsidRPr="008A6A6D" w:rsidRDefault="008A6A6D" w:rsidP="00D53F85">
      <w:pPr>
        <w:autoSpaceDE w:val="0"/>
        <w:autoSpaceDN w:val="0"/>
        <w:adjustRightInd w:val="0"/>
        <w:spacing w:line="240" w:lineRule="auto"/>
        <w:jc w:val="center"/>
        <w:rPr>
          <w:rFonts w:cs="Times-Bold"/>
          <w:b/>
          <w:bCs/>
          <w:color w:val="000000"/>
          <w:sz w:val="20"/>
        </w:rPr>
      </w:pPr>
    </w:p>
    <w:p w14:paraId="1CB14C11" w14:textId="77777777" w:rsidR="0080727A" w:rsidRPr="00D53F85" w:rsidRDefault="00D53F85" w:rsidP="0080727A">
      <w:pPr>
        <w:pStyle w:val="Slog1"/>
        <w:numPr>
          <w:ilvl w:val="0"/>
          <w:numId w:val="0"/>
        </w:numPr>
        <w:rPr>
          <w:rFonts w:asciiTheme="majorHAnsi" w:hAnsiTheme="majorHAnsi" w:cs="Times-Roman"/>
          <w:sz w:val="32"/>
          <w:szCs w:val="32"/>
        </w:rPr>
      </w:pPr>
      <w:r w:rsidRPr="00D53F85">
        <w:rPr>
          <w:rFonts w:asciiTheme="majorHAnsi" w:hAnsiTheme="majorHAnsi" w:cs="Times-Roman"/>
          <w:sz w:val="32"/>
          <w:szCs w:val="32"/>
        </w:rPr>
        <w:t>IZJAVA O IZPOLNJEVANJU CILJEV NAROČNIKA NA PODLAGI UREDBE O ZELENEM JAVNEM NAROČANJU</w:t>
      </w:r>
    </w:p>
    <w:p w14:paraId="58BFF6D9" w14:textId="77777777" w:rsidR="0080727A" w:rsidRDefault="0080727A" w:rsidP="0080727A">
      <w:pPr>
        <w:autoSpaceDE w:val="0"/>
        <w:autoSpaceDN w:val="0"/>
        <w:adjustRightInd w:val="0"/>
        <w:spacing w:line="240" w:lineRule="auto"/>
        <w:rPr>
          <w:rFonts w:cs="Times-Roman"/>
          <w:color w:val="000000"/>
          <w:sz w:val="20"/>
        </w:rPr>
      </w:pPr>
    </w:p>
    <w:p w14:paraId="576DD865" w14:textId="77777777" w:rsidR="0080727A" w:rsidRDefault="0080727A" w:rsidP="0080727A">
      <w:pPr>
        <w:autoSpaceDE w:val="0"/>
        <w:autoSpaceDN w:val="0"/>
        <w:adjustRightInd w:val="0"/>
        <w:spacing w:line="240" w:lineRule="auto"/>
        <w:rPr>
          <w:rFonts w:cs="Times-Roman"/>
          <w:color w:val="000000"/>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5"/>
        <w:gridCol w:w="6707"/>
      </w:tblGrid>
      <w:tr w:rsidR="0080727A" w14:paraId="1CC835FC" w14:textId="77777777" w:rsidTr="0080727A">
        <w:tc>
          <w:tcPr>
            <w:tcW w:w="2376" w:type="dxa"/>
            <w:tcBorders>
              <w:top w:val="single" w:sz="4" w:space="0" w:color="000000"/>
              <w:left w:val="single" w:sz="4" w:space="0" w:color="000000"/>
              <w:bottom w:val="single" w:sz="4" w:space="0" w:color="auto"/>
              <w:right w:val="single" w:sz="4" w:space="0" w:color="000000"/>
            </w:tcBorders>
            <w:hideMark/>
          </w:tcPr>
          <w:p w14:paraId="2C13744F" w14:textId="77777777" w:rsidR="0080727A" w:rsidRDefault="0080727A">
            <w:pPr>
              <w:autoSpaceDE w:val="0"/>
              <w:autoSpaceDN w:val="0"/>
              <w:adjustRightInd w:val="0"/>
              <w:spacing w:line="240" w:lineRule="auto"/>
              <w:rPr>
                <w:rFonts w:cs="Times-Roman"/>
                <w:b/>
                <w:sz w:val="20"/>
              </w:rPr>
            </w:pPr>
            <w:r>
              <w:rPr>
                <w:rFonts w:cs="Times-Roman"/>
                <w:b/>
                <w:sz w:val="20"/>
              </w:rPr>
              <w:t xml:space="preserve">Ponudnik </w:t>
            </w:r>
          </w:p>
        </w:tc>
        <w:tc>
          <w:tcPr>
            <w:tcW w:w="6836" w:type="dxa"/>
            <w:tcBorders>
              <w:top w:val="single" w:sz="4" w:space="0" w:color="000000"/>
              <w:left w:val="single" w:sz="4" w:space="0" w:color="000000"/>
              <w:bottom w:val="single" w:sz="4" w:space="0" w:color="000000"/>
              <w:right w:val="single" w:sz="4" w:space="0" w:color="000000"/>
            </w:tcBorders>
          </w:tcPr>
          <w:p w14:paraId="0161B778" w14:textId="77777777" w:rsidR="0080727A" w:rsidRDefault="0080727A">
            <w:pPr>
              <w:autoSpaceDE w:val="0"/>
              <w:autoSpaceDN w:val="0"/>
              <w:adjustRightInd w:val="0"/>
              <w:spacing w:line="240" w:lineRule="auto"/>
              <w:rPr>
                <w:rFonts w:cs="Times-Roman"/>
                <w:sz w:val="20"/>
              </w:rPr>
            </w:pPr>
          </w:p>
        </w:tc>
      </w:tr>
    </w:tbl>
    <w:p w14:paraId="47CBD1A6" w14:textId="77777777" w:rsidR="0080727A" w:rsidRDefault="0080727A" w:rsidP="0080727A">
      <w:pPr>
        <w:pStyle w:val="Slog1"/>
        <w:numPr>
          <w:ilvl w:val="0"/>
          <w:numId w:val="0"/>
        </w:numPr>
        <w:rPr>
          <w:b w:val="0"/>
        </w:rPr>
      </w:pPr>
    </w:p>
    <w:p w14:paraId="7136AF1F" w14:textId="77777777" w:rsidR="0080727A" w:rsidRDefault="0080727A" w:rsidP="0080727A">
      <w:pPr>
        <w:pStyle w:val="Slog1"/>
        <w:numPr>
          <w:ilvl w:val="0"/>
          <w:numId w:val="0"/>
        </w:numPr>
        <w:rPr>
          <w:b w:val="0"/>
        </w:rPr>
      </w:pPr>
    </w:p>
    <w:p w14:paraId="59E92A4D" w14:textId="77777777" w:rsidR="0080727A" w:rsidRDefault="0080727A" w:rsidP="0080727A">
      <w:pPr>
        <w:pStyle w:val="Slog1"/>
        <w:numPr>
          <w:ilvl w:val="0"/>
          <w:numId w:val="0"/>
        </w:numPr>
        <w:rPr>
          <w:b w:val="0"/>
        </w:rPr>
      </w:pPr>
    </w:p>
    <w:p w14:paraId="6108B77E" w14:textId="77777777" w:rsidR="0080727A" w:rsidRDefault="0080727A" w:rsidP="0080727A">
      <w:pPr>
        <w:pStyle w:val="Slog1"/>
        <w:numPr>
          <w:ilvl w:val="0"/>
          <w:numId w:val="0"/>
        </w:numPr>
      </w:pPr>
      <w:r>
        <w:rPr>
          <w:b w:val="0"/>
        </w:rPr>
        <w:t xml:space="preserve">V postopku predmetnega javnega naročila </w:t>
      </w:r>
    </w:p>
    <w:p w14:paraId="26744FB7" w14:textId="77777777" w:rsidR="0080727A" w:rsidRDefault="0080727A" w:rsidP="0080727A">
      <w:pPr>
        <w:pStyle w:val="Slog1"/>
        <w:numPr>
          <w:ilvl w:val="0"/>
          <w:numId w:val="0"/>
        </w:numPr>
        <w:rPr>
          <w:b w:val="0"/>
        </w:rPr>
      </w:pPr>
    </w:p>
    <w:p w14:paraId="5722EB62" w14:textId="77777777" w:rsidR="0080727A" w:rsidRDefault="0080727A" w:rsidP="0080727A">
      <w:pPr>
        <w:pStyle w:val="Slog1"/>
        <w:numPr>
          <w:ilvl w:val="0"/>
          <w:numId w:val="0"/>
        </w:numPr>
        <w:jc w:val="center"/>
      </w:pPr>
      <w:r>
        <w:t>IZJAVLJAMO</w:t>
      </w:r>
    </w:p>
    <w:p w14:paraId="71ACE883" w14:textId="77777777" w:rsidR="0080727A" w:rsidRDefault="0080727A" w:rsidP="0080727A">
      <w:pPr>
        <w:pStyle w:val="Slog1"/>
        <w:numPr>
          <w:ilvl w:val="0"/>
          <w:numId w:val="0"/>
        </w:numPr>
        <w:rPr>
          <w:b w:val="0"/>
        </w:rPr>
      </w:pPr>
    </w:p>
    <w:p w14:paraId="1160E899" w14:textId="77777777" w:rsidR="0080727A" w:rsidRDefault="0080727A" w:rsidP="0080727A">
      <w:pPr>
        <w:pStyle w:val="Telobesedila"/>
        <w:rPr>
          <w:rFonts w:ascii="Verdana" w:hAnsi="Verdana"/>
        </w:rPr>
      </w:pPr>
      <w:r>
        <w:rPr>
          <w:rFonts w:ascii="Verdana" w:hAnsi="Verdana"/>
        </w:rPr>
        <w:t xml:space="preserve">da bomo v okviru izvedbe predmetnega javnega naročila izpolnili </w:t>
      </w:r>
      <w:proofErr w:type="spellStart"/>
      <w:r>
        <w:rPr>
          <w:rFonts w:ascii="Verdana" w:hAnsi="Verdana"/>
        </w:rPr>
        <w:t>okoljske</w:t>
      </w:r>
      <w:proofErr w:type="spellEnd"/>
      <w:r>
        <w:rPr>
          <w:rFonts w:ascii="Verdana" w:hAnsi="Verdana"/>
        </w:rPr>
        <w:t xml:space="preserve"> cilje naročnika, in sicer: </w:t>
      </w:r>
    </w:p>
    <w:p w14:paraId="4DC7E490" w14:textId="77777777" w:rsidR="0080727A" w:rsidRDefault="0080727A" w:rsidP="0080727A">
      <w:pPr>
        <w:pStyle w:val="Slog1"/>
        <w:numPr>
          <w:ilvl w:val="0"/>
          <w:numId w:val="0"/>
        </w:numPr>
        <w:jc w:val="both"/>
        <w:rPr>
          <w:rFonts w:eastAsia="Times New Roman"/>
          <w:bCs w:val="0"/>
          <w:color w:val="auto"/>
          <w:lang w:eastAsia="sl-SI"/>
        </w:rPr>
      </w:pPr>
      <w:r>
        <w:rPr>
          <w:rFonts w:eastAsia="Times New Roman"/>
          <w:bCs w:val="0"/>
          <w:color w:val="auto"/>
          <w:lang w:eastAsia="sl-SI"/>
        </w:rPr>
        <w:t>"</w:t>
      </w:r>
      <w:r w:rsidR="0066036F">
        <w:t>delež univerzalnih čistil, ki ustrezajo zahtevam za pridobitev znaka za okolje EU za čistila za trdne površine glede merila strupenosti za vodno okolje ter zahtevam za pridobitev znaka za okolje EU za čistila za trdne površine glede merila o izključenih in omejenih snoveh, znaša glede na prostornino vseh artiklov univerzalnih čistil najmanj 30 %</w:t>
      </w:r>
      <w:r>
        <w:rPr>
          <w:rFonts w:eastAsia="Times New Roman"/>
          <w:bCs w:val="0"/>
          <w:color w:val="auto"/>
          <w:lang w:eastAsia="sl-SI"/>
        </w:rPr>
        <w:t>"</w:t>
      </w:r>
      <w:r w:rsidR="000101FA">
        <w:rPr>
          <w:rFonts w:eastAsia="Times New Roman"/>
          <w:bCs w:val="0"/>
          <w:color w:val="auto"/>
          <w:lang w:eastAsia="sl-SI"/>
        </w:rPr>
        <w:t>.</w:t>
      </w:r>
    </w:p>
    <w:p w14:paraId="08983DE2" w14:textId="77777777" w:rsidR="0080727A" w:rsidRDefault="0080727A" w:rsidP="0080727A">
      <w:pPr>
        <w:pStyle w:val="Slog1"/>
        <w:numPr>
          <w:ilvl w:val="0"/>
          <w:numId w:val="0"/>
        </w:numPr>
      </w:pPr>
    </w:p>
    <w:p w14:paraId="538ACB36" w14:textId="77777777" w:rsidR="0080727A" w:rsidRDefault="0080727A" w:rsidP="0080727A">
      <w:pPr>
        <w:pStyle w:val="Slog1"/>
        <w:numPr>
          <w:ilvl w:val="0"/>
          <w:numId w:val="0"/>
        </w:numPr>
        <w:rPr>
          <w:b w:val="0"/>
        </w:rPr>
      </w:pPr>
      <w:r>
        <w:rPr>
          <w:b w:val="0"/>
        </w:rPr>
        <w:t xml:space="preserve">Dokazilo za izpolnjevanje zgoraj navedene zahteve je naslednja dokumentacija: </w:t>
      </w:r>
    </w:p>
    <w:p w14:paraId="0EA2B4BB" w14:textId="77777777" w:rsidR="0080727A" w:rsidRDefault="0080727A" w:rsidP="0080727A">
      <w:pPr>
        <w:pStyle w:val="Slog1"/>
        <w:numPr>
          <w:ilvl w:val="0"/>
          <w:numId w:val="0"/>
        </w:numPr>
        <w:rPr>
          <w:b w:val="0"/>
        </w:rPr>
      </w:pPr>
    </w:p>
    <w:p w14:paraId="12FC22CF" w14:textId="77777777" w:rsidR="0080727A" w:rsidRDefault="0080727A" w:rsidP="0080727A">
      <w:pPr>
        <w:pStyle w:val="Slog1"/>
        <w:numPr>
          <w:ilvl w:val="0"/>
          <w:numId w:val="0"/>
        </w:numPr>
        <w:rPr>
          <w:b w:val="0"/>
        </w:rPr>
      </w:pPr>
      <w:r>
        <w:rPr>
          <w:b w:val="0"/>
        </w:rPr>
        <w:t xml:space="preserve">.... (napišite vrsto dokazila in ga priložite - certifikat ipd.) </w:t>
      </w:r>
    </w:p>
    <w:p w14:paraId="6DD00D81" w14:textId="77777777" w:rsidR="0080727A" w:rsidRDefault="0080727A" w:rsidP="0080727A">
      <w:pPr>
        <w:pStyle w:val="Slog1"/>
        <w:numPr>
          <w:ilvl w:val="0"/>
          <w:numId w:val="0"/>
        </w:numPr>
        <w:rPr>
          <w:b w:val="0"/>
        </w:rPr>
      </w:pPr>
    </w:p>
    <w:p w14:paraId="61A2F171" w14:textId="77777777" w:rsidR="0080727A" w:rsidRDefault="0080727A" w:rsidP="0080727A">
      <w:pPr>
        <w:pStyle w:val="Slog1"/>
        <w:numPr>
          <w:ilvl w:val="0"/>
          <w:numId w:val="0"/>
        </w:numPr>
        <w:jc w:val="both"/>
        <w:rPr>
          <w:b w:val="0"/>
        </w:rPr>
      </w:pPr>
      <w:r>
        <w:rPr>
          <w:b w:val="0"/>
        </w:rPr>
        <w:t xml:space="preserve">Naročnik bo v času izvajanja pogodbe o izvedbi javnega naročila preverjal izpolnjevanje </w:t>
      </w:r>
      <w:proofErr w:type="spellStart"/>
      <w:r>
        <w:rPr>
          <w:b w:val="0"/>
        </w:rPr>
        <w:t>okoljskih</w:t>
      </w:r>
      <w:proofErr w:type="spellEnd"/>
      <w:r>
        <w:rPr>
          <w:b w:val="0"/>
        </w:rPr>
        <w:t xml:space="preserve"> ciljev z nadzorom ustreznosti uporabljenih univerzalnih čistil glede na priloženo dokazilo. </w:t>
      </w:r>
    </w:p>
    <w:p w14:paraId="43156553" w14:textId="77777777" w:rsidR="0080727A" w:rsidRDefault="0080727A" w:rsidP="0080727A">
      <w:pPr>
        <w:pStyle w:val="Slog1"/>
        <w:numPr>
          <w:ilvl w:val="0"/>
          <w:numId w:val="0"/>
        </w:numPr>
        <w:rPr>
          <w:b w:val="0"/>
        </w:rPr>
      </w:pPr>
    </w:p>
    <w:p w14:paraId="26DD02DC" w14:textId="77777777" w:rsidR="0080727A" w:rsidRDefault="0080727A" w:rsidP="0080727A">
      <w:pPr>
        <w:pStyle w:val="Slog1"/>
        <w:numPr>
          <w:ilvl w:val="0"/>
          <w:numId w:val="0"/>
        </w:numPr>
        <w:rPr>
          <w:b w:val="0"/>
        </w:rPr>
      </w:pPr>
    </w:p>
    <w:p w14:paraId="07C3865F" w14:textId="77777777" w:rsidR="0080727A" w:rsidRDefault="0080727A" w:rsidP="0080727A">
      <w:pPr>
        <w:pStyle w:val="Slog1"/>
        <w:numPr>
          <w:ilvl w:val="0"/>
          <w:numId w:val="0"/>
        </w:numPr>
        <w:rPr>
          <w:b w:val="0"/>
        </w:rPr>
      </w:pPr>
      <w:r>
        <w:rPr>
          <w:b w:val="0"/>
        </w:rPr>
        <w:t xml:space="preserve">Datum: </w:t>
      </w:r>
      <w:r>
        <w:rPr>
          <w:b w:val="0"/>
        </w:rPr>
        <w:tab/>
      </w:r>
      <w:r>
        <w:rPr>
          <w:b w:val="0"/>
        </w:rPr>
        <w:tab/>
      </w:r>
      <w:r>
        <w:rPr>
          <w:b w:val="0"/>
        </w:rPr>
        <w:tab/>
      </w:r>
      <w:r>
        <w:rPr>
          <w:b w:val="0"/>
        </w:rPr>
        <w:tab/>
      </w:r>
      <w:r>
        <w:rPr>
          <w:b w:val="0"/>
        </w:rPr>
        <w:tab/>
        <w:t>Podpis pooblaščene osebe ponudnika in žig:</w:t>
      </w:r>
    </w:p>
    <w:p w14:paraId="730692D2" w14:textId="77777777" w:rsidR="0080727A" w:rsidRDefault="0080727A" w:rsidP="0080727A">
      <w:pPr>
        <w:pStyle w:val="Slog1"/>
        <w:numPr>
          <w:ilvl w:val="0"/>
          <w:numId w:val="0"/>
        </w:numPr>
        <w:rPr>
          <w:b w:val="0"/>
        </w:rPr>
      </w:pPr>
    </w:p>
    <w:p w14:paraId="5E3B77DA" w14:textId="77777777" w:rsidR="0080727A" w:rsidRDefault="0080727A" w:rsidP="0080727A"/>
    <w:p w14:paraId="2A71BFE3" w14:textId="77777777" w:rsidR="0080727A" w:rsidRDefault="0080727A" w:rsidP="0080727A"/>
    <w:p w14:paraId="68DB2B33" w14:textId="77777777" w:rsidR="0080727A" w:rsidRDefault="0080727A" w:rsidP="0080727A"/>
    <w:p w14:paraId="3B152529" w14:textId="77777777" w:rsidR="0080727A" w:rsidRDefault="0080727A" w:rsidP="0080727A"/>
    <w:p w14:paraId="353F635F" w14:textId="77777777" w:rsidR="0080727A" w:rsidRDefault="0080727A" w:rsidP="0080727A"/>
    <w:p w14:paraId="5BD4064E" w14:textId="77777777" w:rsidR="0080727A" w:rsidRDefault="0080727A" w:rsidP="0080727A"/>
    <w:p w14:paraId="7002D385" w14:textId="77777777" w:rsidR="0080727A" w:rsidRDefault="0080727A" w:rsidP="0080727A"/>
    <w:p w14:paraId="377998D1" w14:textId="77777777" w:rsidR="0080727A" w:rsidRDefault="0080727A" w:rsidP="0080727A"/>
    <w:p w14:paraId="4EE85B5F" w14:textId="77777777" w:rsidR="0080727A" w:rsidRDefault="0080727A" w:rsidP="0080727A"/>
    <w:p w14:paraId="4306365C" w14:textId="77777777" w:rsidR="0080727A" w:rsidRDefault="0080727A" w:rsidP="0080727A"/>
    <w:p w14:paraId="60604202" w14:textId="77777777" w:rsidR="0080727A" w:rsidRDefault="0080727A" w:rsidP="0080727A"/>
    <w:p w14:paraId="67D137B7" w14:textId="77777777" w:rsidR="0080727A" w:rsidRDefault="0080727A" w:rsidP="0080727A"/>
    <w:p w14:paraId="60536462" w14:textId="77777777" w:rsidR="0080727A" w:rsidRDefault="0080727A" w:rsidP="0080727A"/>
    <w:p w14:paraId="7A3EFBEF" w14:textId="77777777" w:rsidR="0080727A" w:rsidRDefault="0080727A" w:rsidP="0080727A"/>
    <w:p w14:paraId="5D53F516" w14:textId="77777777" w:rsidR="0080727A" w:rsidRDefault="0080727A" w:rsidP="0080727A"/>
    <w:p w14:paraId="78EE312B" w14:textId="77777777" w:rsidR="0080727A" w:rsidRDefault="0080727A" w:rsidP="0080727A"/>
    <w:p w14:paraId="64E13934" w14:textId="77777777" w:rsidR="0080727A" w:rsidRDefault="0080727A" w:rsidP="0080727A"/>
    <w:p w14:paraId="2F5C6006" w14:textId="77777777" w:rsidR="0080727A" w:rsidRDefault="0080727A" w:rsidP="0080727A"/>
    <w:p w14:paraId="05DCA1BF" w14:textId="77777777" w:rsidR="0080727A" w:rsidRDefault="0080727A" w:rsidP="0080727A"/>
    <w:p w14:paraId="7C35CE83" w14:textId="77777777" w:rsidR="0080727A" w:rsidRDefault="0080727A" w:rsidP="0080727A"/>
    <w:p w14:paraId="37406549" w14:textId="77777777" w:rsidR="0080727A" w:rsidRPr="0080727A" w:rsidRDefault="0080727A" w:rsidP="0080727A"/>
    <w:p w14:paraId="3C7A785D" w14:textId="77777777" w:rsidR="00115132" w:rsidRDefault="0008419B" w:rsidP="00115132">
      <w:pPr>
        <w:pStyle w:val="Naslov1"/>
        <w:rPr>
          <w:rFonts w:cs="Times-Roman"/>
        </w:rPr>
      </w:pPr>
      <w:bookmarkStart w:id="87" w:name="_Toc80012123"/>
      <w:r>
        <w:rPr>
          <w:rFonts w:cs="Times-Roman"/>
        </w:rPr>
        <w:t>VZOREC POGODBE</w:t>
      </w:r>
      <w:bookmarkEnd w:id="87"/>
    </w:p>
    <w:p w14:paraId="41684F44" w14:textId="41EF78DC" w:rsidR="00F93285" w:rsidRDefault="00CC1592" w:rsidP="00F93285">
      <w:pPr>
        <w:autoSpaceDE w:val="0"/>
        <w:autoSpaceDN w:val="0"/>
        <w:adjustRightInd w:val="0"/>
        <w:spacing w:line="240" w:lineRule="auto"/>
        <w:rPr>
          <w:rFonts w:cs="Arial"/>
          <w:bCs/>
          <w:sz w:val="20"/>
        </w:rPr>
      </w:pPr>
      <w:r w:rsidRPr="00CC1592">
        <w:rPr>
          <w:rFonts w:cs="Arial"/>
          <w:b/>
          <w:bCs/>
          <w:sz w:val="20"/>
        </w:rPr>
        <w:t>Srednješolski izobraževalni center Radovljica</w:t>
      </w:r>
      <w:r w:rsidR="00F93285">
        <w:rPr>
          <w:rFonts w:cs="Arial"/>
          <w:b/>
          <w:bCs/>
          <w:sz w:val="20"/>
        </w:rPr>
        <w:t xml:space="preserve">, </w:t>
      </w:r>
      <w:r w:rsidR="000101FA">
        <w:rPr>
          <w:rFonts w:cs="Arial"/>
          <w:b/>
          <w:bCs/>
          <w:sz w:val="20"/>
        </w:rPr>
        <w:t>Kranjska cesta 24, Radovljica</w:t>
      </w:r>
      <w:r w:rsidR="00F93285">
        <w:rPr>
          <w:rFonts w:cs="Arial"/>
          <w:bCs/>
          <w:sz w:val="20"/>
        </w:rPr>
        <w:t xml:space="preserve">, ID za DDV: SI </w:t>
      </w:r>
      <w:r w:rsidR="000101FA">
        <w:rPr>
          <w:rFonts w:cs="Arial"/>
          <w:bCs/>
          <w:sz w:val="20"/>
        </w:rPr>
        <w:t>29929610</w:t>
      </w:r>
      <w:r w:rsidR="00304DA1">
        <w:rPr>
          <w:rFonts w:cs="Arial"/>
          <w:bCs/>
          <w:sz w:val="20"/>
        </w:rPr>
        <w:t xml:space="preserve">, ki </w:t>
      </w:r>
      <w:r w:rsidR="000101FA">
        <w:rPr>
          <w:rFonts w:cs="Arial"/>
          <w:bCs/>
          <w:sz w:val="20"/>
        </w:rPr>
        <w:t>jo</w:t>
      </w:r>
      <w:r w:rsidR="00304DA1">
        <w:rPr>
          <w:rFonts w:cs="Arial"/>
          <w:bCs/>
          <w:sz w:val="20"/>
        </w:rPr>
        <w:t xml:space="preserve"> zastopa </w:t>
      </w:r>
      <w:r w:rsidR="000101FA">
        <w:rPr>
          <w:rFonts w:cs="Arial"/>
          <w:bCs/>
          <w:sz w:val="20"/>
        </w:rPr>
        <w:t>mag, Ivan Damjan Mašič</w:t>
      </w:r>
      <w:r w:rsidR="00304DA1">
        <w:rPr>
          <w:rFonts w:cs="Arial"/>
          <w:bCs/>
          <w:sz w:val="20"/>
        </w:rPr>
        <w:t xml:space="preserve">, </w:t>
      </w:r>
      <w:r w:rsidR="000101FA">
        <w:rPr>
          <w:rFonts w:cs="Arial"/>
          <w:bCs/>
          <w:sz w:val="20"/>
        </w:rPr>
        <w:t xml:space="preserve">ravnatelj </w:t>
      </w:r>
      <w:r w:rsidR="00F93285">
        <w:rPr>
          <w:rFonts w:cs="Arial"/>
          <w:bCs/>
          <w:sz w:val="20"/>
        </w:rPr>
        <w:t>(v nadaljevanju naročnik)</w:t>
      </w:r>
    </w:p>
    <w:p w14:paraId="59B5C87B" w14:textId="77777777" w:rsidR="00F93285" w:rsidRPr="00EF3C63" w:rsidRDefault="00F93285" w:rsidP="00F93285">
      <w:pPr>
        <w:autoSpaceDE w:val="0"/>
        <w:autoSpaceDN w:val="0"/>
        <w:adjustRightInd w:val="0"/>
        <w:spacing w:line="240" w:lineRule="auto"/>
        <w:rPr>
          <w:rFonts w:cs="Arial"/>
          <w:bCs/>
          <w:sz w:val="20"/>
        </w:rPr>
      </w:pPr>
    </w:p>
    <w:p w14:paraId="2DD8FC4A" w14:textId="77777777" w:rsidR="00F93285" w:rsidRPr="00EF3C63" w:rsidRDefault="00F93285" w:rsidP="00F93285">
      <w:pPr>
        <w:autoSpaceDE w:val="0"/>
        <w:autoSpaceDN w:val="0"/>
        <w:adjustRightInd w:val="0"/>
        <w:spacing w:line="240" w:lineRule="auto"/>
        <w:rPr>
          <w:rFonts w:cs="Arial"/>
          <w:bCs/>
          <w:sz w:val="20"/>
        </w:rPr>
      </w:pPr>
      <w:r w:rsidRPr="00EF3C63">
        <w:rPr>
          <w:rFonts w:cs="Arial"/>
          <w:bCs/>
          <w:sz w:val="20"/>
        </w:rPr>
        <w:t>in</w:t>
      </w:r>
    </w:p>
    <w:p w14:paraId="7853620B" w14:textId="77777777" w:rsidR="00F93285" w:rsidRPr="008222D3" w:rsidRDefault="00F93285" w:rsidP="00F93285">
      <w:pPr>
        <w:autoSpaceDE w:val="0"/>
        <w:autoSpaceDN w:val="0"/>
        <w:adjustRightInd w:val="0"/>
        <w:spacing w:line="240" w:lineRule="auto"/>
        <w:rPr>
          <w:rFonts w:cs="Arial"/>
          <w:b/>
          <w:bCs/>
          <w:sz w:val="20"/>
        </w:rPr>
      </w:pPr>
    </w:p>
    <w:p w14:paraId="31E544EC" w14:textId="77777777" w:rsidR="00F93285" w:rsidRPr="00EF3C63" w:rsidRDefault="00F93285" w:rsidP="00F93285">
      <w:pPr>
        <w:autoSpaceDE w:val="0"/>
        <w:autoSpaceDN w:val="0"/>
        <w:adjustRightInd w:val="0"/>
        <w:spacing w:line="240" w:lineRule="auto"/>
        <w:jc w:val="both"/>
        <w:rPr>
          <w:rFonts w:cs="Arial"/>
          <w:bCs/>
          <w:sz w:val="20"/>
        </w:rPr>
      </w:pPr>
      <w:r>
        <w:rPr>
          <w:rFonts w:cs="Arial"/>
          <w:b/>
          <w:bCs/>
          <w:sz w:val="20"/>
        </w:rPr>
        <w:t xml:space="preserve">(naziv), </w:t>
      </w:r>
      <w:r>
        <w:rPr>
          <w:rFonts w:cs="Arial"/>
          <w:bCs/>
          <w:sz w:val="20"/>
        </w:rPr>
        <w:t>(naslov), ID za DDV: SI ………………, ki ga zastopa ………………., direktor/direktorica (v nadaljevanju izvajalec)</w:t>
      </w:r>
    </w:p>
    <w:p w14:paraId="4391CE34" w14:textId="77777777" w:rsidR="00F93285" w:rsidRPr="008222D3" w:rsidRDefault="00F93285" w:rsidP="00F93285">
      <w:pPr>
        <w:autoSpaceDE w:val="0"/>
        <w:autoSpaceDN w:val="0"/>
        <w:adjustRightInd w:val="0"/>
        <w:spacing w:line="240" w:lineRule="auto"/>
        <w:rPr>
          <w:rFonts w:cs="Arial"/>
          <w:bCs/>
          <w:sz w:val="20"/>
        </w:rPr>
      </w:pPr>
    </w:p>
    <w:p w14:paraId="4BA06AC5" w14:textId="77777777" w:rsidR="00F93285" w:rsidRPr="008222D3" w:rsidRDefault="00F93285" w:rsidP="00F93285">
      <w:pPr>
        <w:autoSpaceDE w:val="0"/>
        <w:autoSpaceDN w:val="0"/>
        <w:adjustRightInd w:val="0"/>
        <w:spacing w:line="240" w:lineRule="auto"/>
        <w:rPr>
          <w:rFonts w:cs="Arial"/>
          <w:bCs/>
          <w:sz w:val="20"/>
        </w:rPr>
      </w:pPr>
      <w:r w:rsidRPr="008222D3">
        <w:rPr>
          <w:rFonts w:cs="Arial"/>
          <w:bCs/>
          <w:sz w:val="20"/>
        </w:rPr>
        <w:t>sklepata naslednjo</w:t>
      </w:r>
    </w:p>
    <w:p w14:paraId="642CE526" w14:textId="77777777" w:rsidR="00F93285" w:rsidRPr="008222D3" w:rsidRDefault="00F93285" w:rsidP="00F93285">
      <w:pPr>
        <w:autoSpaceDE w:val="0"/>
        <w:autoSpaceDN w:val="0"/>
        <w:adjustRightInd w:val="0"/>
        <w:spacing w:line="240" w:lineRule="auto"/>
        <w:rPr>
          <w:rFonts w:cs="Arial"/>
          <w:bCs/>
          <w:sz w:val="20"/>
        </w:rPr>
      </w:pPr>
    </w:p>
    <w:p w14:paraId="295FDDFD" w14:textId="5AD8C3B2" w:rsidR="00F93285" w:rsidRDefault="00F93285" w:rsidP="00F93285">
      <w:pPr>
        <w:autoSpaceDE w:val="0"/>
        <w:autoSpaceDN w:val="0"/>
        <w:adjustRightInd w:val="0"/>
        <w:spacing w:line="240" w:lineRule="auto"/>
        <w:jc w:val="center"/>
        <w:rPr>
          <w:rFonts w:cs="Arial"/>
          <w:b/>
          <w:bCs/>
          <w:color w:val="000000"/>
          <w:sz w:val="20"/>
        </w:rPr>
      </w:pPr>
      <w:r w:rsidRPr="008222D3">
        <w:rPr>
          <w:rFonts w:cs="Arial"/>
          <w:b/>
          <w:sz w:val="20"/>
        </w:rPr>
        <w:t xml:space="preserve">POGODBO O </w:t>
      </w:r>
      <w:r w:rsidRPr="008222D3">
        <w:rPr>
          <w:rFonts w:cs="Arial"/>
          <w:b/>
          <w:bCs/>
          <w:color w:val="000000"/>
          <w:sz w:val="20"/>
        </w:rPr>
        <w:t xml:space="preserve">IZVEDBI </w:t>
      </w:r>
      <w:r w:rsidR="00DF325E">
        <w:rPr>
          <w:rFonts w:cs="Arial"/>
          <w:b/>
          <w:bCs/>
          <w:color w:val="000000"/>
          <w:sz w:val="20"/>
        </w:rPr>
        <w:t xml:space="preserve">OKOLJU PRIJAZNE </w:t>
      </w:r>
      <w:r w:rsidRPr="008222D3">
        <w:rPr>
          <w:rFonts w:cs="Arial"/>
          <w:b/>
          <w:bCs/>
          <w:color w:val="000000"/>
          <w:sz w:val="20"/>
        </w:rPr>
        <w:t>STORITVE ČIŠČENJA</w:t>
      </w:r>
      <w:r w:rsidR="00DF325E">
        <w:rPr>
          <w:rFonts w:cs="Arial"/>
          <w:b/>
          <w:bCs/>
          <w:color w:val="000000"/>
          <w:sz w:val="20"/>
        </w:rPr>
        <w:t xml:space="preserve"> SGTŠ RADOVLJICA</w:t>
      </w:r>
    </w:p>
    <w:p w14:paraId="0D8D2CE4" w14:textId="77777777" w:rsidR="00C702BA" w:rsidRDefault="00C702BA" w:rsidP="00F93285">
      <w:pPr>
        <w:autoSpaceDE w:val="0"/>
        <w:autoSpaceDN w:val="0"/>
        <w:adjustRightInd w:val="0"/>
        <w:spacing w:line="240" w:lineRule="auto"/>
        <w:jc w:val="center"/>
        <w:rPr>
          <w:rFonts w:cs="Arial"/>
          <w:bCs/>
          <w:sz w:val="20"/>
        </w:rPr>
      </w:pPr>
    </w:p>
    <w:p w14:paraId="5DD3FE10" w14:textId="0889123C" w:rsidR="000101FA" w:rsidRPr="008222D3" w:rsidRDefault="000101FA" w:rsidP="00F93285">
      <w:pPr>
        <w:autoSpaceDE w:val="0"/>
        <w:autoSpaceDN w:val="0"/>
        <w:adjustRightInd w:val="0"/>
        <w:spacing w:line="240" w:lineRule="auto"/>
        <w:jc w:val="center"/>
        <w:rPr>
          <w:rFonts w:cs="Arial"/>
          <w:bCs/>
          <w:sz w:val="20"/>
        </w:rPr>
      </w:pPr>
      <w:r>
        <w:rPr>
          <w:rFonts w:cs="Arial"/>
          <w:bCs/>
          <w:sz w:val="20"/>
        </w:rPr>
        <w:t>št.</w:t>
      </w:r>
      <w:r w:rsidR="00C702BA" w:rsidRPr="00C702BA">
        <w:t xml:space="preserve"> </w:t>
      </w:r>
      <w:r w:rsidR="00C702BA" w:rsidRPr="00C702BA">
        <w:rPr>
          <w:rFonts w:cs="Arial"/>
          <w:bCs/>
          <w:sz w:val="20"/>
        </w:rPr>
        <w:t>430-2/2025/1</w:t>
      </w:r>
    </w:p>
    <w:p w14:paraId="64133D0D" w14:textId="77777777" w:rsidR="00F93285" w:rsidRPr="008222D3" w:rsidRDefault="00F93285" w:rsidP="00F93285">
      <w:pPr>
        <w:autoSpaceDE w:val="0"/>
        <w:autoSpaceDN w:val="0"/>
        <w:adjustRightInd w:val="0"/>
        <w:spacing w:line="240" w:lineRule="auto"/>
        <w:rPr>
          <w:rFonts w:cs="Arial"/>
          <w:b/>
          <w:sz w:val="20"/>
        </w:rPr>
      </w:pPr>
    </w:p>
    <w:p w14:paraId="511A139B" w14:textId="77777777" w:rsidR="00F93285" w:rsidRPr="008222D3" w:rsidRDefault="00F93285" w:rsidP="00F93285">
      <w:pPr>
        <w:autoSpaceDE w:val="0"/>
        <w:autoSpaceDN w:val="0"/>
        <w:adjustRightInd w:val="0"/>
        <w:spacing w:line="240" w:lineRule="auto"/>
        <w:rPr>
          <w:rFonts w:cs="Arial"/>
          <w:b/>
          <w:color w:val="4BACC6"/>
          <w:sz w:val="20"/>
        </w:rPr>
      </w:pPr>
    </w:p>
    <w:p w14:paraId="706F131F" w14:textId="77777777" w:rsidR="00F93285" w:rsidRPr="008222D3" w:rsidRDefault="00F93285" w:rsidP="00F93285">
      <w:pPr>
        <w:jc w:val="both"/>
        <w:rPr>
          <w:b/>
          <w:sz w:val="20"/>
        </w:rPr>
      </w:pPr>
      <w:r w:rsidRPr="008222D3">
        <w:rPr>
          <w:b/>
          <w:sz w:val="20"/>
        </w:rPr>
        <w:t>I. SPLOŠNE DOLOČBE</w:t>
      </w:r>
    </w:p>
    <w:p w14:paraId="703D8917" w14:textId="77777777" w:rsidR="00F93285" w:rsidRPr="0097698D" w:rsidRDefault="00F93285" w:rsidP="00DF4C8A">
      <w:pPr>
        <w:pStyle w:val="Odstavekseznama"/>
        <w:numPr>
          <w:ilvl w:val="0"/>
          <w:numId w:val="24"/>
        </w:numPr>
        <w:jc w:val="center"/>
        <w:rPr>
          <w:sz w:val="20"/>
        </w:rPr>
      </w:pPr>
      <w:r w:rsidRPr="0097698D">
        <w:rPr>
          <w:sz w:val="20"/>
        </w:rPr>
        <w:t>člen</w:t>
      </w:r>
    </w:p>
    <w:p w14:paraId="03C128E0" w14:textId="77777777" w:rsidR="00F93285" w:rsidRPr="008222D3" w:rsidRDefault="00F93285" w:rsidP="00F93285">
      <w:pPr>
        <w:jc w:val="both"/>
        <w:rPr>
          <w:sz w:val="20"/>
        </w:rPr>
      </w:pPr>
    </w:p>
    <w:p w14:paraId="2449D40C" w14:textId="77777777" w:rsidR="00F93285" w:rsidRPr="008222D3" w:rsidRDefault="00F93285" w:rsidP="00F93285">
      <w:pPr>
        <w:jc w:val="both"/>
        <w:rPr>
          <w:sz w:val="20"/>
        </w:rPr>
      </w:pPr>
      <w:r w:rsidRPr="008222D3">
        <w:rPr>
          <w:sz w:val="20"/>
        </w:rPr>
        <w:t xml:space="preserve">Pogodbeni stranki uvodoma ugotavljata, </w:t>
      </w:r>
    </w:p>
    <w:p w14:paraId="3F588C74" w14:textId="56418A40" w:rsidR="00F93285" w:rsidRDefault="000101FA" w:rsidP="00DF4C8A">
      <w:pPr>
        <w:numPr>
          <w:ilvl w:val="0"/>
          <w:numId w:val="22"/>
        </w:numPr>
        <w:jc w:val="both"/>
        <w:rPr>
          <w:sz w:val="20"/>
        </w:rPr>
      </w:pPr>
      <w:r>
        <w:rPr>
          <w:sz w:val="20"/>
        </w:rPr>
        <w:t>d</w:t>
      </w:r>
      <w:r w:rsidR="00F93285" w:rsidRPr="008222D3">
        <w:rPr>
          <w:sz w:val="20"/>
        </w:rPr>
        <w:t xml:space="preserve">a je </w:t>
      </w:r>
      <w:r w:rsidR="0080727A">
        <w:rPr>
          <w:sz w:val="20"/>
        </w:rPr>
        <w:t>bilo dne ……………</w:t>
      </w:r>
      <w:r w:rsidR="00F93285">
        <w:rPr>
          <w:sz w:val="20"/>
        </w:rPr>
        <w:t xml:space="preserve"> na Portalu javnih naročil objavljeno obvestilo o naročilu</w:t>
      </w:r>
      <w:r w:rsidR="00C702BA">
        <w:rPr>
          <w:sz w:val="20"/>
        </w:rPr>
        <w:t>,</w:t>
      </w:r>
      <w:r w:rsidR="00F93285">
        <w:rPr>
          <w:sz w:val="20"/>
        </w:rPr>
        <w:t xml:space="preserve"> </w:t>
      </w:r>
      <w:r w:rsidR="00C702BA">
        <w:rPr>
          <w:sz w:val="20"/>
        </w:rPr>
        <w:t>po odprtem postopku,</w:t>
      </w:r>
      <w:r w:rsidR="00F93285">
        <w:rPr>
          <w:sz w:val="20"/>
        </w:rPr>
        <w:t xml:space="preserve"> št. ……………………, </w:t>
      </w:r>
    </w:p>
    <w:p w14:paraId="43110B8B" w14:textId="77777777" w:rsidR="00F93285" w:rsidRPr="008222D3" w:rsidRDefault="000101FA" w:rsidP="00DF4C8A">
      <w:pPr>
        <w:numPr>
          <w:ilvl w:val="0"/>
          <w:numId w:val="22"/>
        </w:numPr>
        <w:jc w:val="both"/>
        <w:rPr>
          <w:sz w:val="20"/>
        </w:rPr>
      </w:pPr>
      <w:r>
        <w:rPr>
          <w:sz w:val="20"/>
        </w:rPr>
        <w:t>d</w:t>
      </w:r>
      <w:r w:rsidR="00F93285">
        <w:rPr>
          <w:sz w:val="20"/>
        </w:rPr>
        <w:t xml:space="preserve">a je bilo za izbiro naročnika uporabljeno merilo ekonomsko najugodnejša ponudba, </w:t>
      </w:r>
    </w:p>
    <w:p w14:paraId="7FF49F52" w14:textId="77777777" w:rsidR="00F93285" w:rsidRDefault="000101FA" w:rsidP="00DF4C8A">
      <w:pPr>
        <w:numPr>
          <w:ilvl w:val="0"/>
          <w:numId w:val="22"/>
        </w:numPr>
        <w:jc w:val="both"/>
        <w:rPr>
          <w:sz w:val="20"/>
        </w:rPr>
      </w:pPr>
      <w:r>
        <w:rPr>
          <w:sz w:val="20"/>
        </w:rPr>
        <w:t>d</w:t>
      </w:r>
      <w:r w:rsidR="00F93285" w:rsidRPr="008222D3">
        <w:rPr>
          <w:sz w:val="20"/>
        </w:rPr>
        <w:t xml:space="preserve">a je </w:t>
      </w:r>
      <w:r w:rsidR="00F93285">
        <w:rPr>
          <w:sz w:val="20"/>
        </w:rPr>
        <w:t xml:space="preserve">izvajalec na podlagi zgoraj navedenega merila prejel najvišje število točk in bil zato izbran za izvajalca predmetnega javnega naročila, </w:t>
      </w:r>
    </w:p>
    <w:p w14:paraId="66910619" w14:textId="77777777" w:rsidR="00F93285" w:rsidRPr="008222D3" w:rsidRDefault="00A45F3C" w:rsidP="00DF4C8A">
      <w:pPr>
        <w:numPr>
          <w:ilvl w:val="0"/>
          <w:numId w:val="22"/>
        </w:numPr>
        <w:jc w:val="both"/>
        <w:rPr>
          <w:sz w:val="20"/>
        </w:rPr>
      </w:pPr>
      <w:r>
        <w:rPr>
          <w:sz w:val="20"/>
        </w:rPr>
        <w:t>d</w:t>
      </w:r>
      <w:r w:rsidR="00F93285">
        <w:rPr>
          <w:sz w:val="20"/>
        </w:rPr>
        <w:t xml:space="preserve">a je ponudba izvajalca št. …………… z dne …………………….. priloga in sestavni del pogodbe o izvedbi storitve čiščenja (v nadaljevanju pogodba). </w:t>
      </w:r>
    </w:p>
    <w:p w14:paraId="64A3C9EB" w14:textId="77777777" w:rsidR="00F93285" w:rsidRPr="008222D3" w:rsidRDefault="00F93285" w:rsidP="00F93285">
      <w:pPr>
        <w:jc w:val="both"/>
        <w:rPr>
          <w:sz w:val="20"/>
        </w:rPr>
      </w:pPr>
    </w:p>
    <w:p w14:paraId="7A86183B" w14:textId="77777777" w:rsidR="00F93285" w:rsidRPr="008222D3" w:rsidRDefault="00F93285" w:rsidP="00F93285">
      <w:pPr>
        <w:jc w:val="both"/>
        <w:rPr>
          <w:b/>
          <w:sz w:val="20"/>
        </w:rPr>
      </w:pPr>
      <w:r w:rsidRPr="008222D3">
        <w:rPr>
          <w:b/>
          <w:sz w:val="20"/>
        </w:rPr>
        <w:t>II. PREDMET POGODBE</w:t>
      </w:r>
    </w:p>
    <w:p w14:paraId="055C83CD" w14:textId="77777777" w:rsidR="00F93285" w:rsidRPr="002041BC" w:rsidRDefault="00F93285" w:rsidP="00DF4C8A">
      <w:pPr>
        <w:pStyle w:val="Odstavekseznama"/>
        <w:numPr>
          <w:ilvl w:val="0"/>
          <w:numId w:val="24"/>
        </w:numPr>
        <w:jc w:val="center"/>
        <w:rPr>
          <w:sz w:val="20"/>
        </w:rPr>
      </w:pPr>
      <w:r w:rsidRPr="002041BC">
        <w:rPr>
          <w:sz w:val="20"/>
        </w:rPr>
        <w:t>člen</w:t>
      </w:r>
    </w:p>
    <w:p w14:paraId="49390665" w14:textId="77777777" w:rsidR="00F93285" w:rsidRPr="008222D3" w:rsidRDefault="00F93285" w:rsidP="00F93285">
      <w:pPr>
        <w:jc w:val="center"/>
        <w:rPr>
          <w:sz w:val="20"/>
        </w:rPr>
      </w:pPr>
    </w:p>
    <w:p w14:paraId="2BB73000" w14:textId="77777777" w:rsidR="002F0BC7" w:rsidRPr="002F0BC7" w:rsidRDefault="002F0BC7" w:rsidP="002F0BC7">
      <w:pPr>
        <w:jc w:val="both"/>
        <w:rPr>
          <w:rFonts w:cs="Arial"/>
          <w:sz w:val="20"/>
        </w:rPr>
      </w:pPr>
      <w:r w:rsidRPr="002F0BC7">
        <w:rPr>
          <w:rFonts w:cs="Arial"/>
          <w:sz w:val="20"/>
        </w:rPr>
        <w:t xml:space="preserve">Predmet pogodbe je opravljanje storitev okolju prijaznega čiščenja prostorov naročnika z dobavo toaletnih potrebščin.  Izvajalec se zavezuje, da bo za naročnika opravljal storitve, ki so predmet te pogodbe v skladu z zahtevami razpisne dokumentacije, ki jo je predložil v ponudbi. Izvajalec se zavezuje, da bo pri opravljanju storitev uporabljal proizvode oziroma kupoval toaletne potrebščine, ki bodo skladne z Uredbo o zelenem javnem naročanju. </w:t>
      </w:r>
    </w:p>
    <w:p w14:paraId="2DB94BA4" w14:textId="77777777" w:rsidR="002F0BC7" w:rsidRPr="002F0BC7" w:rsidRDefault="002F0BC7" w:rsidP="002F0BC7">
      <w:pPr>
        <w:jc w:val="both"/>
        <w:rPr>
          <w:rFonts w:cs="Arial"/>
          <w:sz w:val="20"/>
        </w:rPr>
      </w:pPr>
    </w:p>
    <w:p w14:paraId="38978BAD" w14:textId="77777777" w:rsidR="002F0BC7" w:rsidRPr="002F0BC7" w:rsidRDefault="002F0BC7" w:rsidP="002F0BC7">
      <w:pPr>
        <w:jc w:val="both"/>
        <w:rPr>
          <w:rFonts w:cs="Arial"/>
          <w:sz w:val="20"/>
        </w:rPr>
      </w:pPr>
      <w:r w:rsidRPr="002F0BC7">
        <w:rPr>
          <w:rFonts w:cs="Arial"/>
          <w:sz w:val="20"/>
        </w:rPr>
        <w:t>Izvajalec bo opravljal storitve čiščenja v objektu naročnika v skupni izmeri 7072 m</w:t>
      </w:r>
      <w:r w:rsidRPr="002F0BC7">
        <w:rPr>
          <w:rFonts w:cs="Arial"/>
          <w:sz w:val="20"/>
          <w:vertAlign w:val="superscript"/>
        </w:rPr>
        <w:t>2</w:t>
      </w:r>
      <w:r w:rsidRPr="002F0BC7">
        <w:rPr>
          <w:rFonts w:cs="Arial"/>
          <w:sz w:val="20"/>
        </w:rPr>
        <w:t xml:space="preserve"> notranje talne površine in 300 m</w:t>
      </w:r>
      <w:r w:rsidRPr="002F0BC7">
        <w:rPr>
          <w:rFonts w:cs="Arial"/>
          <w:sz w:val="20"/>
          <w:vertAlign w:val="superscript"/>
        </w:rPr>
        <w:t>2</w:t>
      </w:r>
      <w:r w:rsidRPr="002F0BC7">
        <w:rPr>
          <w:rFonts w:cs="Arial"/>
          <w:sz w:val="20"/>
        </w:rPr>
        <w:t xml:space="preserve"> zunanjih površin.</w:t>
      </w:r>
    </w:p>
    <w:p w14:paraId="28D62F0F" w14:textId="77777777" w:rsidR="002F0BC7" w:rsidRPr="002F0BC7" w:rsidRDefault="002F0BC7" w:rsidP="002F0BC7">
      <w:pPr>
        <w:jc w:val="both"/>
        <w:rPr>
          <w:rFonts w:cs="Arial"/>
          <w:sz w:val="20"/>
        </w:rPr>
      </w:pPr>
    </w:p>
    <w:p w14:paraId="3BD829AB" w14:textId="77777777" w:rsidR="002F0BC7" w:rsidRPr="002F0BC7" w:rsidRDefault="002F0BC7" w:rsidP="002F0BC7">
      <w:pPr>
        <w:pStyle w:val="Telobesedila31"/>
        <w:jc w:val="both"/>
        <w:rPr>
          <w:rFonts w:ascii="Verdana" w:hAnsi="Verdana" w:cs="Arial"/>
          <w:sz w:val="20"/>
        </w:rPr>
      </w:pPr>
      <w:r w:rsidRPr="002F0BC7">
        <w:rPr>
          <w:rFonts w:ascii="Verdana" w:hAnsi="Verdana" w:cs="Arial"/>
          <w:sz w:val="20"/>
        </w:rPr>
        <w:t xml:space="preserve">Naročnik si v času trajanja pogodbe pridržuje pravico do spremembe kvadrature čistilnih površin in zahtevanega delovnega časa čistilk, navedenih v razpisni dokumentaciji, glede na spremembe potreb. Morebitne spremembe čistilne površine in delovnega časa čistilk </w:t>
      </w:r>
      <w:r w:rsidRPr="002F0BC7">
        <w:rPr>
          <w:rFonts w:ascii="Verdana" w:hAnsi="Verdana" w:cs="Arial"/>
          <w:sz w:val="20"/>
        </w:rPr>
        <w:lastRenderedPageBreak/>
        <w:t xml:space="preserve">naročnik in izvajalec usklajujeta sproti, glede na dejanske potrebe. </w:t>
      </w:r>
    </w:p>
    <w:p w14:paraId="6EC34914" w14:textId="77777777" w:rsidR="002F0BC7" w:rsidRPr="002F0BC7" w:rsidRDefault="002F0BC7" w:rsidP="002F0BC7">
      <w:pPr>
        <w:pStyle w:val="Telobesedila31"/>
        <w:rPr>
          <w:rFonts w:ascii="Verdana" w:hAnsi="Verdana" w:cs="Arial"/>
          <w:sz w:val="20"/>
        </w:rPr>
      </w:pPr>
    </w:p>
    <w:p w14:paraId="54D77ACD" w14:textId="77777777" w:rsidR="00F93285" w:rsidRPr="002F0BC7" w:rsidRDefault="002F0BC7" w:rsidP="002F0BC7">
      <w:pPr>
        <w:pStyle w:val="Telobesedila31"/>
        <w:jc w:val="both"/>
        <w:rPr>
          <w:rFonts w:ascii="Calibri" w:hAnsi="Calibri" w:cs="Arial"/>
          <w:szCs w:val="24"/>
        </w:rPr>
      </w:pPr>
      <w:r w:rsidRPr="002F0BC7">
        <w:rPr>
          <w:rFonts w:ascii="Verdana" w:hAnsi="Verdana" w:cs="Arial"/>
          <w:sz w:val="20"/>
        </w:rPr>
        <w:t>Pri spremembah obsega čiščenja prizna izvajalec naročniku cene na enoto mere, ki jih je predložil v ponudbi. Vse spremembe bodo potrjene z aneksom k pogodbi.</w:t>
      </w:r>
    </w:p>
    <w:p w14:paraId="698EF219" w14:textId="77777777" w:rsidR="00F93285" w:rsidRDefault="00F93285" w:rsidP="00F93285">
      <w:pPr>
        <w:rPr>
          <w:rFonts w:cs="Arial"/>
          <w:color w:val="4BACC6"/>
          <w:sz w:val="20"/>
        </w:rPr>
      </w:pPr>
    </w:p>
    <w:p w14:paraId="2BEA8AF1" w14:textId="77777777" w:rsidR="00BF3D8D" w:rsidRDefault="00BF3D8D" w:rsidP="00F93285">
      <w:pPr>
        <w:rPr>
          <w:rFonts w:cs="Arial"/>
          <w:color w:val="4BACC6"/>
          <w:sz w:val="20"/>
        </w:rPr>
      </w:pPr>
    </w:p>
    <w:p w14:paraId="5FE0FB91" w14:textId="77777777" w:rsidR="00BF3D8D" w:rsidRPr="008222D3" w:rsidRDefault="00BF3D8D" w:rsidP="00F93285">
      <w:pPr>
        <w:rPr>
          <w:rFonts w:cs="Arial"/>
          <w:color w:val="4BACC6"/>
          <w:sz w:val="20"/>
        </w:rPr>
      </w:pPr>
    </w:p>
    <w:p w14:paraId="551FD678" w14:textId="77777777" w:rsidR="00F93285" w:rsidRPr="002041BC" w:rsidRDefault="00F93285" w:rsidP="00F93285">
      <w:pPr>
        <w:jc w:val="both"/>
        <w:rPr>
          <w:rFonts w:cs="Arial"/>
          <w:b/>
          <w:sz w:val="20"/>
        </w:rPr>
      </w:pPr>
      <w:r w:rsidRPr="002041BC">
        <w:rPr>
          <w:rFonts w:cs="Arial"/>
          <w:b/>
          <w:sz w:val="20"/>
        </w:rPr>
        <w:t>III. OBVEZNOSTI IZVAJALCA</w:t>
      </w:r>
    </w:p>
    <w:p w14:paraId="4173AFE8" w14:textId="77777777" w:rsidR="00F93285" w:rsidRDefault="00F93285" w:rsidP="00F93285">
      <w:pPr>
        <w:jc w:val="both"/>
        <w:rPr>
          <w:rFonts w:cs="Arial"/>
          <w:sz w:val="20"/>
        </w:rPr>
      </w:pPr>
    </w:p>
    <w:p w14:paraId="0E3029DB" w14:textId="77777777" w:rsidR="00F93285" w:rsidRPr="002041BC" w:rsidRDefault="00F93285" w:rsidP="00DF4C8A">
      <w:pPr>
        <w:pStyle w:val="Odstavekseznama"/>
        <w:numPr>
          <w:ilvl w:val="0"/>
          <w:numId w:val="24"/>
        </w:numPr>
        <w:jc w:val="center"/>
        <w:rPr>
          <w:rFonts w:cs="Arial"/>
          <w:sz w:val="20"/>
        </w:rPr>
      </w:pPr>
      <w:r w:rsidRPr="002041BC">
        <w:rPr>
          <w:rFonts w:cs="Arial"/>
          <w:sz w:val="20"/>
        </w:rPr>
        <w:t>člen</w:t>
      </w:r>
    </w:p>
    <w:p w14:paraId="68C2707A" w14:textId="77777777" w:rsidR="00F93285" w:rsidRDefault="00F93285" w:rsidP="00F93285">
      <w:pPr>
        <w:jc w:val="both"/>
        <w:rPr>
          <w:rFonts w:cs="Arial"/>
          <w:sz w:val="20"/>
        </w:rPr>
      </w:pPr>
    </w:p>
    <w:p w14:paraId="0661E1D3" w14:textId="77777777" w:rsidR="002F0BC7" w:rsidRPr="002F0BC7" w:rsidRDefault="002F0BC7" w:rsidP="002F0BC7">
      <w:pPr>
        <w:jc w:val="both"/>
        <w:rPr>
          <w:rFonts w:cs="Arial"/>
          <w:sz w:val="20"/>
        </w:rPr>
      </w:pPr>
      <w:r w:rsidRPr="002F0BC7">
        <w:rPr>
          <w:rFonts w:cs="Arial"/>
          <w:sz w:val="20"/>
        </w:rPr>
        <w:t xml:space="preserve">Izvajalec se zavezuje, da bodo delavci-čistilci opravljali storitve skladno z zahtevami, kot so določene v razpisni dokumentaciji (predvsem v </w:t>
      </w:r>
      <w:r>
        <w:rPr>
          <w:rFonts w:cs="Arial"/>
          <w:sz w:val="20"/>
        </w:rPr>
        <w:t>zahtevah naročnika in specifikaciji del</w:t>
      </w:r>
      <w:r w:rsidRPr="002F0BC7">
        <w:rPr>
          <w:rFonts w:cs="Arial"/>
          <w:sz w:val="20"/>
        </w:rPr>
        <w:t>). Izvajalec je dolžan pri delu upoštevati obseg storitev, terminske zahteve in zaporedje del, kot je navedeno v specifikaciji storitev, ki je sestavni del razpisne dokumentacije. Izvajalec je dolžan seznaniti vse delavce, ki opravljajo delo pri naročniku z zahtevami iz razpisne dokumentacije.</w:t>
      </w:r>
    </w:p>
    <w:p w14:paraId="74210589" w14:textId="77777777" w:rsidR="002F0BC7" w:rsidRPr="002F0BC7" w:rsidRDefault="002F0BC7" w:rsidP="002F0BC7">
      <w:pPr>
        <w:jc w:val="both"/>
        <w:rPr>
          <w:rFonts w:cs="Arial"/>
          <w:sz w:val="20"/>
        </w:rPr>
      </w:pPr>
    </w:p>
    <w:p w14:paraId="31DE4737" w14:textId="77777777" w:rsidR="00A45F3C" w:rsidRDefault="002F0BC7" w:rsidP="00F93285">
      <w:pPr>
        <w:jc w:val="both"/>
        <w:rPr>
          <w:rFonts w:cs="Arial"/>
          <w:sz w:val="20"/>
        </w:rPr>
      </w:pPr>
      <w:r w:rsidRPr="002F0BC7">
        <w:rPr>
          <w:rFonts w:cs="Arial"/>
          <w:sz w:val="20"/>
        </w:rPr>
        <w:t>Izvajalec bo naročnika vsaj dvakrat letno seznanjal o novostih v zvezi s tehnologijo čiščenja.</w:t>
      </w:r>
      <w:r w:rsidR="00F93285" w:rsidRPr="002041BC">
        <w:rPr>
          <w:rFonts w:cs="Arial"/>
          <w:sz w:val="20"/>
        </w:rPr>
        <w:t xml:space="preserve"> </w:t>
      </w:r>
    </w:p>
    <w:p w14:paraId="375ED8EE" w14:textId="77777777" w:rsidR="00941240" w:rsidRDefault="00941240" w:rsidP="00F93285">
      <w:pPr>
        <w:jc w:val="both"/>
        <w:rPr>
          <w:rFonts w:cs="Arial"/>
          <w:sz w:val="20"/>
        </w:rPr>
      </w:pPr>
    </w:p>
    <w:p w14:paraId="4CB4F508" w14:textId="7F16ECB7" w:rsidR="002F0BC7" w:rsidRDefault="00B14AEB" w:rsidP="00DF4C8A">
      <w:pPr>
        <w:pStyle w:val="Odstavekseznama"/>
        <w:numPr>
          <w:ilvl w:val="0"/>
          <w:numId w:val="24"/>
        </w:numPr>
        <w:jc w:val="center"/>
        <w:rPr>
          <w:rFonts w:cs="Arial"/>
          <w:sz w:val="20"/>
        </w:rPr>
      </w:pPr>
      <w:r>
        <w:rPr>
          <w:rFonts w:cs="Arial"/>
          <w:sz w:val="20"/>
        </w:rPr>
        <w:t>Č</w:t>
      </w:r>
      <w:r w:rsidR="002F0BC7">
        <w:rPr>
          <w:rFonts w:cs="Arial"/>
          <w:sz w:val="20"/>
        </w:rPr>
        <w:t>len</w:t>
      </w:r>
    </w:p>
    <w:p w14:paraId="19D80963" w14:textId="77777777" w:rsidR="00B14AEB" w:rsidRDefault="00B14AEB" w:rsidP="00B14AEB">
      <w:pPr>
        <w:jc w:val="center"/>
        <w:rPr>
          <w:rFonts w:cs="Arial"/>
          <w:sz w:val="20"/>
        </w:rPr>
      </w:pPr>
    </w:p>
    <w:p w14:paraId="48050099" w14:textId="1835D853" w:rsidR="00B14AEB" w:rsidRDefault="00B14AEB" w:rsidP="00B14AEB">
      <w:pPr>
        <w:jc w:val="both"/>
        <w:rPr>
          <w:rFonts w:cs="Arial"/>
          <w:sz w:val="20"/>
        </w:rPr>
      </w:pPr>
      <w:bookmarkStart w:id="88" w:name="_Hlk193281413"/>
      <w:r>
        <w:rPr>
          <w:rFonts w:cs="Arial"/>
          <w:sz w:val="20"/>
        </w:rPr>
        <w:t>V izjemnih primerih mora ponudnik zagotavljati odzivnost v najkrajšem možnem času, toda najkasneje v roku 30 minut od prejema poziva naročnika</w:t>
      </w:r>
      <w:bookmarkEnd w:id="88"/>
      <w:r>
        <w:rPr>
          <w:rFonts w:cs="Arial"/>
          <w:sz w:val="20"/>
        </w:rPr>
        <w:t>. V ta namen mora ponudnik oziroma odgovorna oseba ponudnika zagotavljati stalno dosegljivost na mobilni številki …………………….</w:t>
      </w:r>
    </w:p>
    <w:p w14:paraId="06452CDF" w14:textId="77777777" w:rsidR="00B14AEB" w:rsidRPr="00B14AEB" w:rsidRDefault="00B14AEB" w:rsidP="00B14AEB">
      <w:pPr>
        <w:jc w:val="both"/>
        <w:rPr>
          <w:rFonts w:cs="Arial"/>
          <w:sz w:val="20"/>
        </w:rPr>
      </w:pPr>
    </w:p>
    <w:p w14:paraId="6071B113" w14:textId="0B12E50D" w:rsidR="00B14AEB" w:rsidRDefault="00B14AEB" w:rsidP="00DF4C8A">
      <w:pPr>
        <w:pStyle w:val="Odstavekseznama"/>
        <w:numPr>
          <w:ilvl w:val="0"/>
          <w:numId w:val="24"/>
        </w:numPr>
        <w:jc w:val="center"/>
        <w:rPr>
          <w:rFonts w:cs="Arial"/>
          <w:sz w:val="20"/>
        </w:rPr>
      </w:pPr>
      <w:r>
        <w:rPr>
          <w:rFonts w:cs="Arial"/>
          <w:sz w:val="20"/>
        </w:rPr>
        <w:t>Člen</w:t>
      </w:r>
    </w:p>
    <w:p w14:paraId="0ECFE5C4" w14:textId="77777777" w:rsidR="00B14AEB" w:rsidRDefault="00B14AEB" w:rsidP="00B14AEB">
      <w:pPr>
        <w:rPr>
          <w:rFonts w:cs="Arial"/>
          <w:sz w:val="20"/>
        </w:rPr>
      </w:pPr>
    </w:p>
    <w:p w14:paraId="55291430" w14:textId="2F378C04" w:rsidR="002F0BC7" w:rsidRPr="00B14AEB" w:rsidRDefault="00B14AEB" w:rsidP="00B14AEB">
      <w:pPr>
        <w:rPr>
          <w:rFonts w:cs="Arial"/>
          <w:sz w:val="20"/>
        </w:rPr>
      </w:pPr>
      <w:r>
        <w:rPr>
          <w:rFonts w:cs="Arial"/>
          <w:sz w:val="20"/>
        </w:rPr>
        <w:t xml:space="preserve">Izvajalec bo z deli pričel </w:t>
      </w:r>
      <w:r w:rsidR="00DF325E">
        <w:rPr>
          <w:rFonts w:cs="Arial"/>
          <w:sz w:val="20"/>
        </w:rPr>
        <w:t>01.6</w:t>
      </w:r>
      <w:r>
        <w:rPr>
          <w:rFonts w:cs="Arial"/>
          <w:sz w:val="20"/>
        </w:rPr>
        <w:t>.2025.</w:t>
      </w:r>
    </w:p>
    <w:p w14:paraId="76B8DB71" w14:textId="77777777" w:rsidR="00B14AEB" w:rsidRDefault="00B14AEB" w:rsidP="00F93285">
      <w:pPr>
        <w:jc w:val="both"/>
        <w:rPr>
          <w:rFonts w:cs="Arial"/>
          <w:sz w:val="20"/>
        </w:rPr>
      </w:pPr>
    </w:p>
    <w:p w14:paraId="0A5EED70" w14:textId="77777777" w:rsidR="00F93285" w:rsidRPr="008222D3" w:rsidRDefault="00F93285" w:rsidP="00F93285">
      <w:pPr>
        <w:jc w:val="both"/>
        <w:rPr>
          <w:rFonts w:cs="Arial"/>
          <w:sz w:val="20"/>
        </w:rPr>
      </w:pPr>
    </w:p>
    <w:p w14:paraId="76C7A9C4" w14:textId="77777777" w:rsidR="00F93285" w:rsidRPr="008222D3" w:rsidRDefault="00F93285" w:rsidP="00F93285">
      <w:pPr>
        <w:rPr>
          <w:rFonts w:cs="Arial"/>
          <w:sz w:val="20"/>
        </w:rPr>
      </w:pPr>
      <w:r w:rsidRPr="008222D3">
        <w:rPr>
          <w:rFonts w:cs="Arial"/>
          <w:b/>
          <w:sz w:val="20"/>
        </w:rPr>
        <w:t>IV. CENA</w:t>
      </w:r>
    </w:p>
    <w:p w14:paraId="64C8BA5D" w14:textId="77777777" w:rsidR="00F93285" w:rsidRPr="0097698D" w:rsidRDefault="00F93285" w:rsidP="00DF4C8A">
      <w:pPr>
        <w:pStyle w:val="Odstavekseznama"/>
        <w:numPr>
          <w:ilvl w:val="0"/>
          <w:numId w:val="24"/>
        </w:numPr>
        <w:jc w:val="center"/>
        <w:rPr>
          <w:rFonts w:cs="Arial"/>
          <w:sz w:val="20"/>
        </w:rPr>
      </w:pPr>
      <w:r w:rsidRPr="0097698D">
        <w:rPr>
          <w:rFonts w:cs="Arial"/>
          <w:sz w:val="20"/>
        </w:rPr>
        <w:t>člen</w:t>
      </w:r>
    </w:p>
    <w:p w14:paraId="03A26CDD" w14:textId="77777777" w:rsidR="00F93285" w:rsidRPr="008222D3" w:rsidRDefault="00F93285" w:rsidP="00F93285">
      <w:pPr>
        <w:rPr>
          <w:rFonts w:cs="Arial"/>
          <w:sz w:val="20"/>
        </w:rPr>
      </w:pPr>
    </w:p>
    <w:p w14:paraId="0936FD0E" w14:textId="77777777" w:rsidR="00F93285" w:rsidRDefault="00F93285" w:rsidP="00BE5022">
      <w:pPr>
        <w:jc w:val="both"/>
        <w:rPr>
          <w:rFonts w:cs="Arial"/>
          <w:sz w:val="20"/>
        </w:rPr>
      </w:pPr>
      <w:r w:rsidRPr="008222D3">
        <w:rPr>
          <w:rFonts w:cs="Arial"/>
          <w:sz w:val="20"/>
        </w:rPr>
        <w:t>Izvajalec se zavezuje, da bo storitve čiščenja, ki so predmet te pogodbe, za naročnika opravljal po cenah in na način, kot so navedene v ponudbi izvajalca, ki je sestavni del te pogodbe.</w:t>
      </w:r>
      <w:r>
        <w:rPr>
          <w:rFonts w:cs="Arial"/>
          <w:sz w:val="20"/>
        </w:rPr>
        <w:t xml:space="preserve"> </w:t>
      </w:r>
    </w:p>
    <w:p w14:paraId="1D96C05B" w14:textId="77777777" w:rsidR="002F0BC7" w:rsidRDefault="002F0BC7" w:rsidP="00BE5022">
      <w:pPr>
        <w:jc w:val="both"/>
        <w:rPr>
          <w:rFonts w:cs="Arial"/>
          <w:sz w:val="20"/>
        </w:rPr>
      </w:pPr>
    </w:p>
    <w:p w14:paraId="3B5E145D" w14:textId="77777777" w:rsidR="00F93285" w:rsidRDefault="00F93285" w:rsidP="00BE5022">
      <w:pPr>
        <w:jc w:val="both"/>
        <w:rPr>
          <w:rFonts w:cs="Arial"/>
          <w:sz w:val="20"/>
        </w:rPr>
      </w:pPr>
      <w:r>
        <w:rPr>
          <w:rFonts w:cs="Arial"/>
          <w:sz w:val="20"/>
        </w:rPr>
        <w:t>Mesečna vrednost čiščenja znaša</w:t>
      </w:r>
      <w:r w:rsidR="002F0BC7">
        <w:rPr>
          <w:rFonts w:cs="Arial"/>
          <w:sz w:val="20"/>
        </w:rPr>
        <w:t xml:space="preserve"> .......</w:t>
      </w:r>
      <w:r>
        <w:rPr>
          <w:rFonts w:cs="Arial"/>
          <w:sz w:val="20"/>
        </w:rPr>
        <w:t xml:space="preserve">. EUR brez DDV oziroma </w:t>
      </w:r>
      <w:r w:rsidR="002F0BC7">
        <w:rPr>
          <w:rFonts w:cs="Arial"/>
          <w:sz w:val="20"/>
        </w:rPr>
        <w:t>.......</w:t>
      </w:r>
      <w:r>
        <w:rPr>
          <w:rFonts w:cs="Arial"/>
          <w:sz w:val="20"/>
        </w:rPr>
        <w:t xml:space="preserve"> EUR z DDV. </w:t>
      </w:r>
    </w:p>
    <w:p w14:paraId="233FFB32" w14:textId="77777777" w:rsidR="00F93285" w:rsidRDefault="00F93285" w:rsidP="00BE5022">
      <w:pPr>
        <w:jc w:val="both"/>
        <w:rPr>
          <w:rFonts w:cs="Arial"/>
          <w:sz w:val="20"/>
        </w:rPr>
      </w:pPr>
    </w:p>
    <w:p w14:paraId="6894649C" w14:textId="131696B9" w:rsidR="002F0BC7" w:rsidRDefault="009A0165" w:rsidP="00BE5022">
      <w:pPr>
        <w:jc w:val="both"/>
        <w:rPr>
          <w:rFonts w:cs="Arial"/>
          <w:sz w:val="20"/>
        </w:rPr>
      </w:pPr>
      <w:r>
        <w:rPr>
          <w:rFonts w:cs="Arial"/>
          <w:sz w:val="20"/>
        </w:rPr>
        <w:t>P</w:t>
      </w:r>
      <w:r w:rsidR="002F0BC7">
        <w:rPr>
          <w:rFonts w:cs="Arial"/>
          <w:sz w:val="20"/>
        </w:rPr>
        <w:t xml:space="preserve">ogodbena vrednost </w:t>
      </w:r>
      <w:r>
        <w:rPr>
          <w:rFonts w:cs="Arial"/>
          <w:sz w:val="20"/>
        </w:rPr>
        <w:t xml:space="preserve">za 48 mesece </w:t>
      </w:r>
      <w:r w:rsidR="002F0BC7">
        <w:rPr>
          <w:rFonts w:cs="Arial"/>
          <w:sz w:val="20"/>
        </w:rPr>
        <w:t xml:space="preserve">znaša ........ EUR </w:t>
      </w:r>
      <w:r>
        <w:rPr>
          <w:rFonts w:cs="Arial"/>
          <w:sz w:val="20"/>
        </w:rPr>
        <w:t xml:space="preserve">brez </w:t>
      </w:r>
      <w:r w:rsidR="002F0BC7">
        <w:rPr>
          <w:rFonts w:cs="Arial"/>
          <w:sz w:val="20"/>
        </w:rPr>
        <w:t xml:space="preserve">DDV oziroma ......... EUR z DDV. </w:t>
      </w:r>
    </w:p>
    <w:p w14:paraId="1FE49E66" w14:textId="77777777" w:rsidR="002F0BC7" w:rsidRDefault="002F0BC7" w:rsidP="00BE5022">
      <w:pPr>
        <w:jc w:val="both"/>
        <w:rPr>
          <w:rFonts w:cs="Arial"/>
          <w:sz w:val="20"/>
        </w:rPr>
      </w:pPr>
    </w:p>
    <w:p w14:paraId="209D6DD9" w14:textId="77777777" w:rsidR="002F0BC7" w:rsidRPr="00BE5022" w:rsidRDefault="002F0BC7" w:rsidP="00BE5022">
      <w:pPr>
        <w:pStyle w:val="Telobesedila31"/>
        <w:jc w:val="both"/>
        <w:rPr>
          <w:rFonts w:ascii="Verdana" w:hAnsi="Verdana" w:cs="Arial"/>
          <w:sz w:val="20"/>
        </w:rPr>
      </w:pPr>
      <w:r w:rsidRPr="00BE5022">
        <w:rPr>
          <w:rFonts w:ascii="Verdana" w:hAnsi="Verdana" w:cs="Arial"/>
          <w:sz w:val="20"/>
        </w:rPr>
        <w:t>Cena storitev je fiksna in nespremenljiva za celotno pogodbeno obdobje. Sprememba cen  brez soglasja naročnika je razlog za prekinitev pogodbe.</w:t>
      </w:r>
    </w:p>
    <w:p w14:paraId="528BD98D" w14:textId="77777777" w:rsidR="002F0BC7" w:rsidRPr="00BE5022" w:rsidRDefault="002F0BC7" w:rsidP="00BE5022">
      <w:pPr>
        <w:pStyle w:val="Telobesedila31"/>
        <w:jc w:val="both"/>
        <w:rPr>
          <w:rFonts w:ascii="Verdana" w:hAnsi="Verdana" w:cs="Arial"/>
          <w:sz w:val="20"/>
        </w:rPr>
      </w:pPr>
    </w:p>
    <w:p w14:paraId="5A25C725" w14:textId="77777777" w:rsidR="00F93285" w:rsidRPr="002F0BC7" w:rsidRDefault="002F0BC7" w:rsidP="00BE5022">
      <w:pPr>
        <w:pStyle w:val="Telobesedila31"/>
        <w:jc w:val="both"/>
        <w:rPr>
          <w:rFonts w:ascii="Calibri" w:hAnsi="Calibri" w:cs="Arial"/>
          <w:szCs w:val="24"/>
        </w:rPr>
      </w:pPr>
      <w:r w:rsidRPr="00BE5022">
        <w:rPr>
          <w:rFonts w:ascii="Verdana" w:hAnsi="Verdana" w:cs="Arial"/>
          <w:sz w:val="20"/>
        </w:rPr>
        <w:t>V ceno so vključeni vsi stroški (plače za zahtevano število delavcev, davek, dajatve povezane s prevoznimi, zavarovalnimi in drugimi storitvami, dostave toaletnih potrebščin, materiala in sredstev na lokacije naročnika,  stroški čistilnih sredstev, pripomočkov in opreme za čiščenje) ter vsi drugi stroški v zvezi z opravljanjem storitev čiščenja.</w:t>
      </w:r>
    </w:p>
    <w:p w14:paraId="7655B6DF" w14:textId="77777777" w:rsidR="00F93285" w:rsidRPr="008222D3" w:rsidRDefault="00F93285" w:rsidP="00F93285">
      <w:pPr>
        <w:jc w:val="both"/>
        <w:rPr>
          <w:rFonts w:cs="Arial"/>
          <w:sz w:val="20"/>
        </w:rPr>
      </w:pPr>
    </w:p>
    <w:p w14:paraId="51558072" w14:textId="77777777" w:rsidR="00F93285" w:rsidRPr="008222D3" w:rsidRDefault="00F93285" w:rsidP="00F93285">
      <w:pPr>
        <w:rPr>
          <w:rFonts w:cs="Arial"/>
          <w:b/>
          <w:sz w:val="20"/>
        </w:rPr>
      </w:pPr>
      <w:r w:rsidRPr="008222D3">
        <w:rPr>
          <w:rFonts w:cs="Arial"/>
          <w:b/>
          <w:sz w:val="20"/>
        </w:rPr>
        <w:t>V. PLAČILNI POGOJI</w:t>
      </w:r>
    </w:p>
    <w:p w14:paraId="582D83EF" w14:textId="77777777" w:rsidR="00F93285" w:rsidRPr="0097698D" w:rsidRDefault="00F93285" w:rsidP="00DF4C8A">
      <w:pPr>
        <w:pStyle w:val="Odstavekseznama"/>
        <w:numPr>
          <w:ilvl w:val="0"/>
          <w:numId w:val="24"/>
        </w:numPr>
        <w:jc w:val="center"/>
        <w:rPr>
          <w:rFonts w:cs="Arial"/>
          <w:sz w:val="20"/>
        </w:rPr>
      </w:pPr>
      <w:r w:rsidRPr="0097698D">
        <w:rPr>
          <w:rFonts w:cs="Arial"/>
          <w:sz w:val="20"/>
        </w:rPr>
        <w:t>člen</w:t>
      </w:r>
    </w:p>
    <w:p w14:paraId="652B3E97" w14:textId="77777777" w:rsidR="00F93285" w:rsidRPr="008222D3" w:rsidRDefault="00F93285" w:rsidP="00F93285">
      <w:pPr>
        <w:rPr>
          <w:rFonts w:cs="Arial"/>
          <w:sz w:val="20"/>
        </w:rPr>
      </w:pPr>
    </w:p>
    <w:p w14:paraId="470D0DBB" w14:textId="77777777" w:rsidR="00F93285" w:rsidRPr="002F0BC7" w:rsidRDefault="00F93285" w:rsidP="002F0BC7">
      <w:pPr>
        <w:pStyle w:val="Telobesedila31"/>
        <w:jc w:val="both"/>
        <w:rPr>
          <w:rFonts w:ascii="Verdana" w:hAnsi="Verdana" w:cs="Arial"/>
          <w:sz w:val="20"/>
        </w:rPr>
      </w:pPr>
      <w:r w:rsidRPr="002F0BC7">
        <w:rPr>
          <w:rFonts w:ascii="Verdana" w:hAnsi="Verdana" w:cs="Arial"/>
          <w:sz w:val="20"/>
        </w:rPr>
        <w:t xml:space="preserve">Pogodbeni stranki soglašata, da bo izvajalec naročniku izstavljal račun za opravljene storitve čiščenja enkrat mesečno – do 8. dne v mesecu za storitve opravljene v preteklem mesecu. </w:t>
      </w:r>
      <w:r w:rsidR="002F0BC7" w:rsidRPr="002F0BC7">
        <w:rPr>
          <w:rFonts w:ascii="Verdana" w:hAnsi="Verdana" w:cs="Arial"/>
          <w:sz w:val="20"/>
        </w:rPr>
        <w:t>Naročnik plačuje stroške dnevnega, tedenskega in mesečnega čiščenja mesečno, stroške generalnega čiščenja pa le v tistih mesecih, ko je tovrstna storitev načrtovana in dejansko opravljena.</w:t>
      </w:r>
    </w:p>
    <w:p w14:paraId="5AD4A7D5" w14:textId="77777777" w:rsidR="00F93285" w:rsidRDefault="00F93285" w:rsidP="00F93285">
      <w:pPr>
        <w:jc w:val="both"/>
        <w:rPr>
          <w:rFonts w:cs="Arial"/>
          <w:sz w:val="20"/>
        </w:rPr>
      </w:pPr>
    </w:p>
    <w:p w14:paraId="2B377B9C" w14:textId="77777777" w:rsidR="00F93285" w:rsidRPr="008222D3" w:rsidRDefault="00F93285" w:rsidP="00F93285">
      <w:pPr>
        <w:jc w:val="both"/>
        <w:rPr>
          <w:rFonts w:cs="Arial"/>
          <w:sz w:val="20"/>
        </w:rPr>
      </w:pPr>
      <w:r w:rsidRPr="008222D3">
        <w:rPr>
          <w:rFonts w:cs="Arial"/>
          <w:sz w:val="20"/>
        </w:rPr>
        <w:t xml:space="preserve">Rok plačila je 30 dni od dneva </w:t>
      </w:r>
      <w:r>
        <w:rPr>
          <w:rFonts w:cs="Arial"/>
          <w:sz w:val="20"/>
        </w:rPr>
        <w:t>pravilno izstavljenega e-računa na transakcijski račun  izvajalca št. ……………………, odprt pri ………………..</w:t>
      </w:r>
      <w:r w:rsidRPr="008222D3">
        <w:rPr>
          <w:rFonts w:cs="Arial"/>
          <w:sz w:val="20"/>
        </w:rPr>
        <w:t xml:space="preserve">. </w:t>
      </w:r>
    </w:p>
    <w:p w14:paraId="0A8DD25D" w14:textId="77777777" w:rsidR="00F93285" w:rsidRPr="008222D3" w:rsidRDefault="00F93285" w:rsidP="00F93285">
      <w:pPr>
        <w:jc w:val="both"/>
        <w:rPr>
          <w:rFonts w:cs="Arial"/>
          <w:sz w:val="20"/>
        </w:rPr>
      </w:pPr>
    </w:p>
    <w:p w14:paraId="7DCBE038" w14:textId="77777777" w:rsidR="00F93285" w:rsidRPr="008222D3" w:rsidRDefault="00F93285" w:rsidP="00F93285">
      <w:pPr>
        <w:jc w:val="both"/>
        <w:rPr>
          <w:rFonts w:cs="Arial"/>
          <w:sz w:val="20"/>
        </w:rPr>
      </w:pPr>
      <w:r w:rsidRPr="008222D3">
        <w:rPr>
          <w:rFonts w:cs="Arial"/>
          <w:sz w:val="20"/>
        </w:rPr>
        <w:t xml:space="preserve"> V kolikor naročnik ne poravna računa v dogovorjenem roku, ima izvajalec pravico obračunati zakonite zamudne obresti.</w:t>
      </w:r>
    </w:p>
    <w:p w14:paraId="1165CB84" w14:textId="77777777" w:rsidR="00F93285" w:rsidRPr="008222D3" w:rsidRDefault="00F93285" w:rsidP="00F93285">
      <w:pPr>
        <w:jc w:val="both"/>
        <w:rPr>
          <w:rFonts w:cs="Arial"/>
          <w:sz w:val="20"/>
        </w:rPr>
      </w:pPr>
    </w:p>
    <w:p w14:paraId="093D5482" w14:textId="77777777" w:rsidR="00F93285" w:rsidRPr="008222D3" w:rsidRDefault="00F93285" w:rsidP="00F93285">
      <w:pPr>
        <w:jc w:val="both"/>
        <w:rPr>
          <w:rFonts w:cs="Arial"/>
          <w:sz w:val="20"/>
        </w:rPr>
      </w:pPr>
      <w:r w:rsidRPr="008222D3">
        <w:rPr>
          <w:rFonts w:cs="Arial"/>
          <w:sz w:val="20"/>
        </w:rPr>
        <w:t>Če pride do pisne reklamacije storitev s strani naročnika, se plačilo zadrži do odprave le-te.</w:t>
      </w:r>
    </w:p>
    <w:p w14:paraId="10DFB2A1" w14:textId="77777777" w:rsidR="00F93285" w:rsidRPr="008222D3" w:rsidRDefault="00F93285" w:rsidP="00F93285">
      <w:pPr>
        <w:jc w:val="both"/>
        <w:rPr>
          <w:rFonts w:cs="Arial"/>
          <w:b/>
          <w:sz w:val="20"/>
        </w:rPr>
      </w:pPr>
    </w:p>
    <w:p w14:paraId="70D49530" w14:textId="77777777" w:rsidR="00F93285" w:rsidRPr="008222D3" w:rsidRDefault="00F93285" w:rsidP="00F93285">
      <w:pPr>
        <w:rPr>
          <w:rFonts w:cs="Arial"/>
          <w:b/>
          <w:sz w:val="20"/>
        </w:rPr>
      </w:pPr>
      <w:r w:rsidRPr="008222D3">
        <w:rPr>
          <w:rFonts w:cs="Arial"/>
          <w:b/>
          <w:sz w:val="20"/>
        </w:rPr>
        <w:t xml:space="preserve">VI. </w:t>
      </w:r>
      <w:r>
        <w:rPr>
          <w:rFonts w:cs="Arial"/>
          <w:b/>
          <w:sz w:val="20"/>
        </w:rPr>
        <w:t>NAČIN IZVAJANJA</w:t>
      </w:r>
      <w:r w:rsidRPr="008222D3">
        <w:rPr>
          <w:rFonts w:cs="Arial"/>
          <w:b/>
          <w:sz w:val="20"/>
        </w:rPr>
        <w:t xml:space="preserve"> STORITEV</w:t>
      </w:r>
    </w:p>
    <w:p w14:paraId="266C5650" w14:textId="77777777" w:rsidR="00F93285" w:rsidRPr="0097698D" w:rsidRDefault="00F93285" w:rsidP="00DF4C8A">
      <w:pPr>
        <w:pStyle w:val="Odstavekseznama"/>
        <w:numPr>
          <w:ilvl w:val="0"/>
          <w:numId w:val="24"/>
        </w:numPr>
        <w:jc w:val="center"/>
        <w:rPr>
          <w:rFonts w:cs="Arial"/>
          <w:sz w:val="20"/>
        </w:rPr>
      </w:pPr>
      <w:r w:rsidRPr="0097698D">
        <w:rPr>
          <w:rFonts w:cs="Arial"/>
          <w:sz w:val="20"/>
        </w:rPr>
        <w:t>člen</w:t>
      </w:r>
    </w:p>
    <w:p w14:paraId="253808EA" w14:textId="77777777" w:rsidR="00F93285" w:rsidRPr="008222D3" w:rsidRDefault="00F93285" w:rsidP="00F93285">
      <w:pPr>
        <w:rPr>
          <w:rFonts w:cs="Arial"/>
          <w:sz w:val="20"/>
        </w:rPr>
      </w:pPr>
    </w:p>
    <w:p w14:paraId="71BAC847" w14:textId="77777777" w:rsidR="00F93285" w:rsidRPr="008222D3" w:rsidRDefault="00F93285" w:rsidP="00F93285">
      <w:pPr>
        <w:jc w:val="both"/>
        <w:rPr>
          <w:rFonts w:cs="Arial"/>
          <w:sz w:val="20"/>
        </w:rPr>
      </w:pPr>
      <w:r w:rsidRPr="008222D3">
        <w:rPr>
          <w:rFonts w:cs="Arial"/>
          <w:sz w:val="20"/>
        </w:rPr>
        <w:t>Izvajalec s svojim delom ne sme ovirati delovnega procesa naročnika.</w:t>
      </w:r>
      <w:r>
        <w:rPr>
          <w:rFonts w:cs="Arial"/>
          <w:sz w:val="20"/>
        </w:rPr>
        <w:t xml:space="preserve"> Oseba, ki neposredno opravlja storitve čiščenja, je dolžna upoštevati vsakršno navodilo naročnika. </w:t>
      </w:r>
    </w:p>
    <w:p w14:paraId="25A252BE" w14:textId="77777777" w:rsidR="00F93285" w:rsidRPr="008222D3" w:rsidRDefault="00F93285" w:rsidP="00F93285">
      <w:pPr>
        <w:rPr>
          <w:rFonts w:cs="Arial"/>
          <w:b/>
          <w:sz w:val="20"/>
        </w:rPr>
      </w:pPr>
    </w:p>
    <w:p w14:paraId="5F4CFBBE" w14:textId="77777777" w:rsidR="00F93285" w:rsidRPr="0097698D" w:rsidRDefault="00F93285" w:rsidP="00DF4C8A">
      <w:pPr>
        <w:pStyle w:val="Odstavekseznama"/>
        <w:numPr>
          <w:ilvl w:val="0"/>
          <w:numId w:val="24"/>
        </w:numPr>
        <w:jc w:val="center"/>
        <w:rPr>
          <w:rFonts w:cs="Arial"/>
          <w:sz w:val="20"/>
        </w:rPr>
      </w:pPr>
      <w:r w:rsidRPr="0097698D">
        <w:rPr>
          <w:rFonts w:cs="Arial"/>
          <w:sz w:val="20"/>
        </w:rPr>
        <w:t>člen</w:t>
      </w:r>
    </w:p>
    <w:p w14:paraId="2762951F" w14:textId="77777777" w:rsidR="00F93285" w:rsidRDefault="00F93285" w:rsidP="00F93285">
      <w:pPr>
        <w:rPr>
          <w:rFonts w:cs="Arial"/>
          <w:sz w:val="20"/>
        </w:rPr>
      </w:pPr>
    </w:p>
    <w:p w14:paraId="0BFF8BB9" w14:textId="77777777" w:rsidR="00F93285" w:rsidRPr="008355DE" w:rsidRDefault="00F93285" w:rsidP="00F93285">
      <w:pPr>
        <w:jc w:val="both"/>
        <w:rPr>
          <w:rFonts w:cs="Arial"/>
          <w:sz w:val="20"/>
        </w:rPr>
      </w:pPr>
      <w:r w:rsidRPr="008355DE">
        <w:rPr>
          <w:rFonts w:cs="Arial"/>
          <w:sz w:val="20"/>
        </w:rPr>
        <w:t>Izvajalec bo pri delu uporabljal svoja osnovna sredstva (PVC vrečke za koše za smeti), baterijsko voden avtomatični čistilno sesalni stroj za čiščenje talnih površin, drobni inventar, material in čistilna sredstva v obsegu in na način, ki sta potrebna, da se doseže dogovorjena kakovost čiščenja pod pogojem, da z njihovo uporabo ni ogroženo zdravje, da so spoštovani higienski predpisi in da ne bodo povzročali poškodb na športnih in poslovnih prostorih in opremi.</w:t>
      </w:r>
    </w:p>
    <w:p w14:paraId="659FFA4B" w14:textId="77777777" w:rsidR="00F93285" w:rsidRPr="008355DE" w:rsidRDefault="00F93285" w:rsidP="00F93285">
      <w:pPr>
        <w:jc w:val="both"/>
        <w:rPr>
          <w:rFonts w:cs="Arial"/>
          <w:sz w:val="20"/>
        </w:rPr>
      </w:pPr>
    </w:p>
    <w:p w14:paraId="4551F107" w14:textId="77777777" w:rsidR="00F93285" w:rsidRPr="008355DE" w:rsidRDefault="00F93285" w:rsidP="00F93285">
      <w:pPr>
        <w:jc w:val="both"/>
        <w:rPr>
          <w:rFonts w:cs="Arial"/>
          <w:sz w:val="20"/>
        </w:rPr>
      </w:pPr>
      <w:r w:rsidRPr="008355DE">
        <w:rPr>
          <w:rFonts w:cs="Arial"/>
          <w:sz w:val="20"/>
        </w:rPr>
        <w:t>Izvajalec se zavezuje:</w:t>
      </w:r>
    </w:p>
    <w:p w14:paraId="739874F4" w14:textId="77777777" w:rsidR="00F93285" w:rsidRPr="008355DE" w:rsidRDefault="00F93285" w:rsidP="00F93285">
      <w:pPr>
        <w:jc w:val="both"/>
        <w:rPr>
          <w:rFonts w:cs="Arial"/>
          <w:sz w:val="20"/>
        </w:rPr>
      </w:pPr>
      <w:r w:rsidRPr="008355DE">
        <w:rPr>
          <w:rFonts w:cs="Arial"/>
          <w:sz w:val="20"/>
        </w:rPr>
        <w:t>-</w:t>
      </w:r>
      <w:r w:rsidRPr="008355DE">
        <w:rPr>
          <w:rFonts w:cs="Arial"/>
          <w:sz w:val="20"/>
        </w:rPr>
        <w:tab/>
      </w:r>
      <w:r>
        <w:rPr>
          <w:rFonts w:cs="Arial"/>
          <w:sz w:val="20"/>
        </w:rPr>
        <w:t xml:space="preserve">da bo </w:t>
      </w:r>
      <w:r w:rsidRPr="008355DE">
        <w:rPr>
          <w:rFonts w:cs="Arial"/>
          <w:sz w:val="20"/>
        </w:rPr>
        <w:t>storitev opravljal tako, da ne bo moten delovni oziroma obratovalni čas naročnika oz. objekta;</w:t>
      </w:r>
    </w:p>
    <w:p w14:paraId="3ACBA58F" w14:textId="77777777" w:rsidR="00F93285" w:rsidRPr="008355DE" w:rsidRDefault="00F93285" w:rsidP="00F93285">
      <w:pPr>
        <w:jc w:val="both"/>
        <w:rPr>
          <w:rFonts w:cs="Arial"/>
          <w:sz w:val="20"/>
        </w:rPr>
      </w:pPr>
      <w:r w:rsidRPr="008355DE">
        <w:rPr>
          <w:rFonts w:cs="Arial"/>
          <w:sz w:val="20"/>
        </w:rPr>
        <w:t>-</w:t>
      </w:r>
      <w:r w:rsidRPr="008355DE">
        <w:rPr>
          <w:rFonts w:cs="Arial"/>
          <w:sz w:val="20"/>
        </w:rPr>
        <w:tab/>
        <w:t>da bo po končanem čiščenju zaprl vsa okna in zaklenil vrata, ključe pa izročil varnostniku oz. jih po dogovoru z naročnikom obdržal;</w:t>
      </w:r>
    </w:p>
    <w:p w14:paraId="319B2E99" w14:textId="77777777" w:rsidR="00F93285" w:rsidRPr="008355DE" w:rsidRDefault="00F93285" w:rsidP="00F93285">
      <w:pPr>
        <w:jc w:val="both"/>
        <w:rPr>
          <w:rFonts w:cs="Arial"/>
          <w:sz w:val="20"/>
        </w:rPr>
      </w:pPr>
      <w:r w:rsidRPr="008355DE">
        <w:rPr>
          <w:rFonts w:cs="Arial"/>
          <w:sz w:val="20"/>
        </w:rPr>
        <w:t>-</w:t>
      </w:r>
      <w:r w:rsidRPr="008355DE">
        <w:rPr>
          <w:rFonts w:cs="Arial"/>
          <w:sz w:val="20"/>
        </w:rPr>
        <w:tab/>
        <w:t>da bo pri izvajanju čiščenja ravnal gospodarno pri porabi električne energije in pri uporabi vode ter skrbel za ekonomično uporabo drugih virov energije;</w:t>
      </w:r>
    </w:p>
    <w:p w14:paraId="295780A5" w14:textId="5733204E" w:rsidR="00F93285" w:rsidRDefault="00F93285" w:rsidP="00F93285">
      <w:pPr>
        <w:jc w:val="both"/>
        <w:rPr>
          <w:rFonts w:cs="Arial"/>
          <w:sz w:val="20"/>
        </w:rPr>
      </w:pPr>
      <w:r w:rsidRPr="008355DE">
        <w:rPr>
          <w:rFonts w:cs="Arial"/>
          <w:sz w:val="20"/>
        </w:rPr>
        <w:t>-</w:t>
      </w:r>
      <w:r w:rsidRPr="008355DE">
        <w:rPr>
          <w:rFonts w:cs="Arial"/>
          <w:sz w:val="20"/>
        </w:rPr>
        <w:tab/>
        <w:t>izvesti pogodbene storitve pravočasno, skladno s terminskim planom</w:t>
      </w:r>
      <w:r w:rsidR="00260BFF">
        <w:rPr>
          <w:rFonts w:cs="Arial"/>
          <w:sz w:val="20"/>
        </w:rPr>
        <w:t>;</w:t>
      </w:r>
    </w:p>
    <w:p w14:paraId="316B21E9" w14:textId="5FD109BE" w:rsidR="00260BFF" w:rsidRPr="008222D3" w:rsidRDefault="00260BFF" w:rsidP="00F93285">
      <w:pPr>
        <w:jc w:val="both"/>
        <w:rPr>
          <w:rFonts w:cs="Arial"/>
          <w:sz w:val="20"/>
        </w:rPr>
      </w:pPr>
      <w:r>
        <w:rPr>
          <w:rFonts w:cs="Arial"/>
          <w:sz w:val="20"/>
        </w:rPr>
        <w:t>-         da bo upošteval določila Uredbe o zelenem javnem naročanju.</w:t>
      </w:r>
    </w:p>
    <w:p w14:paraId="1CEF0459" w14:textId="77777777" w:rsidR="00F93285" w:rsidRPr="008222D3" w:rsidRDefault="00F93285" w:rsidP="00F93285">
      <w:pPr>
        <w:jc w:val="center"/>
        <w:rPr>
          <w:rFonts w:cs="Arial"/>
          <w:sz w:val="20"/>
        </w:rPr>
      </w:pPr>
    </w:p>
    <w:p w14:paraId="18868BF9" w14:textId="77777777" w:rsidR="00F93285" w:rsidRPr="0097698D" w:rsidRDefault="00F93285" w:rsidP="00DF4C8A">
      <w:pPr>
        <w:pStyle w:val="Odstavekseznama"/>
        <w:numPr>
          <w:ilvl w:val="0"/>
          <w:numId w:val="24"/>
        </w:numPr>
        <w:jc w:val="center"/>
        <w:rPr>
          <w:rFonts w:cs="Arial"/>
          <w:sz w:val="20"/>
        </w:rPr>
      </w:pPr>
      <w:r w:rsidRPr="0097698D">
        <w:rPr>
          <w:rFonts w:cs="Arial"/>
          <w:sz w:val="20"/>
        </w:rPr>
        <w:t>člen</w:t>
      </w:r>
    </w:p>
    <w:p w14:paraId="7CB4876D" w14:textId="77777777" w:rsidR="00F93285" w:rsidRPr="008222D3" w:rsidRDefault="00F93285" w:rsidP="00F93285">
      <w:pPr>
        <w:rPr>
          <w:rFonts w:cs="Arial"/>
          <w:sz w:val="20"/>
        </w:rPr>
      </w:pPr>
    </w:p>
    <w:p w14:paraId="34BC54BD" w14:textId="77777777" w:rsidR="00F93285" w:rsidRDefault="00F93285" w:rsidP="00F93285">
      <w:pPr>
        <w:jc w:val="both"/>
        <w:rPr>
          <w:rFonts w:cs="Arial"/>
          <w:sz w:val="20"/>
        </w:rPr>
      </w:pPr>
      <w:r>
        <w:rPr>
          <w:rFonts w:cs="Arial"/>
          <w:sz w:val="20"/>
        </w:rPr>
        <w:t xml:space="preserve">Pogodbeni stranki soglašata, da: </w:t>
      </w:r>
    </w:p>
    <w:p w14:paraId="380B9F1E" w14:textId="77777777" w:rsidR="00F93285" w:rsidRDefault="00F93285" w:rsidP="00F93285">
      <w:pPr>
        <w:jc w:val="both"/>
        <w:rPr>
          <w:rFonts w:cs="Arial"/>
          <w:sz w:val="20"/>
        </w:rPr>
      </w:pPr>
      <w:r>
        <w:rPr>
          <w:rFonts w:cs="Arial"/>
          <w:sz w:val="20"/>
        </w:rPr>
        <w:t xml:space="preserve"> - je oseba, ki neposredno opravlja storitev čiščenja: ………………………………., telefon …………………….., </w:t>
      </w:r>
    </w:p>
    <w:p w14:paraId="30E40E2D" w14:textId="77777777" w:rsidR="00F93285" w:rsidRDefault="00F93285" w:rsidP="00F93285">
      <w:pPr>
        <w:jc w:val="both"/>
        <w:rPr>
          <w:rFonts w:cs="Arial"/>
          <w:sz w:val="20"/>
        </w:rPr>
      </w:pPr>
      <w:r>
        <w:rPr>
          <w:rFonts w:cs="Arial"/>
          <w:sz w:val="20"/>
        </w:rPr>
        <w:lastRenderedPageBreak/>
        <w:t xml:space="preserve">- je oseba, ki opravlja nadzor na kvalitetno izvedbo storitve: …………………….., telefon ………………………………….. </w:t>
      </w:r>
    </w:p>
    <w:p w14:paraId="3800AABE" w14:textId="77777777" w:rsidR="00F93285" w:rsidRDefault="00F93285" w:rsidP="00F93285">
      <w:pPr>
        <w:jc w:val="both"/>
        <w:rPr>
          <w:rFonts w:cs="Arial"/>
          <w:sz w:val="20"/>
        </w:rPr>
      </w:pPr>
    </w:p>
    <w:p w14:paraId="0CA2FF10" w14:textId="77777777" w:rsidR="00F93285" w:rsidRDefault="00F93285" w:rsidP="00F93285">
      <w:pPr>
        <w:jc w:val="both"/>
        <w:rPr>
          <w:rFonts w:cs="Arial"/>
          <w:sz w:val="20"/>
        </w:rPr>
      </w:pPr>
      <w:r>
        <w:rPr>
          <w:rFonts w:cs="Arial"/>
          <w:sz w:val="20"/>
        </w:rPr>
        <w:t xml:space="preserve">Obe, zgoraj navedeni osebi morata aktivno obvladati slovenski jezik. Izvajalec lahko navedeno osebo zamenja ali nadomesti le v izjemnih primerih ali v času koriščenja letnega dopusta ali začasne nezmožnosti za delo. Uvajanje druge osebe zagotovi izvajalec, ki nosi stroške tega uvajanja. </w:t>
      </w:r>
    </w:p>
    <w:p w14:paraId="641FB997" w14:textId="77777777" w:rsidR="00F93285" w:rsidRDefault="00F93285" w:rsidP="00F93285">
      <w:pPr>
        <w:jc w:val="both"/>
        <w:rPr>
          <w:rFonts w:cs="Arial"/>
          <w:sz w:val="20"/>
        </w:rPr>
      </w:pPr>
    </w:p>
    <w:p w14:paraId="301FB936" w14:textId="77777777" w:rsidR="00F93285" w:rsidRDefault="00F93285" w:rsidP="00F93285">
      <w:pPr>
        <w:jc w:val="both"/>
        <w:rPr>
          <w:rFonts w:cs="Arial"/>
          <w:sz w:val="20"/>
        </w:rPr>
      </w:pPr>
      <w:r>
        <w:rPr>
          <w:rFonts w:cs="Arial"/>
          <w:sz w:val="20"/>
        </w:rPr>
        <w:t xml:space="preserve">Pred zamenjavo ali nadomeščanjem osebe je izvajalec dolžan pridobiti predhodno pisno soglasje naročnika. </w:t>
      </w:r>
    </w:p>
    <w:p w14:paraId="4C1120E9" w14:textId="77777777" w:rsidR="00F93285" w:rsidRDefault="00F93285" w:rsidP="00F93285">
      <w:pPr>
        <w:jc w:val="both"/>
        <w:rPr>
          <w:rFonts w:cs="Arial"/>
          <w:sz w:val="20"/>
        </w:rPr>
      </w:pPr>
    </w:p>
    <w:p w14:paraId="482871BF" w14:textId="77777777" w:rsidR="00F93285" w:rsidRDefault="00F93285" w:rsidP="00F93285">
      <w:pPr>
        <w:jc w:val="both"/>
        <w:rPr>
          <w:rFonts w:cs="Arial"/>
          <w:sz w:val="20"/>
        </w:rPr>
      </w:pPr>
      <w:r>
        <w:rPr>
          <w:rFonts w:cs="Arial"/>
          <w:sz w:val="20"/>
        </w:rPr>
        <w:t xml:space="preserve">Zamenjava ali nadomeščanje navedenih oseb brez ustreznega soglasja naročnika in </w:t>
      </w:r>
      <w:proofErr w:type="spellStart"/>
      <w:r>
        <w:rPr>
          <w:rFonts w:cs="Arial"/>
          <w:sz w:val="20"/>
        </w:rPr>
        <w:t>nezagotavljanje</w:t>
      </w:r>
      <w:proofErr w:type="spellEnd"/>
      <w:r>
        <w:rPr>
          <w:rFonts w:cs="Arial"/>
          <w:sz w:val="20"/>
        </w:rPr>
        <w:t xml:space="preserve"> stalnosti oseb pomeni hujšo kršitev te pogodbe. Naročnik je v tem primeru upravičen odpovedi pogodbo brez odpovednega roka in skleniti pogodbo z naslednje uvrščenim ponudnikom v okviru postopka izbire izvajalca. </w:t>
      </w:r>
    </w:p>
    <w:p w14:paraId="52A083D4" w14:textId="77777777" w:rsidR="00F93285" w:rsidRDefault="00F93285" w:rsidP="00F93285">
      <w:pPr>
        <w:jc w:val="both"/>
        <w:rPr>
          <w:rFonts w:cs="Arial"/>
          <w:sz w:val="20"/>
        </w:rPr>
      </w:pPr>
    </w:p>
    <w:p w14:paraId="72EE34E1" w14:textId="77777777" w:rsidR="00F93285" w:rsidRPr="0097698D" w:rsidRDefault="00F93285" w:rsidP="00DF4C8A">
      <w:pPr>
        <w:pStyle w:val="Odstavekseznama"/>
        <w:numPr>
          <w:ilvl w:val="0"/>
          <w:numId w:val="24"/>
        </w:numPr>
        <w:jc w:val="center"/>
        <w:rPr>
          <w:rFonts w:cs="Arial"/>
          <w:sz w:val="20"/>
        </w:rPr>
      </w:pPr>
      <w:r w:rsidRPr="0097698D">
        <w:rPr>
          <w:rFonts w:cs="Arial"/>
          <w:sz w:val="20"/>
        </w:rPr>
        <w:t>člen</w:t>
      </w:r>
    </w:p>
    <w:p w14:paraId="376F85EA" w14:textId="77777777" w:rsidR="00F93285" w:rsidRPr="008222D3" w:rsidRDefault="00F93285" w:rsidP="00F93285">
      <w:pPr>
        <w:jc w:val="both"/>
        <w:rPr>
          <w:rFonts w:cs="Arial"/>
          <w:sz w:val="20"/>
        </w:rPr>
      </w:pPr>
    </w:p>
    <w:p w14:paraId="4C712452" w14:textId="77777777" w:rsidR="00F93285" w:rsidRPr="008222D3" w:rsidRDefault="00F93285" w:rsidP="00F93285">
      <w:pPr>
        <w:jc w:val="both"/>
        <w:rPr>
          <w:rFonts w:cs="Arial"/>
          <w:sz w:val="20"/>
        </w:rPr>
      </w:pPr>
      <w:r>
        <w:rPr>
          <w:rFonts w:cs="Arial"/>
          <w:sz w:val="20"/>
        </w:rPr>
        <w:t>Izvajalcu in osebam, ki izvaja storitev čiščenja je prepovedano:</w:t>
      </w:r>
    </w:p>
    <w:p w14:paraId="2B8B2E1D" w14:textId="77777777" w:rsidR="00F93285" w:rsidRPr="008222D3" w:rsidRDefault="00F93285" w:rsidP="00DF4C8A">
      <w:pPr>
        <w:numPr>
          <w:ilvl w:val="0"/>
          <w:numId w:val="19"/>
        </w:numPr>
        <w:jc w:val="both"/>
        <w:rPr>
          <w:rFonts w:cs="Arial"/>
          <w:sz w:val="20"/>
        </w:rPr>
      </w:pPr>
      <w:r w:rsidRPr="008222D3">
        <w:rPr>
          <w:rFonts w:cs="Arial"/>
          <w:sz w:val="20"/>
        </w:rPr>
        <w:t>odnašati predmete, ki so last naročnika,</w:t>
      </w:r>
    </w:p>
    <w:p w14:paraId="1574DD96" w14:textId="77777777" w:rsidR="00F93285" w:rsidRPr="008222D3" w:rsidRDefault="00F93285" w:rsidP="00DF4C8A">
      <w:pPr>
        <w:numPr>
          <w:ilvl w:val="0"/>
          <w:numId w:val="19"/>
        </w:numPr>
        <w:jc w:val="both"/>
        <w:rPr>
          <w:rFonts w:cs="Arial"/>
          <w:sz w:val="20"/>
        </w:rPr>
      </w:pPr>
      <w:r w:rsidRPr="008222D3">
        <w:rPr>
          <w:rFonts w:cs="Arial"/>
          <w:sz w:val="20"/>
        </w:rPr>
        <w:t>vpogled v poslovno, tehnično in ostalo dokumentacijo naročnika.</w:t>
      </w:r>
    </w:p>
    <w:p w14:paraId="3F658F2C" w14:textId="77777777" w:rsidR="00F93285" w:rsidRPr="008222D3" w:rsidRDefault="00F93285" w:rsidP="00F93285">
      <w:pPr>
        <w:jc w:val="both"/>
        <w:rPr>
          <w:rFonts w:cs="Arial"/>
          <w:sz w:val="20"/>
        </w:rPr>
      </w:pPr>
    </w:p>
    <w:p w14:paraId="36324FFF" w14:textId="77777777" w:rsidR="00F93285" w:rsidRPr="0097698D" w:rsidRDefault="00F93285" w:rsidP="00DF4C8A">
      <w:pPr>
        <w:pStyle w:val="Odstavekseznama"/>
        <w:numPr>
          <w:ilvl w:val="0"/>
          <w:numId w:val="24"/>
        </w:numPr>
        <w:jc w:val="center"/>
        <w:rPr>
          <w:rFonts w:cs="Arial"/>
          <w:sz w:val="20"/>
        </w:rPr>
      </w:pPr>
      <w:r w:rsidRPr="0097698D">
        <w:rPr>
          <w:rFonts w:cs="Arial"/>
          <w:sz w:val="20"/>
        </w:rPr>
        <w:t>člen</w:t>
      </w:r>
    </w:p>
    <w:p w14:paraId="4333A847" w14:textId="77777777" w:rsidR="00F93285" w:rsidRPr="008222D3" w:rsidRDefault="00F93285" w:rsidP="00F93285">
      <w:pPr>
        <w:rPr>
          <w:rFonts w:cs="Arial"/>
          <w:sz w:val="20"/>
        </w:rPr>
      </w:pPr>
    </w:p>
    <w:p w14:paraId="2FCB7FF0" w14:textId="77777777" w:rsidR="00F93285" w:rsidRDefault="00F93285" w:rsidP="00F93285">
      <w:pPr>
        <w:jc w:val="both"/>
        <w:rPr>
          <w:rFonts w:cs="Arial"/>
          <w:sz w:val="20"/>
        </w:rPr>
      </w:pPr>
      <w:r w:rsidRPr="008222D3">
        <w:rPr>
          <w:rFonts w:cs="Arial"/>
          <w:sz w:val="20"/>
        </w:rPr>
        <w:t xml:space="preserve">Izvajalec odgovarja za vso nastalo škodo, ki jo naklepno, iz malomarnosti ali nestrokovnosti povzročijo </w:t>
      </w:r>
      <w:r>
        <w:rPr>
          <w:rFonts w:cs="Arial"/>
          <w:sz w:val="20"/>
        </w:rPr>
        <w:t>osebe, ki dejansko izvajajo storitev čiščenja ali nadzor</w:t>
      </w:r>
      <w:r w:rsidRPr="008222D3">
        <w:rPr>
          <w:rFonts w:cs="Arial"/>
          <w:sz w:val="20"/>
        </w:rPr>
        <w:t xml:space="preserve">. V kolikor izvajalec ne odpravi škode v roku in na način, kot ga je določil naročnik, lahko naročnik izbere drugega, da na izvajalčeve stroške odpravi škodo oziroma si pridrži pravico do ustreznega zmanjšanja </w:t>
      </w:r>
      <w:r>
        <w:rPr>
          <w:rFonts w:cs="Arial"/>
          <w:sz w:val="20"/>
        </w:rPr>
        <w:t xml:space="preserve">plačila opravljene storitve. </w:t>
      </w:r>
    </w:p>
    <w:p w14:paraId="2CF7F35B" w14:textId="77777777" w:rsidR="00F93285" w:rsidRPr="008222D3" w:rsidRDefault="00F93285" w:rsidP="00F93285">
      <w:pPr>
        <w:rPr>
          <w:rFonts w:cs="Arial"/>
          <w:b/>
          <w:sz w:val="20"/>
        </w:rPr>
      </w:pPr>
    </w:p>
    <w:p w14:paraId="3F3FA361" w14:textId="77777777" w:rsidR="00F93285" w:rsidRPr="008222D3" w:rsidRDefault="00F93285" w:rsidP="00F93285">
      <w:pPr>
        <w:rPr>
          <w:rFonts w:cs="Arial"/>
          <w:b/>
          <w:sz w:val="20"/>
        </w:rPr>
      </w:pPr>
      <w:r w:rsidRPr="008222D3">
        <w:rPr>
          <w:rFonts w:cs="Arial"/>
          <w:b/>
          <w:sz w:val="20"/>
        </w:rPr>
        <w:t>VI. REKLAMACIJE</w:t>
      </w:r>
    </w:p>
    <w:p w14:paraId="076B985C" w14:textId="77777777" w:rsidR="00F93285" w:rsidRPr="0097698D" w:rsidRDefault="00F93285" w:rsidP="00DF4C8A">
      <w:pPr>
        <w:pStyle w:val="Odstavekseznama"/>
        <w:numPr>
          <w:ilvl w:val="0"/>
          <w:numId w:val="24"/>
        </w:numPr>
        <w:jc w:val="center"/>
        <w:rPr>
          <w:rFonts w:cs="Arial"/>
          <w:sz w:val="20"/>
        </w:rPr>
      </w:pPr>
      <w:r w:rsidRPr="0097698D">
        <w:rPr>
          <w:rFonts w:cs="Arial"/>
          <w:sz w:val="20"/>
        </w:rPr>
        <w:t>člen</w:t>
      </w:r>
    </w:p>
    <w:p w14:paraId="45C0A5E9" w14:textId="77777777" w:rsidR="00F93285" w:rsidRPr="008222D3" w:rsidRDefault="00F93285" w:rsidP="00F93285">
      <w:pPr>
        <w:rPr>
          <w:rFonts w:cs="Arial"/>
          <w:b/>
          <w:sz w:val="20"/>
        </w:rPr>
      </w:pPr>
    </w:p>
    <w:p w14:paraId="0AA9C718" w14:textId="77777777" w:rsidR="00F93285" w:rsidRPr="008222D3" w:rsidRDefault="00F93285" w:rsidP="00F93285">
      <w:pPr>
        <w:jc w:val="both"/>
        <w:rPr>
          <w:rFonts w:cs="Arial"/>
          <w:sz w:val="20"/>
        </w:rPr>
      </w:pPr>
      <w:r w:rsidRPr="008222D3">
        <w:rPr>
          <w:rFonts w:cs="Arial"/>
          <w:sz w:val="20"/>
        </w:rPr>
        <w:t>Vse reklamacije glede kakovosti in količine opravljenega dela mora naročnik pisno sporočiti nadzorniku izvajalca ………………………… v roku 24 ur na njegov  elektronski naslov</w:t>
      </w:r>
      <w:r w:rsidR="00960EBE">
        <w:rPr>
          <w:rFonts w:cs="Arial"/>
          <w:sz w:val="20"/>
        </w:rPr>
        <w:t xml:space="preserve"> </w:t>
      </w:r>
      <w:r w:rsidRPr="008222D3">
        <w:rPr>
          <w:rFonts w:cs="Arial"/>
          <w:sz w:val="20"/>
        </w:rPr>
        <w:t>.......................</w:t>
      </w:r>
      <w:r>
        <w:rPr>
          <w:rFonts w:cs="Arial"/>
          <w:sz w:val="20"/>
        </w:rPr>
        <w:t xml:space="preserve"> Rok za odpravo reklamacije je 3 dni od dneva prejema reklamacije. </w:t>
      </w:r>
    </w:p>
    <w:p w14:paraId="2E47A954" w14:textId="77777777" w:rsidR="00F93285" w:rsidRPr="008222D3" w:rsidRDefault="00F93285" w:rsidP="00F93285">
      <w:pPr>
        <w:jc w:val="both"/>
        <w:rPr>
          <w:rFonts w:cs="Arial"/>
          <w:sz w:val="20"/>
        </w:rPr>
      </w:pPr>
    </w:p>
    <w:p w14:paraId="0E37CB8B" w14:textId="77777777" w:rsidR="00F93285" w:rsidRPr="008222D3" w:rsidRDefault="00F93285" w:rsidP="00F93285">
      <w:pPr>
        <w:jc w:val="both"/>
        <w:rPr>
          <w:rFonts w:cs="Arial"/>
          <w:sz w:val="20"/>
        </w:rPr>
      </w:pPr>
      <w:r w:rsidRPr="008222D3">
        <w:rPr>
          <w:rFonts w:cs="Arial"/>
          <w:sz w:val="20"/>
        </w:rPr>
        <w:t xml:space="preserve">V primeru, da čiščenje prostorov ni bilo opravljeno oz. je bilo nestrokovno in nekvalitetno, se plačilo čiščenja teh prostorov ne prizna.  </w:t>
      </w:r>
    </w:p>
    <w:p w14:paraId="0D8846AD" w14:textId="77777777" w:rsidR="00F93285" w:rsidRPr="008222D3" w:rsidRDefault="00F93285" w:rsidP="00F93285">
      <w:pPr>
        <w:rPr>
          <w:rFonts w:cs="Arial"/>
          <w:sz w:val="20"/>
        </w:rPr>
      </w:pPr>
    </w:p>
    <w:p w14:paraId="400C10A6" w14:textId="77777777" w:rsidR="00F93285" w:rsidRPr="008222D3" w:rsidRDefault="00F93285" w:rsidP="00F93285">
      <w:pPr>
        <w:rPr>
          <w:rFonts w:cs="Arial"/>
          <w:b/>
          <w:sz w:val="20"/>
        </w:rPr>
      </w:pPr>
      <w:r w:rsidRPr="008222D3">
        <w:rPr>
          <w:rFonts w:cs="Arial"/>
          <w:b/>
          <w:sz w:val="20"/>
        </w:rPr>
        <w:t>VII. OBVEZNOSTI NAROČNIKA</w:t>
      </w:r>
    </w:p>
    <w:p w14:paraId="29E773D1" w14:textId="77777777" w:rsidR="00F93285" w:rsidRPr="0097698D" w:rsidRDefault="00F93285" w:rsidP="00DF4C8A">
      <w:pPr>
        <w:pStyle w:val="Odstavekseznama"/>
        <w:numPr>
          <w:ilvl w:val="0"/>
          <w:numId w:val="24"/>
        </w:numPr>
        <w:jc w:val="center"/>
        <w:rPr>
          <w:rFonts w:cs="Arial"/>
          <w:sz w:val="20"/>
        </w:rPr>
      </w:pPr>
      <w:r w:rsidRPr="0097698D">
        <w:rPr>
          <w:rFonts w:cs="Arial"/>
          <w:sz w:val="20"/>
        </w:rPr>
        <w:t>člen</w:t>
      </w:r>
    </w:p>
    <w:p w14:paraId="2F52E5A7" w14:textId="77777777" w:rsidR="00F93285" w:rsidRPr="008222D3" w:rsidRDefault="00F93285" w:rsidP="00F93285">
      <w:pPr>
        <w:rPr>
          <w:rFonts w:cs="Arial"/>
          <w:sz w:val="20"/>
        </w:rPr>
      </w:pPr>
    </w:p>
    <w:p w14:paraId="1A411182" w14:textId="77777777" w:rsidR="00F93285" w:rsidRPr="008222D3" w:rsidRDefault="00F93285" w:rsidP="00F93285">
      <w:pPr>
        <w:jc w:val="both"/>
        <w:rPr>
          <w:rFonts w:cs="Arial"/>
          <w:sz w:val="20"/>
        </w:rPr>
      </w:pPr>
      <w:r w:rsidRPr="008222D3">
        <w:rPr>
          <w:rFonts w:cs="Arial"/>
          <w:sz w:val="20"/>
        </w:rPr>
        <w:t>Naročnik je dolžan pisno obvestiti izvajalca o morebitnih pripombah in nepravilnostih pri izvajanju pogodbenih del oz. ugotovljeni škodi, ki je nastala pri izvajanju pogodbenih del, v roku treh dni od ugotovitve nastale škode ali slabo opravljene storitve.</w:t>
      </w:r>
    </w:p>
    <w:p w14:paraId="4D4979E6" w14:textId="77777777" w:rsidR="00F93285" w:rsidRPr="008222D3" w:rsidRDefault="00F93285" w:rsidP="00F93285">
      <w:pPr>
        <w:jc w:val="both"/>
        <w:rPr>
          <w:rFonts w:cs="Arial"/>
          <w:sz w:val="20"/>
        </w:rPr>
      </w:pPr>
    </w:p>
    <w:p w14:paraId="16D645F2" w14:textId="77777777" w:rsidR="00F93285" w:rsidRPr="008222D3" w:rsidRDefault="00F93285" w:rsidP="00F93285">
      <w:pPr>
        <w:jc w:val="both"/>
        <w:rPr>
          <w:rFonts w:cs="Arial"/>
          <w:sz w:val="20"/>
        </w:rPr>
      </w:pPr>
      <w:r w:rsidRPr="008222D3">
        <w:rPr>
          <w:rFonts w:cs="Arial"/>
          <w:sz w:val="20"/>
        </w:rPr>
        <w:t xml:space="preserve">Naročnik zagotavlja primeren prostor oziroma omaro za shranjevanje opreme za izvajanje čiščenja. </w:t>
      </w:r>
    </w:p>
    <w:p w14:paraId="35462324" w14:textId="77777777" w:rsidR="00F93285" w:rsidRPr="008222D3" w:rsidRDefault="00F93285" w:rsidP="00F93285">
      <w:pPr>
        <w:jc w:val="both"/>
        <w:rPr>
          <w:rFonts w:cs="Arial"/>
          <w:sz w:val="20"/>
        </w:rPr>
      </w:pPr>
    </w:p>
    <w:p w14:paraId="5EBEE7D4" w14:textId="77777777" w:rsidR="00F93285" w:rsidRPr="008222D3" w:rsidRDefault="00F93285" w:rsidP="00F93285">
      <w:pPr>
        <w:jc w:val="both"/>
        <w:rPr>
          <w:rFonts w:cs="Arial"/>
          <w:sz w:val="20"/>
        </w:rPr>
      </w:pPr>
      <w:r w:rsidRPr="008222D3">
        <w:rPr>
          <w:rFonts w:cs="Arial"/>
          <w:sz w:val="20"/>
        </w:rPr>
        <w:lastRenderedPageBreak/>
        <w:t>Naročnik je izvajalcu dolžan brezplačno zagotoviti:</w:t>
      </w:r>
    </w:p>
    <w:p w14:paraId="5CD0A25B" w14:textId="77777777" w:rsidR="00F93285" w:rsidRPr="008222D3" w:rsidRDefault="00F93285" w:rsidP="00DF4C8A">
      <w:pPr>
        <w:numPr>
          <w:ilvl w:val="0"/>
          <w:numId w:val="20"/>
        </w:numPr>
        <w:jc w:val="both"/>
        <w:rPr>
          <w:rFonts w:cs="Arial"/>
          <w:sz w:val="20"/>
        </w:rPr>
      </w:pPr>
      <w:r w:rsidRPr="008222D3">
        <w:rPr>
          <w:rFonts w:cs="Arial"/>
          <w:sz w:val="20"/>
        </w:rPr>
        <w:t xml:space="preserve">toplo </w:t>
      </w:r>
      <w:r>
        <w:rPr>
          <w:rFonts w:cs="Arial"/>
          <w:sz w:val="20"/>
        </w:rPr>
        <w:t xml:space="preserve">in hladno </w:t>
      </w:r>
      <w:r w:rsidRPr="008222D3">
        <w:rPr>
          <w:rFonts w:cs="Arial"/>
          <w:sz w:val="20"/>
        </w:rPr>
        <w:t>vodo ter električno energijo za čistilne stroje,</w:t>
      </w:r>
    </w:p>
    <w:p w14:paraId="4AF15DF1" w14:textId="77777777" w:rsidR="00F93285" w:rsidRPr="008222D3" w:rsidRDefault="00F93285" w:rsidP="00DF4C8A">
      <w:pPr>
        <w:numPr>
          <w:ilvl w:val="0"/>
          <w:numId w:val="20"/>
        </w:numPr>
        <w:jc w:val="both"/>
        <w:rPr>
          <w:rFonts w:cs="Arial"/>
          <w:sz w:val="20"/>
        </w:rPr>
      </w:pPr>
      <w:r w:rsidRPr="008222D3">
        <w:rPr>
          <w:rFonts w:cs="Arial"/>
          <w:sz w:val="20"/>
        </w:rPr>
        <w:t>primerne prostore za garderobo izvajalčevih delavke/delavce za shranjevanje njihove osebne garderobe, osebnih predmetov in delovnih sredstev.</w:t>
      </w:r>
    </w:p>
    <w:p w14:paraId="28ADBB12" w14:textId="77777777" w:rsidR="00F93285" w:rsidRDefault="00F93285" w:rsidP="00F93285">
      <w:pPr>
        <w:rPr>
          <w:rFonts w:cs="Arial"/>
          <w:sz w:val="20"/>
        </w:rPr>
      </w:pPr>
    </w:p>
    <w:p w14:paraId="2BEE772F" w14:textId="77777777" w:rsidR="00F93285" w:rsidRPr="009F64D8" w:rsidRDefault="00F93285" w:rsidP="00F93285">
      <w:pPr>
        <w:rPr>
          <w:rFonts w:cs="Arial"/>
          <w:b/>
          <w:sz w:val="20"/>
        </w:rPr>
      </w:pPr>
      <w:r w:rsidRPr="009F64D8">
        <w:rPr>
          <w:rFonts w:cs="Arial"/>
          <w:b/>
          <w:sz w:val="20"/>
        </w:rPr>
        <w:t xml:space="preserve">VIII. ZAVAROVANJE </w:t>
      </w:r>
    </w:p>
    <w:p w14:paraId="765F1126" w14:textId="77777777" w:rsidR="00F93285" w:rsidRDefault="00F93285" w:rsidP="00F93285">
      <w:pPr>
        <w:rPr>
          <w:rFonts w:cs="Arial"/>
          <w:sz w:val="20"/>
        </w:rPr>
      </w:pPr>
    </w:p>
    <w:p w14:paraId="329AA289" w14:textId="77777777" w:rsidR="00B14AEB" w:rsidRDefault="00B14AEB" w:rsidP="00F93285">
      <w:pPr>
        <w:rPr>
          <w:rFonts w:cs="Arial"/>
          <w:sz w:val="20"/>
        </w:rPr>
      </w:pPr>
    </w:p>
    <w:p w14:paraId="3821DF28" w14:textId="77777777" w:rsidR="00F93285" w:rsidRPr="0097698D" w:rsidRDefault="00F93285" w:rsidP="00DF4C8A">
      <w:pPr>
        <w:pStyle w:val="Odstavekseznama"/>
        <w:numPr>
          <w:ilvl w:val="0"/>
          <w:numId w:val="24"/>
        </w:numPr>
        <w:jc w:val="center"/>
        <w:rPr>
          <w:rFonts w:cs="Arial"/>
          <w:sz w:val="20"/>
        </w:rPr>
      </w:pPr>
      <w:r w:rsidRPr="0097698D">
        <w:rPr>
          <w:rFonts w:cs="Arial"/>
          <w:sz w:val="20"/>
        </w:rPr>
        <w:t>člen</w:t>
      </w:r>
    </w:p>
    <w:p w14:paraId="067AE138" w14:textId="77777777" w:rsidR="00F93285" w:rsidRDefault="00F93285" w:rsidP="00F93285">
      <w:pPr>
        <w:rPr>
          <w:rFonts w:cs="Arial"/>
          <w:sz w:val="20"/>
        </w:rPr>
      </w:pPr>
    </w:p>
    <w:p w14:paraId="331ED319" w14:textId="4045B244" w:rsidR="00F93285" w:rsidRDefault="00F93285" w:rsidP="00F93285">
      <w:pPr>
        <w:jc w:val="both"/>
        <w:rPr>
          <w:rFonts w:cs="Arial"/>
          <w:sz w:val="20"/>
        </w:rPr>
      </w:pPr>
      <w:r>
        <w:rPr>
          <w:rFonts w:cs="Arial"/>
          <w:sz w:val="20"/>
        </w:rPr>
        <w:t>Izvajalec j</w:t>
      </w:r>
      <w:r w:rsidR="00175ED9">
        <w:rPr>
          <w:rFonts w:cs="Arial"/>
          <w:sz w:val="20"/>
        </w:rPr>
        <w:t>e dolžan v roku pet</w:t>
      </w:r>
      <w:r w:rsidR="00103DE6">
        <w:rPr>
          <w:rFonts w:cs="Arial"/>
          <w:sz w:val="20"/>
        </w:rPr>
        <w:t>najst</w:t>
      </w:r>
      <w:r w:rsidR="00175ED9">
        <w:rPr>
          <w:rFonts w:cs="Arial"/>
          <w:sz w:val="20"/>
        </w:rPr>
        <w:t xml:space="preserve"> (</w:t>
      </w:r>
      <w:r w:rsidR="00DA174E">
        <w:rPr>
          <w:rFonts w:cs="Arial"/>
          <w:sz w:val="20"/>
        </w:rPr>
        <w:t>1</w:t>
      </w:r>
      <w:r w:rsidR="00175ED9">
        <w:rPr>
          <w:rFonts w:cs="Arial"/>
          <w:sz w:val="20"/>
        </w:rPr>
        <w:t>5</w:t>
      </w:r>
      <w:r>
        <w:rPr>
          <w:rFonts w:cs="Arial"/>
          <w:sz w:val="20"/>
        </w:rPr>
        <w:t xml:space="preserve">) dni od dneva podpisa pogodbe naročniku predložiti </w:t>
      </w:r>
      <w:bookmarkStart w:id="89" w:name="_Hlk193364131"/>
      <w:r>
        <w:rPr>
          <w:rFonts w:cs="Arial"/>
          <w:sz w:val="20"/>
        </w:rPr>
        <w:t>zavarovanje za dobro izvedbo pogodbenih obveznosti</w:t>
      </w:r>
      <w:r w:rsidR="00CC3CE2">
        <w:rPr>
          <w:rFonts w:cs="Arial"/>
          <w:sz w:val="20"/>
        </w:rPr>
        <w:t>, bianco menico in pooblastilo za unovčitev</w:t>
      </w:r>
      <w:r>
        <w:rPr>
          <w:rFonts w:cs="Arial"/>
          <w:sz w:val="20"/>
        </w:rPr>
        <w:t xml:space="preserve"> </w:t>
      </w:r>
      <w:bookmarkEnd w:id="89"/>
      <w:r>
        <w:rPr>
          <w:rFonts w:cs="Arial"/>
          <w:sz w:val="20"/>
        </w:rPr>
        <w:t xml:space="preserve">v višini 10% pogodbene vrednosti z DDV, kar znaša ………………… EUR. </w:t>
      </w:r>
    </w:p>
    <w:p w14:paraId="409530F0" w14:textId="77777777" w:rsidR="00F93285" w:rsidRDefault="00F93285" w:rsidP="00F93285">
      <w:pPr>
        <w:jc w:val="both"/>
        <w:rPr>
          <w:rFonts w:cs="Arial"/>
          <w:sz w:val="20"/>
        </w:rPr>
      </w:pPr>
    </w:p>
    <w:p w14:paraId="36832C46" w14:textId="77777777" w:rsidR="00F93285" w:rsidRDefault="00F93285" w:rsidP="00F93285">
      <w:pPr>
        <w:jc w:val="both"/>
        <w:rPr>
          <w:rFonts w:cs="Arial"/>
          <w:sz w:val="20"/>
        </w:rPr>
      </w:pPr>
      <w:r>
        <w:rPr>
          <w:rFonts w:cs="Arial"/>
          <w:sz w:val="20"/>
        </w:rPr>
        <w:t xml:space="preserve">Pogodba je veljavna pod pogojem predložitve zavarovanja za dobro izvedbo pogodbenih obveznosti. </w:t>
      </w:r>
    </w:p>
    <w:p w14:paraId="61463F09" w14:textId="77777777" w:rsidR="00F93285" w:rsidRDefault="00F93285" w:rsidP="00F93285">
      <w:pPr>
        <w:jc w:val="both"/>
        <w:rPr>
          <w:rFonts w:cs="Arial"/>
          <w:sz w:val="20"/>
        </w:rPr>
      </w:pPr>
    </w:p>
    <w:p w14:paraId="5EED32A8" w14:textId="67411883" w:rsidR="00F93285" w:rsidRDefault="00F93285" w:rsidP="00F93285">
      <w:pPr>
        <w:jc w:val="both"/>
        <w:rPr>
          <w:rFonts w:cs="Arial"/>
          <w:sz w:val="20"/>
        </w:rPr>
      </w:pPr>
      <w:r>
        <w:rPr>
          <w:rFonts w:cs="Arial"/>
          <w:sz w:val="20"/>
        </w:rPr>
        <w:t xml:space="preserve">V primeru, da izvajalec navedenega zavarovanja ne predloži pravočasno, v pravi višin in v skladu z vzorcem zavarovanja iz razpisne dokumentacije, se šteje, da je odstopil od pogodbe. V tem primeru naročnik lahko sklene pogodbo z naslednje uvrščenim ponudnikom, ki je oddal </w:t>
      </w:r>
      <w:r w:rsidR="00260BFF">
        <w:rPr>
          <w:rFonts w:cs="Arial"/>
          <w:sz w:val="20"/>
        </w:rPr>
        <w:t xml:space="preserve">dopustno </w:t>
      </w:r>
      <w:r>
        <w:rPr>
          <w:rFonts w:cs="Arial"/>
          <w:sz w:val="20"/>
        </w:rPr>
        <w:t xml:space="preserve">ponudbo v postopku naročila. </w:t>
      </w:r>
    </w:p>
    <w:p w14:paraId="4CBD3092" w14:textId="77777777" w:rsidR="00F93285" w:rsidRPr="008222D3" w:rsidRDefault="00F93285" w:rsidP="00F93285">
      <w:pPr>
        <w:rPr>
          <w:rFonts w:cs="Arial"/>
          <w:sz w:val="20"/>
        </w:rPr>
      </w:pPr>
    </w:p>
    <w:p w14:paraId="10FD2D34" w14:textId="77777777" w:rsidR="00F93285" w:rsidRPr="008222D3" w:rsidRDefault="00F93285" w:rsidP="00F93285">
      <w:pPr>
        <w:rPr>
          <w:rFonts w:cs="Arial"/>
          <w:b/>
          <w:sz w:val="20"/>
        </w:rPr>
      </w:pPr>
      <w:r>
        <w:rPr>
          <w:rFonts w:cs="Arial"/>
          <w:b/>
          <w:sz w:val="20"/>
        </w:rPr>
        <w:t>IX</w:t>
      </w:r>
      <w:r w:rsidRPr="008222D3">
        <w:rPr>
          <w:rFonts w:cs="Arial"/>
          <w:b/>
          <w:sz w:val="20"/>
        </w:rPr>
        <w:t>. ODSTOP OD POGODBE</w:t>
      </w:r>
    </w:p>
    <w:p w14:paraId="5BBBE766" w14:textId="77777777" w:rsidR="00F93285" w:rsidRPr="0097698D" w:rsidRDefault="00F93285" w:rsidP="00DF4C8A">
      <w:pPr>
        <w:pStyle w:val="Odstavekseznama"/>
        <w:numPr>
          <w:ilvl w:val="0"/>
          <w:numId w:val="24"/>
        </w:numPr>
        <w:jc w:val="center"/>
        <w:rPr>
          <w:rFonts w:cs="Arial"/>
          <w:sz w:val="20"/>
        </w:rPr>
      </w:pPr>
      <w:r w:rsidRPr="0097698D">
        <w:rPr>
          <w:rFonts w:cs="Arial"/>
          <w:sz w:val="20"/>
        </w:rPr>
        <w:t>člen</w:t>
      </w:r>
    </w:p>
    <w:p w14:paraId="52A92725" w14:textId="77777777" w:rsidR="00F93285" w:rsidRPr="008222D3" w:rsidRDefault="00F93285" w:rsidP="00F93285">
      <w:pPr>
        <w:rPr>
          <w:rFonts w:cs="Arial"/>
          <w:sz w:val="20"/>
        </w:rPr>
      </w:pPr>
    </w:p>
    <w:p w14:paraId="3E4F9048" w14:textId="77777777" w:rsidR="00F93285" w:rsidRPr="008222D3" w:rsidRDefault="00F93285" w:rsidP="00F93285">
      <w:pPr>
        <w:jc w:val="both"/>
        <w:rPr>
          <w:rFonts w:cs="Arial"/>
          <w:sz w:val="20"/>
        </w:rPr>
      </w:pPr>
      <w:r w:rsidRPr="008222D3">
        <w:rPr>
          <w:rFonts w:cs="Arial"/>
          <w:sz w:val="20"/>
        </w:rPr>
        <w:t>Pogodbeni stranki se dogovorita, da lahko naročnik odstopi od pogodbe v naslednjih primerih:</w:t>
      </w:r>
    </w:p>
    <w:p w14:paraId="0D5EEBD5" w14:textId="77777777" w:rsidR="00F93285" w:rsidRPr="008222D3" w:rsidRDefault="00F93285" w:rsidP="00DF4C8A">
      <w:pPr>
        <w:numPr>
          <w:ilvl w:val="0"/>
          <w:numId w:val="18"/>
        </w:numPr>
        <w:jc w:val="both"/>
        <w:rPr>
          <w:rFonts w:cs="Arial"/>
          <w:sz w:val="20"/>
        </w:rPr>
      </w:pPr>
      <w:r w:rsidRPr="008222D3">
        <w:rPr>
          <w:rFonts w:cs="Arial"/>
          <w:sz w:val="20"/>
        </w:rPr>
        <w:t>če izvajalec opravlja storitve čiščenja, ki ne ustrezajo pogodbenim določilom in pogojem iz razpisne dokumentacije,</w:t>
      </w:r>
    </w:p>
    <w:p w14:paraId="0D89FD69" w14:textId="77777777" w:rsidR="00F93285" w:rsidRDefault="00F93285" w:rsidP="00DF4C8A">
      <w:pPr>
        <w:numPr>
          <w:ilvl w:val="0"/>
          <w:numId w:val="18"/>
        </w:numPr>
        <w:jc w:val="both"/>
        <w:rPr>
          <w:rFonts w:cs="Arial"/>
          <w:sz w:val="20"/>
        </w:rPr>
      </w:pPr>
      <w:r w:rsidRPr="008222D3">
        <w:rPr>
          <w:rFonts w:cs="Arial"/>
          <w:sz w:val="20"/>
        </w:rPr>
        <w:t xml:space="preserve">če izvajalec ne upošteva reklamacij </w:t>
      </w:r>
      <w:r>
        <w:rPr>
          <w:rFonts w:cs="Arial"/>
          <w:sz w:val="20"/>
        </w:rPr>
        <w:t xml:space="preserve">naročnika </w:t>
      </w:r>
      <w:r w:rsidRPr="008222D3">
        <w:rPr>
          <w:rFonts w:cs="Arial"/>
          <w:sz w:val="20"/>
        </w:rPr>
        <w:t xml:space="preserve">glede kakovosti </w:t>
      </w:r>
      <w:r>
        <w:rPr>
          <w:rFonts w:cs="Arial"/>
          <w:sz w:val="20"/>
        </w:rPr>
        <w:t xml:space="preserve">in pravočasnosti </w:t>
      </w:r>
      <w:r w:rsidRPr="008222D3">
        <w:rPr>
          <w:rFonts w:cs="Arial"/>
          <w:sz w:val="20"/>
        </w:rPr>
        <w:t>opravljenih storitev,</w:t>
      </w:r>
    </w:p>
    <w:p w14:paraId="01CB4D03" w14:textId="77777777" w:rsidR="00F93285" w:rsidRPr="008222D3" w:rsidRDefault="00F93285" w:rsidP="00DF4C8A">
      <w:pPr>
        <w:numPr>
          <w:ilvl w:val="0"/>
          <w:numId w:val="18"/>
        </w:numPr>
        <w:jc w:val="both"/>
        <w:rPr>
          <w:rFonts w:cs="Arial"/>
          <w:sz w:val="20"/>
        </w:rPr>
      </w:pPr>
      <w:r>
        <w:rPr>
          <w:rFonts w:cs="Arial"/>
          <w:sz w:val="20"/>
        </w:rPr>
        <w:t>če izvajalec ne zagotavlja stalnost osebe, ki izvaja storitev čiščenja ter osebe, ki izvaja storitev nadzora,</w:t>
      </w:r>
    </w:p>
    <w:p w14:paraId="6F56117A" w14:textId="77777777" w:rsidR="00F93285" w:rsidRPr="008222D3" w:rsidRDefault="00F93285" w:rsidP="00DF4C8A">
      <w:pPr>
        <w:numPr>
          <w:ilvl w:val="0"/>
          <w:numId w:val="18"/>
        </w:numPr>
        <w:jc w:val="both"/>
        <w:rPr>
          <w:rFonts w:cs="Arial"/>
          <w:sz w:val="20"/>
        </w:rPr>
      </w:pPr>
      <w:r w:rsidRPr="008222D3">
        <w:rPr>
          <w:rFonts w:cs="Arial"/>
          <w:sz w:val="20"/>
        </w:rPr>
        <w:t>če se izvajalec ne drži dogovorjenih terminov za opravljanje storitev čiščenja,</w:t>
      </w:r>
    </w:p>
    <w:p w14:paraId="53E967AA" w14:textId="77777777" w:rsidR="00F93285" w:rsidRDefault="00F93285" w:rsidP="00DF4C8A">
      <w:pPr>
        <w:numPr>
          <w:ilvl w:val="0"/>
          <w:numId w:val="18"/>
        </w:numPr>
        <w:jc w:val="both"/>
        <w:rPr>
          <w:rFonts w:cs="Arial"/>
          <w:sz w:val="20"/>
        </w:rPr>
      </w:pPr>
      <w:r w:rsidRPr="008222D3">
        <w:rPr>
          <w:rFonts w:cs="Arial"/>
          <w:sz w:val="20"/>
        </w:rPr>
        <w:t>če izvajalec brez potrditve naročnika poveča ceno storitve</w:t>
      </w:r>
      <w:r>
        <w:rPr>
          <w:rFonts w:cs="Arial"/>
          <w:sz w:val="20"/>
        </w:rPr>
        <w:t xml:space="preserve">, </w:t>
      </w:r>
    </w:p>
    <w:p w14:paraId="3C3AB65B" w14:textId="77777777" w:rsidR="00F93285" w:rsidRDefault="00F93285" w:rsidP="00DF4C8A">
      <w:pPr>
        <w:numPr>
          <w:ilvl w:val="0"/>
          <w:numId w:val="18"/>
        </w:numPr>
        <w:jc w:val="both"/>
        <w:rPr>
          <w:rFonts w:cs="Arial"/>
          <w:sz w:val="20"/>
        </w:rPr>
      </w:pPr>
      <w:r>
        <w:rPr>
          <w:rFonts w:cs="Arial"/>
          <w:sz w:val="20"/>
        </w:rPr>
        <w:t xml:space="preserve">če izvajalec ne upošteva navodil naročnika pri opravljanju storitev, </w:t>
      </w:r>
    </w:p>
    <w:p w14:paraId="3372937B" w14:textId="77777777" w:rsidR="00F93285" w:rsidRPr="008222D3" w:rsidRDefault="00F93285" w:rsidP="00DF4C8A">
      <w:pPr>
        <w:numPr>
          <w:ilvl w:val="0"/>
          <w:numId w:val="18"/>
        </w:numPr>
        <w:jc w:val="both"/>
        <w:rPr>
          <w:rFonts w:cs="Arial"/>
          <w:sz w:val="20"/>
        </w:rPr>
      </w:pPr>
      <w:r>
        <w:rPr>
          <w:rFonts w:cs="Arial"/>
          <w:sz w:val="20"/>
        </w:rPr>
        <w:t>če izvajalec s svojim ravnanjem naročniku povzroči nastanek škode ali slabšanje ugleda in dobrega imena</w:t>
      </w:r>
      <w:r w:rsidRPr="008222D3">
        <w:rPr>
          <w:rFonts w:cs="Arial"/>
          <w:sz w:val="20"/>
        </w:rPr>
        <w:t>.</w:t>
      </w:r>
    </w:p>
    <w:p w14:paraId="4D90A807" w14:textId="77777777" w:rsidR="00F93285" w:rsidRPr="008222D3" w:rsidRDefault="00F93285" w:rsidP="00F93285">
      <w:pPr>
        <w:jc w:val="both"/>
        <w:rPr>
          <w:rFonts w:cs="Arial"/>
          <w:sz w:val="20"/>
        </w:rPr>
      </w:pPr>
    </w:p>
    <w:p w14:paraId="418B0649" w14:textId="7E10B986" w:rsidR="00F93285" w:rsidRPr="008222D3" w:rsidRDefault="00F93285" w:rsidP="00F93285">
      <w:pPr>
        <w:jc w:val="both"/>
        <w:rPr>
          <w:rFonts w:cs="Arial"/>
          <w:sz w:val="20"/>
        </w:rPr>
      </w:pPr>
      <w:r>
        <w:rPr>
          <w:rFonts w:cs="Arial"/>
          <w:sz w:val="20"/>
        </w:rPr>
        <w:t>V vseh zgoraj navedenih primerih lahko naročnik odpove pogodbo brez odpovednega roka</w:t>
      </w:r>
      <w:r w:rsidR="00103DE6">
        <w:rPr>
          <w:rFonts w:cs="Arial"/>
          <w:sz w:val="20"/>
        </w:rPr>
        <w:t xml:space="preserve"> in unovči</w:t>
      </w:r>
      <w:r w:rsidR="00103DE6" w:rsidRPr="00103DE6">
        <w:rPr>
          <w:rFonts w:cs="Arial"/>
          <w:sz w:val="20"/>
        </w:rPr>
        <w:t xml:space="preserve"> </w:t>
      </w:r>
      <w:r w:rsidR="00103DE6">
        <w:rPr>
          <w:rFonts w:cs="Arial"/>
          <w:sz w:val="20"/>
        </w:rPr>
        <w:t xml:space="preserve">zavarovanje za dobro izvedbo pogodbenih obveznosti. </w:t>
      </w:r>
    </w:p>
    <w:p w14:paraId="0D7CEE06" w14:textId="77777777" w:rsidR="00F93285" w:rsidRDefault="00F93285" w:rsidP="00F93285">
      <w:pPr>
        <w:rPr>
          <w:rFonts w:cs="Arial"/>
          <w:sz w:val="20"/>
        </w:rPr>
      </w:pPr>
    </w:p>
    <w:p w14:paraId="0CC404F2" w14:textId="77777777" w:rsidR="00F93285" w:rsidRPr="008222D3" w:rsidRDefault="00F93285" w:rsidP="00F93285">
      <w:pPr>
        <w:rPr>
          <w:rFonts w:cs="Arial"/>
          <w:b/>
          <w:sz w:val="20"/>
        </w:rPr>
      </w:pPr>
      <w:r w:rsidRPr="008222D3">
        <w:rPr>
          <w:rFonts w:cs="Arial"/>
          <w:b/>
          <w:sz w:val="20"/>
        </w:rPr>
        <w:t>X. VAROVANJE POSLOVNE SKRIVNOSTI</w:t>
      </w:r>
    </w:p>
    <w:p w14:paraId="56FE6432" w14:textId="77777777" w:rsidR="00F93285" w:rsidRPr="008222D3" w:rsidRDefault="00F93285" w:rsidP="00F93285">
      <w:pPr>
        <w:rPr>
          <w:rFonts w:cs="Arial"/>
          <w:b/>
          <w:sz w:val="20"/>
        </w:rPr>
      </w:pPr>
    </w:p>
    <w:p w14:paraId="7856B96A" w14:textId="77777777" w:rsidR="00F93285" w:rsidRPr="0097698D" w:rsidRDefault="00F93285" w:rsidP="00DF4C8A">
      <w:pPr>
        <w:pStyle w:val="Odstavekseznama"/>
        <w:numPr>
          <w:ilvl w:val="0"/>
          <w:numId w:val="24"/>
        </w:numPr>
        <w:jc w:val="center"/>
        <w:rPr>
          <w:rFonts w:cs="Arial"/>
          <w:sz w:val="20"/>
        </w:rPr>
      </w:pPr>
      <w:r w:rsidRPr="0097698D">
        <w:rPr>
          <w:rFonts w:cs="Arial"/>
          <w:sz w:val="20"/>
        </w:rPr>
        <w:t>člen</w:t>
      </w:r>
    </w:p>
    <w:p w14:paraId="3213FCE3" w14:textId="77777777" w:rsidR="00F93285" w:rsidRPr="008222D3" w:rsidRDefault="00F93285" w:rsidP="00F93285">
      <w:pPr>
        <w:rPr>
          <w:rFonts w:cs="Arial"/>
          <w:b/>
          <w:sz w:val="20"/>
        </w:rPr>
      </w:pPr>
    </w:p>
    <w:p w14:paraId="43D9612A" w14:textId="77777777" w:rsidR="00F93285" w:rsidRPr="008222D3" w:rsidRDefault="00F93285" w:rsidP="00F93285">
      <w:pPr>
        <w:jc w:val="both"/>
        <w:rPr>
          <w:rFonts w:cs="Arial"/>
          <w:sz w:val="20"/>
        </w:rPr>
      </w:pPr>
      <w:r w:rsidRPr="008222D3">
        <w:rPr>
          <w:rFonts w:cs="Arial"/>
          <w:sz w:val="20"/>
        </w:rPr>
        <w:t xml:space="preserve">Izvajalec se zaveda, da pri opravljanju svoje dejavnosti iz te pogodbe lahko pride do naročnikovih zaupnih podatkov in zato se izvajalec zavezuje, da bo vse svoje delavce seznanil z dejstvom, da tako disciplinsko kot odškodninsko odgovarjajo za sleherno razkritje ali drugačno zlorabo naročnikovih zaupnih podatkov. </w:t>
      </w:r>
    </w:p>
    <w:p w14:paraId="057153CA" w14:textId="77777777" w:rsidR="00F93285" w:rsidRPr="008222D3" w:rsidRDefault="00F93285" w:rsidP="00F93285">
      <w:pPr>
        <w:jc w:val="both"/>
        <w:rPr>
          <w:rFonts w:cs="Arial"/>
          <w:sz w:val="20"/>
        </w:rPr>
      </w:pPr>
    </w:p>
    <w:p w14:paraId="67A82374" w14:textId="77777777" w:rsidR="00F93285" w:rsidRPr="008222D3" w:rsidRDefault="00F93285" w:rsidP="00F93285">
      <w:pPr>
        <w:jc w:val="both"/>
        <w:rPr>
          <w:rFonts w:cs="Arial"/>
          <w:sz w:val="20"/>
        </w:rPr>
      </w:pPr>
      <w:r w:rsidRPr="008222D3">
        <w:rPr>
          <w:rFonts w:cs="Arial"/>
          <w:sz w:val="20"/>
        </w:rPr>
        <w:t>V tem smislu bodo vsi izvajalčevi delavci podpisali ustrezno izjavo o varovanju zaupnih podatkov.</w:t>
      </w:r>
    </w:p>
    <w:p w14:paraId="38650663" w14:textId="77777777" w:rsidR="00F93285" w:rsidRPr="008222D3" w:rsidRDefault="00F93285" w:rsidP="00F93285">
      <w:pPr>
        <w:jc w:val="both"/>
        <w:rPr>
          <w:rFonts w:cs="Arial"/>
          <w:sz w:val="20"/>
        </w:rPr>
      </w:pPr>
    </w:p>
    <w:p w14:paraId="16B2D75D" w14:textId="77777777" w:rsidR="00F93285" w:rsidRPr="008222D3" w:rsidRDefault="00F93285" w:rsidP="00F93285">
      <w:pPr>
        <w:jc w:val="both"/>
        <w:rPr>
          <w:rFonts w:cs="Arial"/>
          <w:sz w:val="20"/>
        </w:rPr>
      </w:pPr>
      <w:r w:rsidRPr="008222D3">
        <w:rPr>
          <w:rFonts w:cs="Arial"/>
          <w:sz w:val="20"/>
        </w:rPr>
        <w:t>Prav tako je delavcem prepovedano:</w:t>
      </w:r>
    </w:p>
    <w:p w14:paraId="65FCC4A1" w14:textId="77777777" w:rsidR="00F93285" w:rsidRPr="008222D3" w:rsidRDefault="00F93285" w:rsidP="00DF4C8A">
      <w:pPr>
        <w:numPr>
          <w:ilvl w:val="0"/>
          <w:numId w:val="21"/>
        </w:numPr>
        <w:jc w:val="both"/>
        <w:rPr>
          <w:rFonts w:cs="Arial"/>
          <w:sz w:val="20"/>
        </w:rPr>
      </w:pPr>
      <w:r w:rsidRPr="008222D3">
        <w:rPr>
          <w:rFonts w:cs="Arial"/>
          <w:sz w:val="20"/>
        </w:rPr>
        <w:t>odnašanje stvari in predmetov, ki so last naročnika</w:t>
      </w:r>
    </w:p>
    <w:p w14:paraId="2D103705" w14:textId="77777777" w:rsidR="00F93285" w:rsidRPr="008222D3" w:rsidRDefault="00F93285" w:rsidP="00DF4C8A">
      <w:pPr>
        <w:numPr>
          <w:ilvl w:val="0"/>
          <w:numId w:val="21"/>
        </w:numPr>
        <w:jc w:val="both"/>
        <w:rPr>
          <w:rFonts w:cs="Arial"/>
          <w:sz w:val="20"/>
        </w:rPr>
      </w:pPr>
      <w:r w:rsidRPr="008222D3">
        <w:rPr>
          <w:rFonts w:cs="Arial"/>
          <w:sz w:val="20"/>
        </w:rPr>
        <w:t>poseganje v delovanje naprav in opreme</w:t>
      </w:r>
    </w:p>
    <w:p w14:paraId="621B8F2F" w14:textId="77777777" w:rsidR="00F93285" w:rsidRPr="008222D3" w:rsidRDefault="00F93285" w:rsidP="00DF4C8A">
      <w:pPr>
        <w:numPr>
          <w:ilvl w:val="0"/>
          <w:numId w:val="21"/>
        </w:numPr>
        <w:jc w:val="both"/>
        <w:rPr>
          <w:rFonts w:cs="Arial"/>
          <w:sz w:val="20"/>
        </w:rPr>
      </w:pPr>
      <w:r w:rsidRPr="008222D3">
        <w:rPr>
          <w:rFonts w:cs="Arial"/>
          <w:sz w:val="20"/>
        </w:rPr>
        <w:t>poseganje v računalnike, uporaba fotokopirnih strojev, telefonov, faksov ipd.</w:t>
      </w:r>
    </w:p>
    <w:p w14:paraId="5650EC25" w14:textId="77777777" w:rsidR="00F93285" w:rsidRPr="008222D3" w:rsidRDefault="00F93285" w:rsidP="00DF4C8A">
      <w:pPr>
        <w:numPr>
          <w:ilvl w:val="0"/>
          <w:numId w:val="21"/>
        </w:numPr>
        <w:jc w:val="both"/>
        <w:rPr>
          <w:rFonts w:cs="Arial"/>
          <w:sz w:val="20"/>
        </w:rPr>
      </w:pPr>
      <w:r w:rsidRPr="008222D3">
        <w:rPr>
          <w:rFonts w:cs="Arial"/>
          <w:sz w:val="20"/>
        </w:rPr>
        <w:t>vpogled v akte in poslovne papirje, ki so na pisalnih mizah oz. predalih, omarah in drugo strokovno dokumentacijo,</w:t>
      </w:r>
    </w:p>
    <w:p w14:paraId="79801AC2" w14:textId="77777777" w:rsidR="00F93285" w:rsidRPr="008222D3" w:rsidRDefault="00F93285" w:rsidP="00DF4C8A">
      <w:pPr>
        <w:numPr>
          <w:ilvl w:val="0"/>
          <w:numId w:val="21"/>
        </w:numPr>
        <w:jc w:val="both"/>
        <w:rPr>
          <w:rFonts w:cs="Arial"/>
          <w:sz w:val="20"/>
        </w:rPr>
      </w:pPr>
      <w:r w:rsidRPr="008222D3">
        <w:rPr>
          <w:rFonts w:cs="Arial"/>
          <w:sz w:val="20"/>
        </w:rPr>
        <w:t>na delovno mesto voditi osebe, ki niso v delovnem razmerju z izvajalcem.</w:t>
      </w:r>
    </w:p>
    <w:p w14:paraId="428F8414" w14:textId="77777777" w:rsidR="00F93285" w:rsidRDefault="00F93285" w:rsidP="00F93285">
      <w:pPr>
        <w:rPr>
          <w:rFonts w:cs="Arial"/>
          <w:sz w:val="20"/>
        </w:rPr>
      </w:pPr>
    </w:p>
    <w:p w14:paraId="16CAD9FF" w14:textId="77777777" w:rsidR="00F93285" w:rsidRDefault="00F93285" w:rsidP="00F93285">
      <w:pPr>
        <w:rPr>
          <w:rFonts w:cs="Arial"/>
          <w:sz w:val="20"/>
        </w:rPr>
      </w:pPr>
      <w:r>
        <w:rPr>
          <w:rFonts w:cs="Arial"/>
          <w:sz w:val="20"/>
        </w:rPr>
        <w:t xml:space="preserve">Obveznost varovanja poslovne skrivnost velja tudi po prenehanju veljavnosti te pogodbe. </w:t>
      </w:r>
    </w:p>
    <w:p w14:paraId="6D96F2EF" w14:textId="77777777" w:rsidR="003E14DF" w:rsidRDefault="003E14DF" w:rsidP="00F93285">
      <w:pPr>
        <w:rPr>
          <w:rFonts w:cs="Arial"/>
          <w:sz w:val="20"/>
        </w:rPr>
      </w:pPr>
    </w:p>
    <w:p w14:paraId="7F19C03C" w14:textId="77777777" w:rsidR="00F93285" w:rsidRDefault="00F93285" w:rsidP="00F93285">
      <w:pPr>
        <w:rPr>
          <w:rFonts w:cs="Arial"/>
          <w:sz w:val="20"/>
        </w:rPr>
      </w:pPr>
    </w:p>
    <w:p w14:paraId="19F0AB45" w14:textId="77777777" w:rsidR="00F93285" w:rsidRPr="009F64D8" w:rsidRDefault="00F93285" w:rsidP="00DF4C8A">
      <w:pPr>
        <w:pStyle w:val="Slog2"/>
        <w:numPr>
          <w:ilvl w:val="0"/>
          <w:numId w:val="24"/>
        </w:numPr>
        <w:jc w:val="center"/>
        <w:rPr>
          <w:b w:val="0"/>
        </w:rPr>
      </w:pPr>
      <w:r w:rsidRPr="009F64D8">
        <w:rPr>
          <w:b w:val="0"/>
        </w:rPr>
        <w:t>člen</w:t>
      </w:r>
    </w:p>
    <w:p w14:paraId="40E73814" w14:textId="77777777" w:rsidR="00F93285" w:rsidRPr="009F64D8" w:rsidRDefault="00F93285" w:rsidP="00F93285">
      <w:pPr>
        <w:jc w:val="center"/>
        <w:rPr>
          <w:sz w:val="20"/>
        </w:rPr>
      </w:pPr>
    </w:p>
    <w:p w14:paraId="015F3215" w14:textId="77777777" w:rsidR="00F93285" w:rsidRPr="008222D3" w:rsidRDefault="00F93285" w:rsidP="00F93285">
      <w:pPr>
        <w:jc w:val="both"/>
        <w:rPr>
          <w:sz w:val="20"/>
        </w:rPr>
      </w:pPr>
      <w:r w:rsidRPr="008222D3">
        <w:rPr>
          <w:sz w:val="20"/>
        </w:rPr>
        <w:t>Izvajalec in naročnik vsak zase izrecno izjavljata, da naročniku, predstavniku naročnika, posredniku</w:t>
      </w:r>
      <w:r>
        <w:rPr>
          <w:sz w:val="20"/>
        </w:rPr>
        <w:t xml:space="preserve"> </w:t>
      </w:r>
      <w:r w:rsidRPr="008222D3">
        <w:rPr>
          <w:sz w:val="20"/>
        </w:rPr>
        <w:t>naročnika ali njegovemu organu izvajalec oz. tretja oseba v imenu ali na račun izvajalca, ni obljubil, ponudil ali dal kakšno nedovoljeno korist za:</w:t>
      </w:r>
    </w:p>
    <w:p w14:paraId="3C1108CD" w14:textId="77777777" w:rsidR="00F93285" w:rsidRPr="008222D3" w:rsidRDefault="00F93285" w:rsidP="00F93285">
      <w:pPr>
        <w:jc w:val="both"/>
        <w:rPr>
          <w:sz w:val="20"/>
        </w:rPr>
      </w:pPr>
      <w:r w:rsidRPr="008222D3">
        <w:rPr>
          <w:sz w:val="20"/>
        </w:rPr>
        <w:t>-</w:t>
      </w:r>
      <w:r w:rsidRPr="008222D3">
        <w:rPr>
          <w:sz w:val="20"/>
        </w:rPr>
        <w:tab/>
        <w:t>pridobitev posla,</w:t>
      </w:r>
    </w:p>
    <w:p w14:paraId="748B6AA6" w14:textId="77777777" w:rsidR="00F93285" w:rsidRPr="008222D3" w:rsidRDefault="00F93285" w:rsidP="00F93285">
      <w:pPr>
        <w:jc w:val="both"/>
        <w:rPr>
          <w:sz w:val="20"/>
        </w:rPr>
      </w:pPr>
      <w:r w:rsidRPr="008222D3">
        <w:rPr>
          <w:sz w:val="20"/>
        </w:rPr>
        <w:t>-</w:t>
      </w:r>
      <w:r w:rsidRPr="008222D3">
        <w:rPr>
          <w:sz w:val="20"/>
        </w:rPr>
        <w:tab/>
        <w:t>sklenitev posla pod ugodnejšimi pogoji,</w:t>
      </w:r>
    </w:p>
    <w:p w14:paraId="2387673B" w14:textId="77777777" w:rsidR="00F93285" w:rsidRPr="008222D3" w:rsidRDefault="00F93285" w:rsidP="00F93285">
      <w:pPr>
        <w:jc w:val="both"/>
        <w:rPr>
          <w:sz w:val="20"/>
        </w:rPr>
      </w:pPr>
      <w:r w:rsidRPr="008222D3">
        <w:rPr>
          <w:sz w:val="20"/>
        </w:rPr>
        <w:t>-</w:t>
      </w:r>
      <w:r w:rsidRPr="008222D3">
        <w:rPr>
          <w:sz w:val="20"/>
        </w:rPr>
        <w:tab/>
        <w:t>opustitev dolžnega nadzora nad izvajanjem pogodbenih obveznosti ali</w:t>
      </w:r>
    </w:p>
    <w:p w14:paraId="1C8FFEE7" w14:textId="77777777" w:rsidR="00F93285" w:rsidRPr="008222D3" w:rsidRDefault="00F93285" w:rsidP="00F93285">
      <w:pPr>
        <w:jc w:val="both"/>
        <w:rPr>
          <w:sz w:val="20"/>
        </w:rPr>
      </w:pPr>
      <w:r w:rsidRPr="008222D3">
        <w:rPr>
          <w:sz w:val="20"/>
        </w:rPr>
        <w:t>-</w:t>
      </w:r>
      <w:r w:rsidRPr="008222D3">
        <w:rPr>
          <w:sz w:val="20"/>
        </w:rPr>
        <w:tab/>
        <w:t>drugo ravnanje ali opustitev, s katerim je naročniku povzročena škoda ali je omogočena pridobitev nedovoljene koristi predstavniku naročnika, posredniku naročnika, izvajalcu ali njegovemu predstavniku, zastopniku ali posredniku.</w:t>
      </w:r>
    </w:p>
    <w:p w14:paraId="5B32ADCC" w14:textId="77777777" w:rsidR="00BE5022" w:rsidRPr="008222D3" w:rsidRDefault="00BE5022" w:rsidP="00F93285">
      <w:pPr>
        <w:jc w:val="both"/>
        <w:rPr>
          <w:sz w:val="20"/>
        </w:rPr>
      </w:pPr>
    </w:p>
    <w:p w14:paraId="424248B2" w14:textId="77777777" w:rsidR="00F93285" w:rsidRDefault="00F93285" w:rsidP="00F93285">
      <w:pPr>
        <w:jc w:val="both"/>
        <w:rPr>
          <w:sz w:val="20"/>
        </w:rPr>
      </w:pPr>
      <w:r w:rsidRPr="008222D3">
        <w:rPr>
          <w:sz w:val="20"/>
        </w:rPr>
        <w:t>V primeru kršitve določil protikorupcijske klavzule je pogodba nična.</w:t>
      </w:r>
    </w:p>
    <w:p w14:paraId="03EBA97D" w14:textId="77777777" w:rsidR="00BE5022" w:rsidRDefault="00BE5022" w:rsidP="00F93285">
      <w:pPr>
        <w:jc w:val="both"/>
        <w:rPr>
          <w:sz w:val="20"/>
        </w:rPr>
      </w:pPr>
    </w:p>
    <w:p w14:paraId="02D1C534" w14:textId="77777777" w:rsidR="00BE5022" w:rsidRDefault="00BE5022" w:rsidP="00F93285">
      <w:pPr>
        <w:jc w:val="both"/>
        <w:rPr>
          <w:b/>
          <w:sz w:val="20"/>
        </w:rPr>
      </w:pPr>
      <w:r w:rsidRPr="00BE5022">
        <w:rPr>
          <w:b/>
          <w:sz w:val="20"/>
        </w:rPr>
        <w:t>XI. RAZVEZNI POGOJ</w:t>
      </w:r>
    </w:p>
    <w:p w14:paraId="4487167C" w14:textId="77777777" w:rsidR="00941240" w:rsidRDefault="00941240" w:rsidP="00F93285">
      <w:pPr>
        <w:jc w:val="both"/>
        <w:rPr>
          <w:b/>
          <w:sz w:val="20"/>
        </w:rPr>
      </w:pPr>
    </w:p>
    <w:p w14:paraId="0D766E8A" w14:textId="77777777" w:rsidR="00941240" w:rsidRPr="00941240" w:rsidRDefault="00941240" w:rsidP="00DF4C8A">
      <w:pPr>
        <w:pStyle w:val="Odstavekseznama"/>
        <w:numPr>
          <w:ilvl w:val="0"/>
          <w:numId w:val="24"/>
        </w:numPr>
        <w:jc w:val="center"/>
        <w:rPr>
          <w:sz w:val="20"/>
        </w:rPr>
      </w:pPr>
      <w:r w:rsidRPr="00941240">
        <w:rPr>
          <w:sz w:val="20"/>
        </w:rPr>
        <w:t>člen</w:t>
      </w:r>
    </w:p>
    <w:p w14:paraId="137B664C" w14:textId="77777777" w:rsidR="00F93285" w:rsidRDefault="00F93285" w:rsidP="00F93285">
      <w:pPr>
        <w:jc w:val="both"/>
        <w:rPr>
          <w:sz w:val="20"/>
        </w:rPr>
      </w:pPr>
    </w:p>
    <w:p w14:paraId="00103400" w14:textId="77777777" w:rsidR="00941240" w:rsidRPr="00D0465C" w:rsidRDefault="00941240" w:rsidP="00941240">
      <w:pPr>
        <w:spacing w:line="240" w:lineRule="auto"/>
        <w:jc w:val="both"/>
        <w:rPr>
          <w:rFonts w:cs="Arial"/>
          <w:sz w:val="20"/>
        </w:rPr>
      </w:pPr>
      <w:r>
        <w:rPr>
          <w:rFonts w:cs="Arial"/>
          <w:sz w:val="20"/>
        </w:rPr>
        <w:t>Ta pogodba</w:t>
      </w:r>
      <w:r w:rsidRPr="00D0465C">
        <w:rPr>
          <w:rFonts w:cs="Arial"/>
          <w:sz w:val="20"/>
        </w:rPr>
        <w:t xml:space="preserve"> je sklenjen</w:t>
      </w:r>
      <w:r>
        <w:rPr>
          <w:rFonts w:cs="Arial"/>
          <w:sz w:val="20"/>
        </w:rPr>
        <w:t>a</w:t>
      </w:r>
      <w:r w:rsidRPr="00D0465C">
        <w:rPr>
          <w:rFonts w:cs="Arial"/>
          <w:sz w:val="20"/>
        </w:rPr>
        <w:t xml:space="preserve"> pod razveznim pogojem, ki se uresniči v primeru izpolnitve ene od naslednjih okoliščin:</w:t>
      </w:r>
    </w:p>
    <w:p w14:paraId="08A794EF" w14:textId="77777777" w:rsidR="00941240" w:rsidRPr="00D0465C" w:rsidRDefault="00941240" w:rsidP="00941240">
      <w:pPr>
        <w:pStyle w:val="Odstavekseznama"/>
        <w:numPr>
          <w:ilvl w:val="0"/>
          <w:numId w:val="11"/>
        </w:numPr>
        <w:spacing w:line="240" w:lineRule="auto"/>
        <w:jc w:val="both"/>
        <w:rPr>
          <w:rFonts w:cs="Arial"/>
          <w:sz w:val="20"/>
        </w:rPr>
      </w:pPr>
      <w:r w:rsidRPr="00D0465C">
        <w:rPr>
          <w:rFonts w:cs="Arial"/>
          <w:sz w:val="20"/>
        </w:rPr>
        <w:t xml:space="preserve">če bo naročnik seznanjen, da je sodišče s pravnomočno odločitvijo ugotovilo kršitev obveznosti delovne, </w:t>
      </w:r>
      <w:proofErr w:type="spellStart"/>
      <w:r w:rsidRPr="00D0465C">
        <w:rPr>
          <w:rFonts w:cs="Arial"/>
          <w:sz w:val="20"/>
        </w:rPr>
        <w:t>okoljske</w:t>
      </w:r>
      <w:proofErr w:type="spellEnd"/>
      <w:r w:rsidRPr="00D0465C">
        <w:rPr>
          <w:rFonts w:cs="Arial"/>
          <w:sz w:val="20"/>
        </w:rPr>
        <w:t xml:space="preserve"> ali socialne zakonodaje s strani dobavitelja ali njegovega podizvajalca ali</w:t>
      </w:r>
    </w:p>
    <w:p w14:paraId="20093965" w14:textId="77777777" w:rsidR="00941240" w:rsidRPr="00D0465C" w:rsidRDefault="00941240" w:rsidP="00941240">
      <w:pPr>
        <w:pStyle w:val="Odstavekseznama"/>
        <w:numPr>
          <w:ilvl w:val="0"/>
          <w:numId w:val="11"/>
        </w:numPr>
        <w:spacing w:line="240" w:lineRule="auto"/>
        <w:jc w:val="both"/>
        <w:rPr>
          <w:rFonts w:cs="Arial"/>
          <w:sz w:val="20"/>
        </w:rPr>
      </w:pPr>
      <w:r w:rsidRPr="00D0465C">
        <w:rPr>
          <w:rFonts w:cs="Arial"/>
          <w:sz w:val="20"/>
        </w:rPr>
        <w:t xml:space="preserve">če bo naročnik seznanjen, da je pristojni državni organ pri dobavitelju ali njegovem podizvajalcu v času izvajanja </w:t>
      </w:r>
      <w:r>
        <w:rPr>
          <w:rFonts w:cs="Arial"/>
          <w:sz w:val="20"/>
        </w:rPr>
        <w:t xml:space="preserve">pogodbe </w:t>
      </w:r>
      <w:r w:rsidRPr="00D0465C">
        <w:rPr>
          <w:rFonts w:cs="Arial"/>
          <w:sz w:val="20"/>
        </w:rPr>
        <w:t>ugotovil najmanj dve kršitvi v zvezi:</w:t>
      </w:r>
    </w:p>
    <w:p w14:paraId="1CEB8B0A" w14:textId="77777777" w:rsidR="00941240" w:rsidRPr="00D0465C" w:rsidRDefault="00941240" w:rsidP="00941240">
      <w:pPr>
        <w:pStyle w:val="Odstavekseznama"/>
        <w:numPr>
          <w:ilvl w:val="1"/>
          <w:numId w:val="11"/>
        </w:numPr>
        <w:spacing w:line="240" w:lineRule="auto"/>
        <w:jc w:val="both"/>
        <w:rPr>
          <w:rFonts w:cs="Arial"/>
          <w:sz w:val="20"/>
        </w:rPr>
      </w:pPr>
      <w:r w:rsidRPr="00D0465C">
        <w:rPr>
          <w:rFonts w:cs="Arial"/>
          <w:sz w:val="20"/>
        </w:rPr>
        <w:t>s plačilom za delo,</w:t>
      </w:r>
    </w:p>
    <w:p w14:paraId="1341BA81" w14:textId="77777777" w:rsidR="00941240" w:rsidRPr="00D0465C" w:rsidRDefault="00941240" w:rsidP="00941240">
      <w:pPr>
        <w:pStyle w:val="Odstavekseznama"/>
        <w:numPr>
          <w:ilvl w:val="1"/>
          <w:numId w:val="11"/>
        </w:numPr>
        <w:spacing w:line="240" w:lineRule="auto"/>
        <w:jc w:val="both"/>
        <w:rPr>
          <w:rFonts w:cs="Arial"/>
          <w:sz w:val="20"/>
        </w:rPr>
      </w:pPr>
      <w:r w:rsidRPr="00D0465C">
        <w:rPr>
          <w:rFonts w:cs="Arial"/>
          <w:sz w:val="20"/>
        </w:rPr>
        <w:t>z delovnim časom,</w:t>
      </w:r>
    </w:p>
    <w:p w14:paraId="5B9C9F5C" w14:textId="77777777" w:rsidR="00941240" w:rsidRPr="00D0465C" w:rsidRDefault="00941240" w:rsidP="00941240">
      <w:pPr>
        <w:pStyle w:val="Odstavekseznama"/>
        <w:numPr>
          <w:ilvl w:val="1"/>
          <w:numId w:val="11"/>
        </w:numPr>
        <w:spacing w:line="240" w:lineRule="auto"/>
        <w:jc w:val="both"/>
        <w:rPr>
          <w:rFonts w:cs="Arial"/>
          <w:sz w:val="20"/>
        </w:rPr>
      </w:pPr>
      <w:r w:rsidRPr="00D0465C">
        <w:rPr>
          <w:rFonts w:cs="Arial"/>
          <w:sz w:val="20"/>
        </w:rPr>
        <w:t>s počitki,</w:t>
      </w:r>
    </w:p>
    <w:p w14:paraId="229A649D" w14:textId="77777777" w:rsidR="00941240" w:rsidRPr="00D0465C" w:rsidRDefault="00941240" w:rsidP="00941240">
      <w:pPr>
        <w:pStyle w:val="Odstavekseznama"/>
        <w:numPr>
          <w:ilvl w:val="1"/>
          <w:numId w:val="11"/>
        </w:numPr>
        <w:spacing w:line="240" w:lineRule="auto"/>
        <w:jc w:val="both"/>
        <w:rPr>
          <w:rFonts w:cs="Arial"/>
          <w:sz w:val="20"/>
        </w:rPr>
      </w:pPr>
      <w:r w:rsidRPr="00D0465C">
        <w:rPr>
          <w:rFonts w:cs="Arial"/>
          <w:sz w:val="20"/>
        </w:rPr>
        <w:t xml:space="preserve">z opravljanjem dela na podlagi pogodb civilnega prava kljub obstoju elementov delovnega razmerja ali </w:t>
      </w:r>
    </w:p>
    <w:p w14:paraId="1812ACDC" w14:textId="77777777" w:rsidR="00941240" w:rsidRPr="00D0465C" w:rsidRDefault="00941240" w:rsidP="00941240">
      <w:pPr>
        <w:pStyle w:val="Odstavekseznama"/>
        <w:numPr>
          <w:ilvl w:val="1"/>
          <w:numId w:val="11"/>
        </w:numPr>
        <w:spacing w:line="240" w:lineRule="auto"/>
        <w:jc w:val="both"/>
        <w:rPr>
          <w:rFonts w:cs="Arial"/>
          <w:sz w:val="20"/>
        </w:rPr>
      </w:pPr>
      <w:r w:rsidRPr="00D0465C">
        <w:rPr>
          <w:rFonts w:cs="Arial"/>
          <w:sz w:val="20"/>
        </w:rPr>
        <w:t xml:space="preserve">v zvezi z zaposlovanjem na črno </w:t>
      </w:r>
    </w:p>
    <w:p w14:paraId="1F7E34E3" w14:textId="77777777" w:rsidR="00941240" w:rsidRPr="00D0465C" w:rsidRDefault="00941240" w:rsidP="00941240">
      <w:pPr>
        <w:spacing w:line="240" w:lineRule="auto"/>
        <w:ind w:left="720"/>
        <w:jc w:val="both"/>
        <w:rPr>
          <w:rFonts w:cs="Arial"/>
          <w:sz w:val="20"/>
        </w:rPr>
      </w:pPr>
      <w:r w:rsidRPr="00D0465C">
        <w:rPr>
          <w:rFonts w:cs="Arial"/>
          <w:sz w:val="20"/>
        </w:rPr>
        <w:t xml:space="preserve">in za kateri mu je bila s pravnomočno odločitvijo ali več pravnomočnimi odločitvami izrečena globa za prekršek. </w:t>
      </w:r>
    </w:p>
    <w:p w14:paraId="47BFAE73" w14:textId="77777777" w:rsidR="00941240" w:rsidRPr="00D0465C" w:rsidRDefault="00941240" w:rsidP="00941240">
      <w:pPr>
        <w:spacing w:line="240" w:lineRule="auto"/>
        <w:jc w:val="both"/>
        <w:rPr>
          <w:rFonts w:cs="Arial"/>
          <w:sz w:val="20"/>
        </w:rPr>
      </w:pPr>
    </w:p>
    <w:p w14:paraId="1F943E48" w14:textId="77777777" w:rsidR="00941240" w:rsidRPr="00D0465C" w:rsidRDefault="00941240" w:rsidP="00941240">
      <w:pPr>
        <w:spacing w:line="240" w:lineRule="auto"/>
        <w:jc w:val="both"/>
        <w:rPr>
          <w:rFonts w:cs="Arial"/>
          <w:sz w:val="20"/>
        </w:rPr>
      </w:pPr>
      <w:r w:rsidRPr="00D0465C">
        <w:rPr>
          <w:rFonts w:cs="Arial"/>
          <w:sz w:val="20"/>
        </w:rPr>
        <w:t xml:space="preserve">Razvezni pogoj se uresniči pod pogojem, da je od seznanitve s kršitvijo in do izteka veljavnosti </w:t>
      </w:r>
      <w:r>
        <w:rPr>
          <w:rFonts w:cs="Arial"/>
          <w:sz w:val="20"/>
        </w:rPr>
        <w:t xml:space="preserve">pogodbe </w:t>
      </w:r>
      <w:r w:rsidRPr="00D0465C">
        <w:rPr>
          <w:rFonts w:cs="Arial"/>
          <w:sz w:val="20"/>
        </w:rPr>
        <w:t xml:space="preserve">še najmanj šest mesecev, v primeru nastopanja s podizvajalci pa tudi, </w:t>
      </w:r>
      <w:r w:rsidRPr="00D0465C">
        <w:rPr>
          <w:rFonts w:cs="Arial"/>
          <w:sz w:val="20"/>
        </w:rPr>
        <w:lastRenderedPageBreak/>
        <w:t>če zaradi ugotovljene kršitve prejšnjega odstavka pri podizvajalcu dobavitelj ustrezno ne nadomesti ali zamenja tega podizvajalca v roku 30 dni od seznanitve s kršitvijo.</w:t>
      </w:r>
    </w:p>
    <w:p w14:paraId="15261518" w14:textId="77777777" w:rsidR="00941240" w:rsidRPr="00D0465C" w:rsidRDefault="00941240" w:rsidP="00941240">
      <w:pPr>
        <w:spacing w:line="240" w:lineRule="auto"/>
        <w:jc w:val="both"/>
        <w:rPr>
          <w:rFonts w:cs="Arial"/>
          <w:sz w:val="20"/>
        </w:rPr>
      </w:pPr>
      <w:r w:rsidRPr="00D0465C">
        <w:rPr>
          <w:rFonts w:cs="Arial"/>
          <w:sz w:val="20"/>
        </w:rPr>
        <w:t xml:space="preserve"> </w:t>
      </w:r>
    </w:p>
    <w:p w14:paraId="7103F163" w14:textId="77777777" w:rsidR="00941240" w:rsidRDefault="00941240" w:rsidP="00941240">
      <w:pPr>
        <w:spacing w:line="240" w:lineRule="auto"/>
        <w:jc w:val="both"/>
        <w:rPr>
          <w:rFonts w:cs="Arial"/>
          <w:sz w:val="20"/>
        </w:rPr>
      </w:pPr>
      <w:r w:rsidRPr="00D0465C">
        <w:rPr>
          <w:rFonts w:cs="Arial"/>
          <w:sz w:val="20"/>
        </w:rPr>
        <w:t xml:space="preserve">V primeru izpolnitve razveznega pogoja se šteje, da je </w:t>
      </w:r>
      <w:r>
        <w:rPr>
          <w:rFonts w:cs="Arial"/>
          <w:sz w:val="20"/>
        </w:rPr>
        <w:t xml:space="preserve">pogodba </w:t>
      </w:r>
      <w:r w:rsidRPr="00D0465C">
        <w:rPr>
          <w:rFonts w:cs="Arial"/>
          <w:sz w:val="20"/>
        </w:rPr>
        <w:t>razvezan</w:t>
      </w:r>
      <w:r>
        <w:rPr>
          <w:rFonts w:cs="Arial"/>
          <w:sz w:val="20"/>
        </w:rPr>
        <w:t>a</w:t>
      </w:r>
      <w:r w:rsidRPr="00D0465C">
        <w:rPr>
          <w:rFonts w:cs="Arial"/>
          <w:sz w:val="20"/>
        </w:rPr>
        <w:t xml:space="preserve"> z dnem sklenitve </w:t>
      </w:r>
      <w:r>
        <w:rPr>
          <w:rFonts w:cs="Arial"/>
          <w:sz w:val="20"/>
        </w:rPr>
        <w:t xml:space="preserve">nove pogodbe </w:t>
      </w:r>
      <w:r w:rsidRPr="00D0465C">
        <w:rPr>
          <w:rFonts w:cs="Arial"/>
          <w:sz w:val="20"/>
        </w:rPr>
        <w:t xml:space="preserve">za predmetno naročilo, o čemer naročnik dobavitelja seznani v roku 15 dni od dneva sklenitve </w:t>
      </w:r>
      <w:r>
        <w:rPr>
          <w:rFonts w:cs="Arial"/>
          <w:sz w:val="20"/>
        </w:rPr>
        <w:t>nove pogodbe.</w:t>
      </w:r>
    </w:p>
    <w:p w14:paraId="3F506198" w14:textId="77777777" w:rsidR="00941240" w:rsidRDefault="00941240" w:rsidP="00941240">
      <w:pPr>
        <w:spacing w:line="240" w:lineRule="auto"/>
        <w:jc w:val="both"/>
        <w:rPr>
          <w:rFonts w:cs="Arial"/>
          <w:sz w:val="20"/>
        </w:rPr>
      </w:pPr>
    </w:p>
    <w:p w14:paraId="09BCDD2A" w14:textId="77777777" w:rsidR="00941240" w:rsidRDefault="00941240" w:rsidP="00941240">
      <w:pPr>
        <w:spacing w:line="240" w:lineRule="auto"/>
        <w:jc w:val="both"/>
        <w:rPr>
          <w:rFonts w:cs="Arial"/>
          <w:sz w:val="20"/>
        </w:rPr>
      </w:pPr>
      <w:r w:rsidRPr="00D0465C">
        <w:rPr>
          <w:rFonts w:cs="Arial"/>
          <w:sz w:val="20"/>
        </w:rPr>
        <w:t>V kolikor naročnik ne začne novega postopka javnega naročila za predmetno javno naročilo v roku 30 dni od seznanitve s kršitvijo, se šteje, da je pogodba razvezana trideseti dan od seznanitve s kršitvijo.</w:t>
      </w:r>
      <w:r>
        <w:rPr>
          <w:rFonts w:cs="Arial"/>
          <w:sz w:val="20"/>
        </w:rPr>
        <w:t xml:space="preserve"> </w:t>
      </w:r>
    </w:p>
    <w:p w14:paraId="2D7D38AD" w14:textId="77777777" w:rsidR="00F93285" w:rsidRPr="008222D3" w:rsidRDefault="00F93285" w:rsidP="00960EBE">
      <w:pPr>
        <w:tabs>
          <w:tab w:val="left" w:pos="2972"/>
        </w:tabs>
        <w:rPr>
          <w:rFonts w:cs="Arial"/>
          <w:sz w:val="20"/>
        </w:rPr>
      </w:pPr>
    </w:p>
    <w:p w14:paraId="37F402F7" w14:textId="77777777" w:rsidR="00F93285" w:rsidRPr="008222D3" w:rsidRDefault="00F93285" w:rsidP="00F93285">
      <w:pPr>
        <w:rPr>
          <w:rFonts w:cs="Arial"/>
          <w:b/>
          <w:sz w:val="20"/>
        </w:rPr>
      </w:pPr>
      <w:r w:rsidRPr="008222D3">
        <w:rPr>
          <w:rFonts w:cs="Arial"/>
          <w:b/>
          <w:sz w:val="20"/>
        </w:rPr>
        <w:t>XI</w:t>
      </w:r>
      <w:r w:rsidR="00BE5022">
        <w:rPr>
          <w:rFonts w:cs="Arial"/>
          <w:b/>
          <w:sz w:val="20"/>
        </w:rPr>
        <w:t>I</w:t>
      </w:r>
      <w:r w:rsidRPr="008222D3">
        <w:rPr>
          <w:rFonts w:cs="Arial"/>
          <w:b/>
          <w:sz w:val="20"/>
        </w:rPr>
        <w:t>. PREHODNE IN KONČNE DOLOČBE</w:t>
      </w:r>
    </w:p>
    <w:p w14:paraId="27228776" w14:textId="77777777" w:rsidR="00F93285" w:rsidRPr="008222D3" w:rsidRDefault="00F93285" w:rsidP="00F93285">
      <w:pPr>
        <w:rPr>
          <w:rFonts w:cs="Arial"/>
          <w:b/>
          <w:sz w:val="20"/>
        </w:rPr>
      </w:pPr>
    </w:p>
    <w:p w14:paraId="72B38983" w14:textId="77777777" w:rsidR="00F93285" w:rsidRPr="000F07FD" w:rsidRDefault="00F93285" w:rsidP="00DF4C8A">
      <w:pPr>
        <w:pStyle w:val="Slog2"/>
        <w:numPr>
          <w:ilvl w:val="0"/>
          <w:numId w:val="24"/>
        </w:numPr>
        <w:jc w:val="center"/>
        <w:rPr>
          <w:b w:val="0"/>
        </w:rPr>
      </w:pPr>
      <w:r w:rsidRPr="000F07FD">
        <w:rPr>
          <w:b w:val="0"/>
        </w:rPr>
        <w:t>člen</w:t>
      </w:r>
    </w:p>
    <w:p w14:paraId="6CAF6A03" w14:textId="77777777" w:rsidR="00F93285" w:rsidRPr="008222D3" w:rsidRDefault="00F93285" w:rsidP="00F93285">
      <w:pPr>
        <w:rPr>
          <w:rFonts w:cs="Arial"/>
          <w:sz w:val="20"/>
        </w:rPr>
      </w:pPr>
    </w:p>
    <w:p w14:paraId="2082E602" w14:textId="35A8F71E" w:rsidR="00F93285" w:rsidRDefault="00F93285" w:rsidP="00EF6B21">
      <w:pPr>
        <w:autoSpaceDE w:val="0"/>
        <w:autoSpaceDN w:val="0"/>
        <w:adjustRightInd w:val="0"/>
        <w:rPr>
          <w:sz w:val="20"/>
        </w:rPr>
      </w:pPr>
      <w:r w:rsidRPr="00EF6B21">
        <w:rPr>
          <w:rFonts w:cs="Arial"/>
          <w:sz w:val="20"/>
        </w:rPr>
        <w:t xml:space="preserve">Ta pogodba je sklenjena za določen čas </w:t>
      </w:r>
      <w:r w:rsidR="00BE5022" w:rsidRPr="00EF6B21">
        <w:rPr>
          <w:rFonts w:cs="Arial"/>
          <w:sz w:val="20"/>
        </w:rPr>
        <w:t>4</w:t>
      </w:r>
      <w:r w:rsidR="00407C94">
        <w:rPr>
          <w:rFonts w:cs="Arial"/>
          <w:sz w:val="20"/>
        </w:rPr>
        <w:t>8</w:t>
      </w:r>
      <w:r w:rsidRPr="00EF6B21">
        <w:rPr>
          <w:rFonts w:cs="Arial"/>
          <w:sz w:val="20"/>
        </w:rPr>
        <w:t xml:space="preserve"> mesecev,</w:t>
      </w:r>
      <w:r w:rsidR="00EF6B21">
        <w:rPr>
          <w:rFonts w:cs="Arial"/>
          <w:sz w:val="20"/>
        </w:rPr>
        <w:t xml:space="preserve"> od</w:t>
      </w:r>
      <w:r w:rsidRPr="00EF6B21">
        <w:rPr>
          <w:rFonts w:cs="Arial"/>
          <w:sz w:val="20"/>
        </w:rPr>
        <w:t xml:space="preserve"> </w:t>
      </w:r>
      <w:r w:rsidR="00BE5022" w:rsidRPr="00EF6B21">
        <w:rPr>
          <w:rFonts w:cs="Arial"/>
          <w:bCs/>
          <w:noProof/>
          <w:sz w:val="20"/>
        </w:rPr>
        <w:t>23</w:t>
      </w:r>
      <w:r w:rsidR="00BE5022" w:rsidRPr="00EF6B21">
        <w:rPr>
          <w:sz w:val="20"/>
        </w:rPr>
        <w:t>.</w:t>
      </w:r>
      <w:r w:rsidR="00407C94">
        <w:rPr>
          <w:sz w:val="20"/>
        </w:rPr>
        <w:t>5</w:t>
      </w:r>
      <w:r w:rsidR="00BE5022" w:rsidRPr="00EF6B21">
        <w:rPr>
          <w:sz w:val="20"/>
        </w:rPr>
        <w:t>.202</w:t>
      </w:r>
      <w:r w:rsidR="00407C94">
        <w:rPr>
          <w:sz w:val="20"/>
        </w:rPr>
        <w:t>5 in velja</w:t>
      </w:r>
      <w:r w:rsidR="00BE5022" w:rsidRPr="00EF6B21">
        <w:rPr>
          <w:sz w:val="20"/>
        </w:rPr>
        <w:t xml:space="preserve"> do </w:t>
      </w:r>
      <w:r w:rsidR="00407C94">
        <w:rPr>
          <w:sz w:val="20"/>
        </w:rPr>
        <w:t>31.5</w:t>
      </w:r>
      <w:r w:rsidR="00BE5022" w:rsidRPr="00EF6B21">
        <w:rPr>
          <w:sz w:val="20"/>
        </w:rPr>
        <w:t>.202</w:t>
      </w:r>
      <w:r w:rsidR="00407C94">
        <w:rPr>
          <w:sz w:val="20"/>
        </w:rPr>
        <w:t>9</w:t>
      </w:r>
      <w:r w:rsidR="00EF6B21">
        <w:rPr>
          <w:sz w:val="20"/>
        </w:rPr>
        <w:t>.</w:t>
      </w:r>
    </w:p>
    <w:p w14:paraId="2C62CD25" w14:textId="77777777" w:rsidR="00407C94" w:rsidRPr="00EF6B21" w:rsidRDefault="00407C94" w:rsidP="00EF6B21">
      <w:pPr>
        <w:autoSpaceDE w:val="0"/>
        <w:autoSpaceDN w:val="0"/>
        <w:adjustRightInd w:val="0"/>
        <w:rPr>
          <w:rFonts w:eastAsiaTheme="minorHAnsi" w:cs="Times-Roman"/>
          <w:noProof/>
          <w:sz w:val="20"/>
        </w:rPr>
      </w:pPr>
    </w:p>
    <w:p w14:paraId="58BEAA60" w14:textId="77777777" w:rsidR="00F93285" w:rsidRPr="008222D3" w:rsidRDefault="00F93285" w:rsidP="00F93285">
      <w:pPr>
        <w:jc w:val="both"/>
        <w:rPr>
          <w:rFonts w:cs="Arial"/>
          <w:sz w:val="20"/>
        </w:rPr>
      </w:pPr>
    </w:p>
    <w:p w14:paraId="259B01F0" w14:textId="77777777" w:rsidR="00F93285" w:rsidRPr="000F07FD" w:rsidRDefault="00F93285" w:rsidP="00DF4C8A">
      <w:pPr>
        <w:pStyle w:val="Slog2"/>
        <w:numPr>
          <w:ilvl w:val="0"/>
          <w:numId w:val="24"/>
        </w:numPr>
        <w:jc w:val="center"/>
        <w:rPr>
          <w:b w:val="0"/>
        </w:rPr>
      </w:pPr>
      <w:r w:rsidRPr="000F07FD">
        <w:rPr>
          <w:b w:val="0"/>
        </w:rPr>
        <w:t>člen</w:t>
      </w:r>
    </w:p>
    <w:p w14:paraId="46A61E97" w14:textId="77777777" w:rsidR="00F93285" w:rsidRPr="008222D3" w:rsidRDefault="00F93285" w:rsidP="00F93285">
      <w:pPr>
        <w:rPr>
          <w:rFonts w:cs="Arial"/>
          <w:sz w:val="20"/>
        </w:rPr>
      </w:pPr>
    </w:p>
    <w:p w14:paraId="6DF06EDA" w14:textId="77777777" w:rsidR="00F93285" w:rsidRPr="008222D3" w:rsidRDefault="00F93285" w:rsidP="00F93285">
      <w:pPr>
        <w:jc w:val="both"/>
        <w:rPr>
          <w:rFonts w:cs="Arial"/>
          <w:sz w:val="20"/>
        </w:rPr>
      </w:pPr>
      <w:r w:rsidRPr="008222D3">
        <w:rPr>
          <w:rFonts w:cs="Arial"/>
          <w:sz w:val="20"/>
        </w:rPr>
        <w:t xml:space="preserve">Pogodbeni stranki bosta morebitne spore, ki bi nastali iz te pogodbe, reševali sporazumno. V kolikor to ne bo mogoče, bo o sporu odločalo </w:t>
      </w:r>
      <w:r w:rsidR="00EF6B21">
        <w:rPr>
          <w:rFonts w:cs="Arial"/>
          <w:sz w:val="20"/>
        </w:rPr>
        <w:t xml:space="preserve">stvarno </w:t>
      </w:r>
      <w:r w:rsidRPr="008222D3">
        <w:rPr>
          <w:rFonts w:cs="Arial"/>
          <w:sz w:val="20"/>
        </w:rPr>
        <w:t>pristojno sodišče</w:t>
      </w:r>
      <w:r w:rsidR="00EF6B21">
        <w:rPr>
          <w:rFonts w:cs="Arial"/>
          <w:sz w:val="20"/>
        </w:rPr>
        <w:t>.</w:t>
      </w:r>
    </w:p>
    <w:p w14:paraId="3BD9A5E5" w14:textId="77777777" w:rsidR="00F93285" w:rsidRPr="008222D3" w:rsidRDefault="00F93285" w:rsidP="00F93285">
      <w:pPr>
        <w:rPr>
          <w:rFonts w:cs="Arial"/>
          <w:sz w:val="20"/>
        </w:rPr>
      </w:pPr>
    </w:p>
    <w:p w14:paraId="27BE100B" w14:textId="77777777" w:rsidR="00F93285" w:rsidRPr="000F07FD" w:rsidRDefault="00F93285" w:rsidP="00DF4C8A">
      <w:pPr>
        <w:pStyle w:val="Slog2"/>
        <w:numPr>
          <w:ilvl w:val="0"/>
          <w:numId w:val="24"/>
        </w:numPr>
        <w:jc w:val="center"/>
        <w:rPr>
          <w:b w:val="0"/>
        </w:rPr>
      </w:pPr>
      <w:r w:rsidRPr="000F07FD">
        <w:rPr>
          <w:b w:val="0"/>
        </w:rPr>
        <w:t>člen</w:t>
      </w:r>
    </w:p>
    <w:p w14:paraId="417A4545" w14:textId="77777777" w:rsidR="00F93285" w:rsidRPr="008222D3" w:rsidRDefault="00F93285" w:rsidP="00F93285">
      <w:pPr>
        <w:rPr>
          <w:rFonts w:cs="Arial"/>
          <w:sz w:val="20"/>
        </w:rPr>
      </w:pPr>
    </w:p>
    <w:p w14:paraId="0AC048A7" w14:textId="77777777" w:rsidR="00F93285" w:rsidRPr="008222D3" w:rsidRDefault="00F93285" w:rsidP="00F93285">
      <w:pPr>
        <w:jc w:val="both"/>
        <w:rPr>
          <w:rFonts w:cs="Arial"/>
          <w:sz w:val="20"/>
        </w:rPr>
      </w:pPr>
      <w:r w:rsidRPr="008222D3">
        <w:rPr>
          <w:rFonts w:cs="Arial"/>
          <w:sz w:val="20"/>
        </w:rPr>
        <w:t xml:space="preserve">Spremembe k pogodbi pogodbeni stranki sprejmeta v obliki </w:t>
      </w:r>
      <w:r>
        <w:rPr>
          <w:rFonts w:cs="Arial"/>
          <w:sz w:val="20"/>
        </w:rPr>
        <w:t>aneksa</w:t>
      </w:r>
      <w:r w:rsidRPr="008222D3">
        <w:rPr>
          <w:rFonts w:cs="Arial"/>
          <w:sz w:val="20"/>
        </w:rPr>
        <w:t xml:space="preserve"> k tej pogodbi.</w:t>
      </w:r>
    </w:p>
    <w:p w14:paraId="0DAFE751" w14:textId="77777777" w:rsidR="00F93285" w:rsidRPr="008222D3" w:rsidRDefault="00F93285" w:rsidP="00F93285">
      <w:pPr>
        <w:rPr>
          <w:rFonts w:cs="Arial"/>
          <w:sz w:val="20"/>
        </w:rPr>
      </w:pPr>
    </w:p>
    <w:p w14:paraId="3049CE31" w14:textId="77777777" w:rsidR="00F93285" w:rsidRPr="000F07FD" w:rsidRDefault="00F93285" w:rsidP="00DF4C8A">
      <w:pPr>
        <w:pStyle w:val="Slog2"/>
        <w:numPr>
          <w:ilvl w:val="0"/>
          <w:numId w:val="24"/>
        </w:numPr>
        <w:jc w:val="center"/>
        <w:rPr>
          <w:b w:val="0"/>
        </w:rPr>
      </w:pPr>
      <w:r w:rsidRPr="000F07FD">
        <w:rPr>
          <w:b w:val="0"/>
        </w:rPr>
        <w:t>člen</w:t>
      </w:r>
    </w:p>
    <w:p w14:paraId="1A77F762" w14:textId="77777777" w:rsidR="00F93285" w:rsidRPr="008222D3" w:rsidRDefault="00F93285" w:rsidP="00F93285">
      <w:pPr>
        <w:rPr>
          <w:rFonts w:cs="Arial"/>
          <w:sz w:val="20"/>
        </w:rPr>
      </w:pPr>
    </w:p>
    <w:p w14:paraId="075A2C51" w14:textId="77777777" w:rsidR="00F93285" w:rsidRPr="008222D3" w:rsidRDefault="00F93285" w:rsidP="00F93285">
      <w:pPr>
        <w:jc w:val="both"/>
        <w:rPr>
          <w:rFonts w:cs="Arial"/>
          <w:sz w:val="20"/>
        </w:rPr>
      </w:pPr>
      <w:r w:rsidRPr="008222D3">
        <w:rPr>
          <w:rFonts w:cs="Arial"/>
          <w:sz w:val="20"/>
        </w:rPr>
        <w:t>Pogodba je sestavljena v 2 (dveh) enakih izvodih, od katerih prejme vsaka pogodbena stranka po en (1) izvod.</w:t>
      </w:r>
    </w:p>
    <w:p w14:paraId="2962DE5E" w14:textId="77777777" w:rsidR="00F93285" w:rsidRDefault="00F93285" w:rsidP="00F93285">
      <w:pPr>
        <w:rPr>
          <w:rFonts w:cs="Arial"/>
          <w:sz w:val="20"/>
        </w:rPr>
      </w:pPr>
    </w:p>
    <w:p w14:paraId="38434779" w14:textId="77777777" w:rsidR="00103DE6" w:rsidRPr="008222D3" w:rsidRDefault="00103DE6" w:rsidP="00F93285">
      <w:pPr>
        <w:rPr>
          <w:rFonts w:cs="Arial"/>
          <w:sz w:val="20"/>
        </w:rPr>
      </w:pPr>
    </w:p>
    <w:p w14:paraId="50F985CD" w14:textId="77777777" w:rsidR="00F93285" w:rsidRDefault="00F93285" w:rsidP="00F93285">
      <w:pPr>
        <w:rPr>
          <w:rFonts w:cs="Arial"/>
          <w:sz w:val="20"/>
        </w:rPr>
      </w:pPr>
      <w:r>
        <w:rPr>
          <w:rFonts w:cs="Arial"/>
          <w:sz w:val="20"/>
        </w:rPr>
        <w:t xml:space="preserve">Datum: ………………………… </w:t>
      </w:r>
      <w:r>
        <w:rPr>
          <w:rFonts w:cs="Arial"/>
          <w:sz w:val="20"/>
        </w:rPr>
        <w:tab/>
      </w:r>
      <w:r>
        <w:rPr>
          <w:rFonts w:cs="Arial"/>
          <w:sz w:val="20"/>
        </w:rPr>
        <w:tab/>
      </w:r>
      <w:r>
        <w:rPr>
          <w:rFonts w:cs="Arial"/>
          <w:sz w:val="20"/>
        </w:rPr>
        <w:tab/>
      </w:r>
      <w:r>
        <w:rPr>
          <w:rFonts w:cs="Arial"/>
          <w:sz w:val="20"/>
        </w:rPr>
        <w:tab/>
      </w:r>
      <w:r w:rsidR="00EF6B21">
        <w:rPr>
          <w:rFonts w:cs="Arial"/>
          <w:sz w:val="20"/>
        </w:rPr>
        <w:t xml:space="preserve"> </w:t>
      </w:r>
      <w:r>
        <w:rPr>
          <w:rFonts w:cs="Arial"/>
          <w:sz w:val="20"/>
        </w:rPr>
        <w:t xml:space="preserve">Datum: </w:t>
      </w:r>
      <w:r w:rsidR="00960EBE">
        <w:rPr>
          <w:rFonts w:cs="Arial"/>
          <w:sz w:val="20"/>
        </w:rPr>
        <w:t>…………………………</w:t>
      </w:r>
    </w:p>
    <w:p w14:paraId="0F8EF885" w14:textId="77777777" w:rsidR="00F93285" w:rsidRDefault="00F93285" w:rsidP="00F93285">
      <w:pPr>
        <w:rPr>
          <w:rFonts w:cs="Arial"/>
          <w:sz w:val="20"/>
        </w:rPr>
      </w:pPr>
      <w:r>
        <w:rPr>
          <w:rFonts w:cs="Arial"/>
          <w:sz w:val="20"/>
        </w:rPr>
        <w:t xml:space="preserve">Številka: ………………….. </w:t>
      </w:r>
    </w:p>
    <w:p w14:paraId="7AE0C122" w14:textId="77777777" w:rsidR="00F93285" w:rsidRDefault="00F93285" w:rsidP="00F93285">
      <w:pPr>
        <w:rPr>
          <w:rFonts w:cs="Arial"/>
          <w:sz w:val="20"/>
        </w:rPr>
      </w:pPr>
    </w:p>
    <w:p w14:paraId="1B5E25BF" w14:textId="77777777" w:rsidR="00960EBE" w:rsidRDefault="00960EBE" w:rsidP="00F93285">
      <w:pPr>
        <w:rPr>
          <w:rFonts w:cs="Arial"/>
          <w:sz w:val="20"/>
        </w:rPr>
      </w:pPr>
    </w:p>
    <w:p w14:paraId="05DAD58D" w14:textId="77777777" w:rsidR="00F93285" w:rsidRDefault="00F93285" w:rsidP="00F93285">
      <w:pPr>
        <w:rPr>
          <w:rFonts w:cs="Arial"/>
          <w:sz w:val="20"/>
        </w:rPr>
      </w:pPr>
      <w:r>
        <w:rPr>
          <w:rFonts w:cs="Arial"/>
          <w:sz w:val="20"/>
        </w:rPr>
        <w:t xml:space="preserve">Naročnik:  </w:t>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sidR="00EF6B21">
        <w:rPr>
          <w:rFonts w:cs="Arial"/>
          <w:sz w:val="20"/>
        </w:rPr>
        <w:t xml:space="preserve"> </w:t>
      </w:r>
      <w:r>
        <w:rPr>
          <w:rFonts w:cs="Arial"/>
          <w:sz w:val="20"/>
        </w:rPr>
        <w:t xml:space="preserve">Izvajalec: </w:t>
      </w:r>
    </w:p>
    <w:p w14:paraId="373F2870" w14:textId="77777777" w:rsidR="00F93285" w:rsidRDefault="00EF6B21" w:rsidP="00F93285">
      <w:pPr>
        <w:rPr>
          <w:rFonts w:cs="Arial"/>
          <w:sz w:val="20"/>
        </w:rPr>
      </w:pPr>
      <w:r>
        <w:rPr>
          <w:rFonts w:cs="Arial"/>
          <w:sz w:val="20"/>
        </w:rPr>
        <w:t xml:space="preserve">Srednja gostinska in turistična šola Radovljica      </w:t>
      </w:r>
      <w:r w:rsidR="00F93285">
        <w:rPr>
          <w:rFonts w:cs="Arial"/>
          <w:sz w:val="20"/>
        </w:rPr>
        <w:t>…………………………………………</w:t>
      </w:r>
    </w:p>
    <w:p w14:paraId="0CFF1C98" w14:textId="77777777" w:rsidR="00F93285" w:rsidRPr="008222D3" w:rsidRDefault="00EF6B21" w:rsidP="00F93285">
      <w:pPr>
        <w:rPr>
          <w:rFonts w:cs="Arial"/>
          <w:sz w:val="20"/>
        </w:rPr>
      </w:pPr>
      <w:r>
        <w:rPr>
          <w:rFonts w:cs="Arial"/>
          <w:sz w:val="20"/>
        </w:rPr>
        <w:t>mag. Ivan Damjan Mašič,</w:t>
      </w:r>
      <w:r w:rsidR="00D26C6A">
        <w:rPr>
          <w:rFonts w:cs="Arial"/>
          <w:sz w:val="20"/>
        </w:rPr>
        <w:t xml:space="preserve"> </w:t>
      </w:r>
      <w:r>
        <w:rPr>
          <w:rFonts w:cs="Arial"/>
          <w:sz w:val="20"/>
        </w:rPr>
        <w:t>ravnatelj</w:t>
      </w:r>
      <w:r w:rsidR="00D26C6A">
        <w:rPr>
          <w:rFonts w:cs="Arial"/>
          <w:sz w:val="20"/>
        </w:rPr>
        <w:t xml:space="preserve">            </w:t>
      </w:r>
      <w:r>
        <w:rPr>
          <w:rFonts w:cs="Arial"/>
          <w:sz w:val="20"/>
        </w:rPr>
        <w:t xml:space="preserve">      </w:t>
      </w:r>
      <w:r w:rsidR="00D26C6A">
        <w:rPr>
          <w:rFonts w:cs="Arial"/>
          <w:sz w:val="20"/>
        </w:rPr>
        <w:t xml:space="preserve">  </w:t>
      </w:r>
      <w:r>
        <w:rPr>
          <w:rFonts w:cs="Arial"/>
          <w:sz w:val="20"/>
        </w:rPr>
        <w:t xml:space="preserve"> </w:t>
      </w:r>
      <w:r w:rsidR="00F93285">
        <w:rPr>
          <w:rFonts w:cs="Arial"/>
          <w:sz w:val="20"/>
        </w:rPr>
        <w:t xml:space="preserve">…………………………………………. </w:t>
      </w:r>
    </w:p>
    <w:p w14:paraId="31F8A6C5" w14:textId="77777777" w:rsidR="00F93285" w:rsidRDefault="00F93285" w:rsidP="00F93285">
      <w:pPr>
        <w:rPr>
          <w:rFonts w:cs="Arial"/>
          <w:sz w:val="20"/>
        </w:rPr>
      </w:pPr>
    </w:p>
    <w:p w14:paraId="2B22AC35" w14:textId="77777777" w:rsidR="00960EBE" w:rsidRDefault="00960EBE" w:rsidP="00F93285">
      <w:pPr>
        <w:rPr>
          <w:rFonts w:cs="Arial"/>
          <w:sz w:val="20"/>
        </w:rPr>
      </w:pPr>
    </w:p>
    <w:p w14:paraId="6C354285" w14:textId="77777777" w:rsidR="00960EBE" w:rsidRDefault="00960EBE" w:rsidP="00F93285">
      <w:pPr>
        <w:rPr>
          <w:rFonts w:cs="Arial"/>
          <w:sz w:val="20"/>
        </w:rPr>
      </w:pPr>
    </w:p>
    <w:p w14:paraId="5245DD47" w14:textId="77777777" w:rsidR="00F93285" w:rsidRDefault="00F93285" w:rsidP="00F93285">
      <w:pPr>
        <w:rPr>
          <w:rFonts w:cs="Arial"/>
          <w:sz w:val="20"/>
        </w:rPr>
      </w:pPr>
      <w:r>
        <w:rPr>
          <w:rFonts w:cs="Arial"/>
          <w:sz w:val="20"/>
        </w:rPr>
        <w:t xml:space="preserve">Priloge: </w:t>
      </w:r>
    </w:p>
    <w:p w14:paraId="5D46DB76" w14:textId="77777777" w:rsidR="00F93285" w:rsidRDefault="00F93285" w:rsidP="00F93285">
      <w:pPr>
        <w:rPr>
          <w:rFonts w:cs="Arial"/>
          <w:sz w:val="20"/>
        </w:rPr>
      </w:pPr>
      <w:r>
        <w:rPr>
          <w:rFonts w:cs="Arial"/>
          <w:sz w:val="20"/>
        </w:rPr>
        <w:t xml:space="preserve"> - Ponudba izvajalca št. ……………….., z dne ……………….</w:t>
      </w:r>
    </w:p>
    <w:p w14:paraId="025E2293" w14:textId="77777777" w:rsidR="00941240" w:rsidRDefault="00F93285" w:rsidP="00941240">
      <w:pPr>
        <w:rPr>
          <w:rFonts w:cs="Arial"/>
          <w:sz w:val="20"/>
        </w:rPr>
      </w:pPr>
      <w:r>
        <w:rPr>
          <w:rFonts w:cs="Arial"/>
          <w:sz w:val="20"/>
        </w:rPr>
        <w:t xml:space="preserve"> - Izjava izvajalca v skladu z Zakonom o integriteti in preprečevanju korupcije</w:t>
      </w:r>
      <w:r w:rsidR="00941240">
        <w:rPr>
          <w:rFonts w:cs="Arial"/>
          <w:sz w:val="20"/>
        </w:rPr>
        <w:t>.</w:t>
      </w:r>
    </w:p>
    <w:p w14:paraId="706119AC" w14:textId="77777777" w:rsidR="00995EAA" w:rsidRDefault="00F93285" w:rsidP="00941240">
      <w:pPr>
        <w:tabs>
          <w:tab w:val="left" w:pos="7076"/>
        </w:tabs>
        <w:autoSpaceDE w:val="0"/>
        <w:autoSpaceDN w:val="0"/>
        <w:adjustRightInd w:val="0"/>
        <w:spacing w:line="240" w:lineRule="auto"/>
        <w:jc w:val="both"/>
        <w:rPr>
          <w:noProof/>
        </w:rPr>
      </w:pPr>
      <w:r w:rsidRPr="00941240">
        <w:rPr>
          <w:rFonts w:cs="Arial"/>
          <w:sz w:val="20"/>
        </w:rPr>
        <w:br w:type="page"/>
      </w:r>
      <w:r w:rsidR="00941240">
        <w:rPr>
          <w:rFonts w:cs="Arial"/>
          <w:sz w:val="20"/>
        </w:rPr>
        <w:lastRenderedPageBreak/>
        <w:tab/>
      </w:r>
    </w:p>
    <w:p w14:paraId="5822C522" w14:textId="77777777" w:rsidR="00115132" w:rsidRPr="002E3BEF" w:rsidRDefault="00115132" w:rsidP="00115132">
      <w:pPr>
        <w:autoSpaceDE w:val="0"/>
        <w:autoSpaceDN w:val="0"/>
        <w:adjustRightInd w:val="0"/>
        <w:spacing w:line="240" w:lineRule="auto"/>
        <w:jc w:val="both"/>
        <w:rPr>
          <w:rFonts w:cs="Arial"/>
          <w:sz w:val="20"/>
        </w:rPr>
      </w:pPr>
      <w:r w:rsidRPr="002E3BEF">
        <w:rPr>
          <w:rFonts w:cs="Arial"/>
          <w:sz w:val="20"/>
        </w:rPr>
        <w:t>OBVE</w:t>
      </w:r>
      <w:r w:rsidR="00180308">
        <w:rPr>
          <w:rFonts w:cs="Arial"/>
          <w:sz w:val="20"/>
        </w:rPr>
        <w:t>ZNA PRILOGA POGODBE</w:t>
      </w:r>
    </w:p>
    <w:p w14:paraId="48F19E9D" w14:textId="77777777" w:rsidR="00115132" w:rsidRPr="002E3BEF" w:rsidRDefault="00115132" w:rsidP="00115132">
      <w:pPr>
        <w:autoSpaceDE w:val="0"/>
        <w:autoSpaceDN w:val="0"/>
        <w:adjustRightInd w:val="0"/>
        <w:spacing w:line="240" w:lineRule="auto"/>
        <w:rPr>
          <w:rFonts w:cs="Arial"/>
          <w:color w:val="7030A0"/>
          <w:sz w:val="20"/>
        </w:rPr>
      </w:pPr>
    </w:p>
    <w:p w14:paraId="785ED123" w14:textId="77777777" w:rsidR="00115132" w:rsidRPr="002E3BEF" w:rsidRDefault="00115132" w:rsidP="00115132">
      <w:pPr>
        <w:pStyle w:val="podpisi"/>
        <w:spacing w:line="240" w:lineRule="auto"/>
        <w:rPr>
          <w:rFonts w:ascii="Verdana" w:hAnsi="Verdana" w:cs="Arial"/>
          <w:szCs w:val="20"/>
          <w:lang w:val="sl-SI"/>
        </w:rPr>
      </w:pPr>
      <w:r w:rsidRPr="002E3BEF">
        <w:rPr>
          <w:rFonts w:ascii="Verdana" w:hAnsi="Verdana" w:cs="Arial"/>
          <w:b/>
          <w:szCs w:val="20"/>
          <w:lang w:val="sl-SI"/>
        </w:rPr>
        <w:t>IZJAVA PO 14. ČLENU ZAKONA O INTEGRITETI IN PREPREČEVANJU KORUPCIJE (</w:t>
      </w:r>
      <w:proofErr w:type="spellStart"/>
      <w:r w:rsidRPr="002E3BEF">
        <w:rPr>
          <w:rFonts w:ascii="Verdana" w:hAnsi="Verdana" w:cs="Arial"/>
          <w:b/>
          <w:szCs w:val="20"/>
          <w:lang w:val="sl-SI"/>
        </w:rPr>
        <w:t>ZIntPK</w:t>
      </w:r>
      <w:proofErr w:type="spellEnd"/>
      <w:r w:rsidRPr="002E3BEF">
        <w:rPr>
          <w:rFonts w:ascii="Verdana" w:hAnsi="Verdana" w:cs="Arial"/>
          <w:b/>
          <w:szCs w:val="20"/>
          <w:lang w:val="sl-SI"/>
        </w:rPr>
        <w:t xml:space="preserve">) </w:t>
      </w:r>
      <w:r w:rsidRPr="002E3BEF">
        <w:rPr>
          <w:rFonts w:ascii="Verdana" w:hAnsi="Verdana" w:cs="Arial"/>
          <w:szCs w:val="20"/>
          <w:lang w:val="sl-SI"/>
        </w:rPr>
        <w:t>(Uradni list RS, št. 69/11-UPB2)</w:t>
      </w:r>
      <w:r w:rsidRPr="002E3BEF">
        <w:rPr>
          <w:rStyle w:val="Sprotnaopomba-sklic"/>
          <w:rFonts w:ascii="Verdana" w:hAnsi="Verdana" w:cs="Arial"/>
          <w:szCs w:val="20"/>
          <w:lang w:val="sl-SI"/>
        </w:rPr>
        <w:footnoteReference w:id="5"/>
      </w:r>
    </w:p>
    <w:p w14:paraId="688A1F54" w14:textId="77777777" w:rsidR="00115132" w:rsidRPr="002E3BEF" w:rsidRDefault="00115132" w:rsidP="00115132">
      <w:pPr>
        <w:pStyle w:val="podpisi"/>
        <w:spacing w:line="240" w:lineRule="auto"/>
        <w:rPr>
          <w:rFonts w:ascii="Verdana" w:hAnsi="Verdana" w:cs="Arial"/>
          <w:b/>
          <w:szCs w:val="20"/>
          <w:lang w:val="sl-SI"/>
        </w:rPr>
      </w:pPr>
    </w:p>
    <w:p w14:paraId="15E0BDD9" w14:textId="77777777" w:rsidR="00115132" w:rsidRPr="00550963" w:rsidRDefault="00115132" w:rsidP="00115132">
      <w:pPr>
        <w:pStyle w:val="podpisi"/>
        <w:spacing w:line="240" w:lineRule="auto"/>
        <w:jc w:val="both"/>
        <w:rPr>
          <w:rFonts w:ascii="Verdana" w:hAnsi="Verdana" w:cs="Arial"/>
          <w:szCs w:val="20"/>
          <w:lang w:val="sl-SI"/>
        </w:rPr>
      </w:pPr>
      <w:r w:rsidRPr="002E3BEF">
        <w:rPr>
          <w:rFonts w:ascii="Verdana" w:hAnsi="Verdana" w:cs="Arial"/>
          <w:szCs w:val="20"/>
          <w:lang w:val="sl-SI"/>
        </w:rPr>
        <w:t xml:space="preserve">PREDMET JAVNEGA NAROČILA: </w:t>
      </w:r>
      <w:r w:rsidR="00D26C6A">
        <w:rPr>
          <w:rFonts w:ascii="Verdana" w:hAnsi="Verdana" w:cs="Arial"/>
          <w:b/>
          <w:szCs w:val="20"/>
          <w:lang w:val="sl-SI"/>
        </w:rPr>
        <w:t>»Storitev čiščenja</w:t>
      </w:r>
      <w:r w:rsidR="00550963" w:rsidRPr="00550963">
        <w:rPr>
          <w:rFonts w:ascii="Verdana" w:hAnsi="Verdana"/>
          <w:b/>
          <w:szCs w:val="20"/>
          <w:lang w:val="sl-SI"/>
        </w:rPr>
        <w:t>«</w:t>
      </w:r>
    </w:p>
    <w:p w14:paraId="69DFE99F" w14:textId="77777777" w:rsidR="00115132" w:rsidRPr="002E3BEF" w:rsidRDefault="00115132" w:rsidP="00115132">
      <w:pPr>
        <w:pStyle w:val="podpisi"/>
        <w:spacing w:line="240" w:lineRule="auto"/>
        <w:jc w:val="both"/>
        <w:rPr>
          <w:rFonts w:ascii="Verdana" w:hAnsi="Verdana" w:cs="Arial"/>
          <w:szCs w:val="20"/>
          <w:lang w:val="sl-SI"/>
        </w:rPr>
      </w:pPr>
    </w:p>
    <w:p w14:paraId="4E127704" w14:textId="77777777" w:rsidR="00115132" w:rsidRPr="002E3BEF" w:rsidRDefault="00115132" w:rsidP="00DF4C8A">
      <w:pPr>
        <w:pStyle w:val="podpisi"/>
        <w:numPr>
          <w:ilvl w:val="0"/>
          <w:numId w:val="12"/>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ponudniku</w:t>
      </w:r>
    </w:p>
    <w:p w14:paraId="356CB0C4"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14:paraId="25C620A7" w14:textId="77777777"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b/>
          <w:szCs w:val="20"/>
          <w:lang w:val="sl-SI"/>
        </w:rPr>
        <w:t xml:space="preserve">Ponudnik </w:t>
      </w:r>
      <w:r w:rsidRPr="002E3BEF">
        <w:rPr>
          <w:rFonts w:ascii="Verdana" w:hAnsi="Verdana" w:cs="Arial"/>
          <w:szCs w:val="20"/>
          <w:lang w:val="sl-SI"/>
        </w:rPr>
        <w:t>(naziv, naslov)</w:t>
      </w:r>
      <w:r w:rsidRPr="002E3BEF">
        <w:rPr>
          <w:rFonts w:ascii="Verdana" w:hAnsi="Verdana" w:cs="Arial"/>
          <w:b/>
          <w:szCs w:val="20"/>
          <w:lang w:val="sl-SI"/>
        </w:rPr>
        <w:t xml:space="preserve">: </w:t>
      </w:r>
      <w:r w:rsidRPr="002E3BEF">
        <w:rPr>
          <w:rFonts w:ascii="Verdana" w:hAnsi="Verdana" w:cs="Arial"/>
          <w:szCs w:val="20"/>
          <w:lang w:val="sl-SI"/>
        </w:rPr>
        <w:t>……………………………………............................................</w:t>
      </w:r>
      <w:r w:rsidRPr="002E3BEF">
        <w:rPr>
          <w:rFonts w:ascii="Verdana" w:hAnsi="Verdana" w:cs="Arial"/>
          <w:b/>
          <w:szCs w:val="20"/>
          <w:lang w:val="sl-SI"/>
        </w:rPr>
        <w:t xml:space="preserve"> </w:t>
      </w:r>
    </w:p>
    <w:p w14:paraId="3CDF6B27"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Zakoniti zastopnik: …………………………..</w:t>
      </w:r>
    </w:p>
    <w:p w14:paraId="621E91C1"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Davčna številka: ………………………………</w:t>
      </w:r>
    </w:p>
    <w:p w14:paraId="49CA8A1B"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Matična številka: ………………………………</w:t>
      </w:r>
    </w:p>
    <w:p w14:paraId="7A210459"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14:paraId="5FB0C2AA" w14:textId="77777777"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szCs w:val="20"/>
          <w:lang w:val="sl-SI"/>
        </w:rPr>
        <w:t>**Število priloženih obrazcev: ………….</w:t>
      </w:r>
    </w:p>
    <w:p w14:paraId="1B28E92C"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14:paraId="0B8608AA" w14:textId="77777777" w:rsidR="00115132" w:rsidRPr="002E3BEF" w:rsidRDefault="00115132" w:rsidP="00DF4C8A">
      <w:pPr>
        <w:pStyle w:val="podpisi"/>
        <w:numPr>
          <w:ilvl w:val="0"/>
          <w:numId w:val="12"/>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fizičnih in pravnih oseb v lastništvu ponudnika</w:t>
      </w:r>
    </w:p>
    <w:p w14:paraId="300726C5" w14:textId="77777777" w:rsidR="00115132" w:rsidRPr="002E3BEF" w:rsidRDefault="00115132" w:rsidP="00115132">
      <w:pPr>
        <w:pStyle w:val="podpisi"/>
        <w:tabs>
          <w:tab w:val="clear" w:pos="3402"/>
          <w:tab w:val="left" w:pos="284"/>
        </w:tabs>
        <w:spacing w:line="240" w:lineRule="auto"/>
        <w:jc w:val="both"/>
        <w:rPr>
          <w:rFonts w:ascii="Verdana" w:hAnsi="Verdana" w:cs="Arial"/>
          <w:b/>
          <w:bCs/>
          <w:szCs w:val="20"/>
          <w:lang w:val="sl-SI"/>
        </w:rPr>
      </w:pPr>
    </w:p>
    <w:p w14:paraId="1D671235" w14:textId="77777777" w:rsidR="00115132" w:rsidRPr="002E3BEF" w:rsidRDefault="00115132" w:rsidP="00DF4C8A">
      <w:pPr>
        <w:pStyle w:val="podpisi"/>
        <w:numPr>
          <w:ilvl w:val="0"/>
          <w:numId w:val="1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16324F67" w14:textId="77777777" w:rsidR="00115132" w:rsidRPr="002E3BEF" w:rsidRDefault="00115132" w:rsidP="00DF4C8A">
      <w:pPr>
        <w:pStyle w:val="podpisi"/>
        <w:numPr>
          <w:ilvl w:val="0"/>
          <w:numId w:val="1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231CD539" w14:textId="77777777" w:rsidR="00115132" w:rsidRPr="002E3BEF" w:rsidRDefault="00115132" w:rsidP="00DF4C8A">
      <w:pPr>
        <w:pStyle w:val="podpisi"/>
        <w:numPr>
          <w:ilvl w:val="0"/>
          <w:numId w:val="1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242CA507" w14:textId="77777777"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p>
    <w:p w14:paraId="5FC3D5A8" w14:textId="77777777" w:rsidR="00115132" w:rsidRPr="002E3BEF" w:rsidRDefault="00115132" w:rsidP="00DF4C8A">
      <w:pPr>
        <w:pStyle w:val="podpisi"/>
        <w:numPr>
          <w:ilvl w:val="0"/>
          <w:numId w:val="12"/>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tihih družbenikov v lastništvu ponudnika</w:t>
      </w:r>
    </w:p>
    <w:p w14:paraId="76E87F3F"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14:paraId="50667F55" w14:textId="77777777" w:rsidR="00115132" w:rsidRPr="002E3BEF" w:rsidRDefault="00115132" w:rsidP="00DF4C8A">
      <w:pPr>
        <w:pStyle w:val="podpisi"/>
        <w:numPr>
          <w:ilvl w:val="0"/>
          <w:numId w:val="1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072FCC01" w14:textId="77777777" w:rsidR="00115132" w:rsidRPr="002E3BEF" w:rsidRDefault="00115132" w:rsidP="00DF4C8A">
      <w:pPr>
        <w:pStyle w:val="podpisi"/>
        <w:numPr>
          <w:ilvl w:val="0"/>
          <w:numId w:val="1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4FB1F9F6" w14:textId="77777777" w:rsidR="00115132" w:rsidRPr="002E3BEF" w:rsidRDefault="00115132" w:rsidP="00DF4C8A">
      <w:pPr>
        <w:pStyle w:val="podpisi"/>
        <w:numPr>
          <w:ilvl w:val="0"/>
          <w:numId w:val="1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79CF23A9"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14:paraId="1A980DAC" w14:textId="77777777" w:rsidR="00115132" w:rsidRPr="002E3BEF" w:rsidRDefault="00115132" w:rsidP="00DF4C8A">
      <w:pPr>
        <w:pStyle w:val="podpisi"/>
        <w:numPr>
          <w:ilvl w:val="0"/>
          <w:numId w:val="12"/>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povezanih družbah s ponudnikom</w:t>
      </w:r>
    </w:p>
    <w:p w14:paraId="56513BF3" w14:textId="77777777" w:rsidR="00115132" w:rsidRPr="002E3BEF" w:rsidRDefault="00115132" w:rsidP="00115132">
      <w:pPr>
        <w:pStyle w:val="podpisi"/>
        <w:tabs>
          <w:tab w:val="clear" w:pos="3402"/>
          <w:tab w:val="left" w:pos="284"/>
        </w:tabs>
        <w:spacing w:line="240" w:lineRule="auto"/>
        <w:jc w:val="both"/>
        <w:rPr>
          <w:rFonts w:ascii="Verdana" w:hAnsi="Verdana" w:cs="Arial"/>
          <w:b/>
          <w:bCs/>
          <w:szCs w:val="20"/>
          <w:lang w:val="sl-SI"/>
        </w:rPr>
      </w:pPr>
    </w:p>
    <w:p w14:paraId="0575C986" w14:textId="77777777" w:rsidR="00115132" w:rsidRPr="002E3BEF" w:rsidRDefault="00115132" w:rsidP="00DF4C8A">
      <w:pPr>
        <w:pStyle w:val="podpisi"/>
        <w:numPr>
          <w:ilvl w:val="0"/>
          <w:numId w:val="15"/>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12C0D0E8" w14:textId="77777777" w:rsidR="00115132" w:rsidRPr="002E3BEF" w:rsidRDefault="00115132" w:rsidP="00DF4C8A">
      <w:pPr>
        <w:pStyle w:val="podpisi"/>
        <w:numPr>
          <w:ilvl w:val="0"/>
          <w:numId w:val="15"/>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0A1B02BE" w14:textId="77777777" w:rsidR="00115132" w:rsidRPr="002E3BEF" w:rsidRDefault="00115132" w:rsidP="00DF4C8A">
      <w:pPr>
        <w:pStyle w:val="podpisi"/>
        <w:numPr>
          <w:ilvl w:val="0"/>
          <w:numId w:val="15"/>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4944D7D0" w14:textId="77777777" w:rsidR="00115132" w:rsidRPr="002E3BEF" w:rsidRDefault="00115132" w:rsidP="00115132">
      <w:pPr>
        <w:pStyle w:val="podpisi"/>
        <w:tabs>
          <w:tab w:val="clear" w:pos="3402"/>
          <w:tab w:val="left" w:pos="284"/>
        </w:tabs>
        <w:spacing w:line="240" w:lineRule="auto"/>
        <w:ind w:left="644"/>
        <w:jc w:val="both"/>
        <w:rPr>
          <w:rFonts w:ascii="Verdana" w:hAnsi="Verdana" w:cs="Arial"/>
          <w:szCs w:val="20"/>
          <w:lang w:val="sl-SI"/>
        </w:rPr>
      </w:pPr>
    </w:p>
    <w:p w14:paraId="71182784" w14:textId="77777777" w:rsidR="00115132" w:rsidRPr="002E3BEF" w:rsidRDefault="00115132" w:rsidP="00DF4C8A">
      <w:pPr>
        <w:pStyle w:val="podpisi"/>
        <w:numPr>
          <w:ilvl w:val="0"/>
          <w:numId w:val="12"/>
        </w:numPr>
        <w:tabs>
          <w:tab w:val="left" w:pos="284"/>
        </w:tabs>
        <w:spacing w:line="240" w:lineRule="auto"/>
        <w:ind w:left="284" w:hanging="284"/>
        <w:jc w:val="both"/>
        <w:rPr>
          <w:rFonts w:ascii="Verdana" w:hAnsi="Verdana" w:cs="Arial"/>
          <w:bCs/>
          <w:szCs w:val="20"/>
          <w:lang w:val="sl-SI"/>
        </w:rPr>
      </w:pPr>
      <w:r w:rsidRPr="002E3BEF">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2E3BEF">
        <w:rPr>
          <w:rFonts w:ascii="Verdana" w:hAnsi="Verdana" w:cs="Arial"/>
          <w:szCs w:val="20"/>
          <w:lang w:val="sl-SI"/>
        </w:rPr>
        <w:t>ažno izjavo oziroma navede neresnične podatke, je pogodba nična</w:t>
      </w:r>
      <w:r w:rsidRPr="002E3BEF">
        <w:rPr>
          <w:rFonts w:ascii="Verdana" w:hAnsi="Verdana" w:cs="Arial"/>
          <w:bCs/>
          <w:szCs w:val="20"/>
          <w:lang w:val="sl-SI"/>
        </w:rPr>
        <w:t>.</w:t>
      </w:r>
    </w:p>
    <w:p w14:paraId="46B0F4CE"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879"/>
        <w:gridCol w:w="2880"/>
      </w:tblGrid>
      <w:tr w:rsidR="00115132" w:rsidRPr="002E3BEF" w14:paraId="56BEBCAC" w14:textId="77777777" w:rsidTr="00115132">
        <w:trPr>
          <w:jc w:val="center"/>
        </w:trPr>
        <w:tc>
          <w:tcPr>
            <w:tcW w:w="2879" w:type="dxa"/>
            <w:shd w:val="clear" w:color="auto" w:fill="auto"/>
          </w:tcPr>
          <w:p w14:paraId="0DAC5470" w14:textId="77777777" w:rsidR="00115132" w:rsidRPr="002E3BEF" w:rsidRDefault="00115132" w:rsidP="00115132">
            <w:pPr>
              <w:pStyle w:val="podpisi"/>
              <w:tabs>
                <w:tab w:val="clear" w:pos="3402"/>
                <w:tab w:val="left" w:pos="284"/>
              </w:tabs>
              <w:spacing w:line="240" w:lineRule="auto"/>
              <w:rPr>
                <w:rFonts w:ascii="Verdana" w:hAnsi="Verdana" w:cs="Arial"/>
                <w:szCs w:val="20"/>
                <w:lang w:val="sl-SI"/>
              </w:rPr>
            </w:pPr>
            <w:r w:rsidRPr="002E3BEF">
              <w:rPr>
                <w:rFonts w:ascii="Verdana" w:hAnsi="Verdana" w:cs="Arial"/>
                <w:szCs w:val="20"/>
                <w:lang w:val="sl-SI"/>
              </w:rPr>
              <w:t>Kraj in datum:</w:t>
            </w:r>
            <w:r w:rsidRPr="002E3BEF">
              <w:rPr>
                <w:rFonts w:ascii="Verdana" w:hAnsi="Verdana" w:cs="Arial"/>
                <w:szCs w:val="20"/>
                <w:lang w:val="sl-SI"/>
              </w:rPr>
              <w:tab/>
            </w:r>
          </w:p>
        </w:tc>
        <w:tc>
          <w:tcPr>
            <w:tcW w:w="2879" w:type="dxa"/>
            <w:shd w:val="clear" w:color="auto" w:fill="auto"/>
          </w:tcPr>
          <w:p w14:paraId="272FF8BF" w14:textId="77777777" w:rsidR="00115132" w:rsidRPr="002E3BEF" w:rsidRDefault="00115132" w:rsidP="00115132">
            <w:pPr>
              <w:pStyle w:val="podpisi"/>
              <w:tabs>
                <w:tab w:val="clear" w:pos="3402"/>
                <w:tab w:val="left" w:pos="284"/>
              </w:tabs>
              <w:spacing w:line="240" w:lineRule="auto"/>
              <w:jc w:val="center"/>
              <w:rPr>
                <w:rFonts w:ascii="Verdana" w:hAnsi="Verdana" w:cs="Arial"/>
                <w:szCs w:val="20"/>
                <w:lang w:val="sl-SI"/>
              </w:rPr>
            </w:pPr>
            <w:r w:rsidRPr="002E3BEF">
              <w:rPr>
                <w:rFonts w:ascii="Verdana" w:hAnsi="Verdana" w:cs="Arial"/>
                <w:szCs w:val="20"/>
                <w:lang w:val="sl-SI"/>
              </w:rPr>
              <w:t>Žig:</w:t>
            </w:r>
          </w:p>
        </w:tc>
        <w:tc>
          <w:tcPr>
            <w:tcW w:w="2880" w:type="dxa"/>
            <w:shd w:val="clear" w:color="auto" w:fill="auto"/>
          </w:tcPr>
          <w:p w14:paraId="766689BB" w14:textId="77777777" w:rsidR="00115132" w:rsidRPr="002E3BEF" w:rsidRDefault="00115132" w:rsidP="00115132">
            <w:pPr>
              <w:pStyle w:val="podpisi"/>
              <w:tabs>
                <w:tab w:val="clear" w:pos="3402"/>
                <w:tab w:val="left" w:pos="284"/>
              </w:tabs>
              <w:spacing w:line="240" w:lineRule="auto"/>
              <w:jc w:val="right"/>
              <w:rPr>
                <w:rFonts w:ascii="Verdana" w:hAnsi="Verdana" w:cs="Arial"/>
                <w:szCs w:val="20"/>
                <w:lang w:val="sl-SI"/>
              </w:rPr>
            </w:pPr>
            <w:r w:rsidRPr="002E3BEF">
              <w:rPr>
                <w:rFonts w:ascii="Verdana" w:hAnsi="Verdana" w:cs="Arial"/>
                <w:szCs w:val="20"/>
                <w:lang w:val="sl-SI"/>
              </w:rPr>
              <w:t>Podpis zakonitega zastopnika:</w:t>
            </w:r>
          </w:p>
        </w:tc>
      </w:tr>
    </w:tbl>
    <w:p w14:paraId="6E59087E" w14:textId="77777777" w:rsidR="00115132" w:rsidRPr="003A548E" w:rsidRDefault="00115132" w:rsidP="00115132">
      <w:pPr>
        <w:pStyle w:val="Telobesedila"/>
        <w:rPr>
          <w:rFonts w:ascii="Verdana" w:hAnsi="Verdana" w:cs="Arial"/>
        </w:rPr>
      </w:pPr>
    </w:p>
    <w:p w14:paraId="68A7CD32" w14:textId="77777777" w:rsidR="00F414E3" w:rsidRPr="00F220AD" w:rsidRDefault="00F414E3" w:rsidP="00F414E3">
      <w:pPr>
        <w:rPr>
          <w:noProof/>
        </w:rPr>
      </w:pPr>
    </w:p>
    <w:p w14:paraId="0877E816" w14:textId="77777777" w:rsidR="00804784" w:rsidRPr="00F220AD" w:rsidRDefault="00804784" w:rsidP="00C51C42">
      <w:pPr>
        <w:spacing w:line="240" w:lineRule="auto"/>
        <w:rPr>
          <w:rFonts w:cs="Arial"/>
          <w:noProof/>
          <w:szCs w:val="19"/>
        </w:rPr>
      </w:pPr>
    </w:p>
    <w:sectPr w:rsidR="00804784" w:rsidRPr="00F220AD" w:rsidSect="00B671E8">
      <w:headerReference w:type="default" r:id="rId18"/>
      <w:footerReference w:type="even" r:id="rId19"/>
      <w:footerReference w:type="default" r:id="rId20"/>
      <w:headerReference w:type="first" r:id="rId21"/>
      <w:pgSz w:w="11906" w:h="16838"/>
      <w:pgMar w:top="1417"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C3CDC" w14:textId="77777777" w:rsidR="002777C8" w:rsidRDefault="002777C8" w:rsidP="00804784">
      <w:pPr>
        <w:spacing w:line="240" w:lineRule="auto"/>
      </w:pPr>
      <w:r>
        <w:separator/>
      </w:r>
    </w:p>
  </w:endnote>
  <w:endnote w:type="continuationSeparator" w:id="0">
    <w:p w14:paraId="1DC10602" w14:textId="77777777" w:rsidR="002777C8" w:rsidRDefault="002777C8"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MS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Roman">
    <w:altName w:val="Times New Roman"/>
    <w:charset w:val="00"/>
    <w:family w:val="auto"/>
    <w:pitch w:val="variable"/>
    <w:sig w:usb0="E00002FF" w:usb1="5000205A" w:usb2="00000000"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Bold">
    <w:panose1 w:val="00000000000000000000"/>
    <w:charset w:val="00"/>
    <w:family w:val="auto"/>
    <w:notTrueType/>
    <w:pitch w:val="default"/>
    <w:sig w:usb0="00000003" w:usb1="00000000" w:usb2="00000000" w:usb3="00000000" w:csb0="00000001" w:csb1="00000000"/>
  </w:font>
  <w:font w:name="TimesNewRoman,Bold">
    <w:panose1 w:val="00000000000000000000"/>
    <w:charset w:val="EE"/>
    <w:family w:val="auto"/>
    <w:notTrueType/>
    <w:pitch w:val="default"/>
    <w:sig w:usb0="00000005" w:usb1="00000000" w:usb2="00000000" w:usb3="00000000" w:csb0="00000002" w:csb1="00000000"/>
  </w:font>
  <w:font w:name="TimesNew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tevilkastrani"/>
      </w:rPr>
      <w:id w:val="1509103030"/>
      <w:docPartObj>
        <w:docPartGallery w:val="Page Numbers (Bottom of Page)"/>
        <w:docPartUnique/>
      </w:docPartObj>
    </w:sdtPr>
    <w:sdtEndPr>
      <w:rPr>
        <w:rStyle w:val="tevilkastrani"/>
      </w:rPr>
    </w:sdtEndPr>
    <w:sdtContent>
      <w:p w14:paraId="3A0C14BD" w14:textId="77777777" w:rsidR="00EF6B21" w:rsidRDefault="00EF6B21"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7C846901" w14:textId="77777777" w:rsidR="00EF6B21" w:rsidRDefault="00EF6B21" w:rsidP="00E362C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tevilkastrani"/>
      </w:rPr>
      <w:id w:val="-841540195"/>
      <w:docPartObj>
        <w:docPartGallery w:val="Page Numbers (Bottom of Page)"/>
        <w:docPartUnique/>
      </w:docPartObj>
    </w:sdtPr>
    <w:sdtEndPr>
      <w:rPr>
        <w:rStyle w:val="tevilkastrani"/>
      </w:rPr>
    </w:sdtEndPr>
    <w:sdtContent>
      <w:p w14:paraId="3CDE0475" w14:textId="77777777" w:rsidR="00EF6B21" w:rsidRDefault="00EF6B21"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sidR="00B213C1">
          <w:rPr>
            <w:rStyle w:val="tevilkastrani"/>
            <w:noProof/>
          </w:rPr>
          <w:t>2</w:t>
        </w:r>
        <w:r>
          <w:rPr>
            <w:rStyle w:val="tevilkastrani"/>
          </w:rPr>
          <w:fldChar w:fldCharType="end"/>
        </w:r>
      </w:p>
    </w:sdtContent>
  </w:sdt>
  <w:p w14:paraId="2C5DD9A4" w14:textId="77777777" w:rsidR="00EF6B21" w:rsidRPr="007865D5" w:rsidRDefault="00EF6B21" w:rsidP="00E362C8">
    <w:pPr>
      <w:pStyle w:val="Noga"/>
      <w:ind w:right="360"/>
      <w:jc w:val="right"/>
      <w:rPr>
        <w:sz w:val="16"/>
        <w:szCs w:val="16"/>
      </w:rPr>
    </w:pPr>
  </w:p>
  <w:p w14:paraId="277339F4" w14:textId="77777777" w:rsidR="00EF6B21" w:rsidRDefault="00EF6B2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1B3A0" w14:textId="77777777" w:rsidR="002777C8" w:rsidRDefault="002777C8" w:rsidP="00804784">
      <w:pPr>
        <w:spacing w:line="240" w:lineRule="auto"/>
      </w:pPr>
      <w:r>
        <w:separator/>
      </w:r>
    </w:p>
  </w:footnote>
  <w:footnote w:type="continuationSeparator" w:id="0">
    <w:p w14:paraId="7F472EB7" w14:textId="77777777" w:rsidR="002777C8" w:rsidRDefault="002777C8" w:rsidP="00804784">
      <w:pPr>
        <w:spacing w:line="240" w:lineRule="auto"/>
      </w:pPr>
      <w:r>
        <w:continuationSeparator/>
      </w:r>
    </w:p>
  </w:footnote>
  <w:footnote w:id="1">
    <w:p w14:paraId="3B0524A8" w14:textId="77777777" w:rsidR="00EF6B21" w:rsidRPr="00BC79AE" w:rsidRDefault="00EF6B21" w:rsidP="002C615A">
      <w:pPr>
        <w:pStyle w:val="Sprotnaopomba-besedilo"/>
        <w:jc w:val="both"/>
        <w:rPr>
          <w:sz w:val="14"/>
          <w:szCs w:val="14"/>
        </w:rPr>
      </w:pPr>
      <w:r w:rsidRPr="00BC79AE">
        <w:rPr>
          <w:rStyle w:val="Sprotnaopomba-sklic"/>
          <w:sz w:val="14"/>
          <w:szCs w:val="14"/>
        </w:rPr>
        <w:footnoteRef/>
      </w:r>
      <w:hyperlink r:id="rId1" w:history="1">
        <w:r w:rsidRPr="00BC79AE">
          <w:rPr>
            <w:rStyle w:val="Hiperpovezava"/>
            <w:sz w:val="14"/>
            <w:szCs w:val="14"/>
          </w:rPr>
          <w:t>Obligacijski zakonik</w:t>
        </w:r>
      </w:hyperlink>
      <w:r w:rsidRPr="00BC79AE">
        <w:rPr>
          <w:sz w:val="14"/>
          <w:szCs w:val="14"/>
        </w:rPr>
        <w:t xml:space="preserve"> (Uradni list RS, št. 97/07 – uradno prečiščeno besedilo, 64/16 – odl. US in 20/18 – OROZ631)</w:t>
      </w:r>
    </w:p>
  </w:footnote>
  <w:footnote w:id="2">
    <w:p w14:paraId="4F5C02F8" w14:textId="77777777" w:rsidR="00EF6B21" w:rsidRPr="00BC79AE" w:rsidRDefault="00EF6B21"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Ponudnik navede TRR, na katerega bo prejel plačilo na podlagi pogodbe o izvedbi javnega naročila. </w:t>
      </w:r>
    </w:p>
  </w:footnote>
  <w:footnote w:id="3">
    <w:p w14:paraId="17EAB7F1" w14:textId="77777777" w:rsidR="00EF6B21" w:rsidRPr="00BC79AE" w:rsidRDefault="00EF6B21"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 </w:t>
      </w:r>
    </w:p>
  </w:footnote>
  <w:footnote w:id="4">
    <w:p w14:paraId="229F55D8" w14:textId="77777777" w:rsidR="00EF6B21" w:rsidRPr="00BC79AE" w:rsidRDefault="00EF6B21"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w:t>
      </w:r>
    </w:p>
  </w:footnote>
  <w:footnote w:id="5">
    <w:p w14:paraId="55AD0946" w14:textId="77777777" w:rsidR="00EF6B21" w:rsidRPr="00A670C7" w:rsidRDefault="00EF6B21" w:rsidP="00115132">
      <w:pPr>
        <w:spacing w:line="240" w:lineRule="auto"/>
        <w:rPr>
          <w:rFonts w:cs="Arial"/>
          <w:sz w:val="16"/>
          <w:szCs w:val="16"/>
        </w:rPr>
      </w:pPr>
      <w:r w:rsidRPr="00A670C7">
        <w:rPr>
          <w:rStyle w:val="Sprotnaopomba-sklic"/>
          <w:sz w:val="16"/>
          <w:szCs w:val="16"/>
        </w:rPr>
        <w:footnoteRef/>
      </w:r>
      <w:r w:rsidRPr="00A670C7">
        <w:rPr>
          <w:sz w:val="16"/>
          <w:szCs w:val="16"/>
        </w:rPr>
        <w:t xml:space="preserve"> V primeru večjega števila subjektov, izpolnite obrazec za vsakega od njih, na prvem listu pa zapišite, koliko obrazcev prilagate.</w:t>
      </w:r>
    </w:p>
    <w:p w14:paraId="6A49990B" w14:textId="77777777" w:rsidR="00EF6B21" w:rsidRPr="00A670C7" w:rsidRDefault="00EF6B21" w:rsidP="00115132">
      <w:pPr>
        <w:pStyle w:val="Sprotnaopomba-besedilo"/>
        <w:tabs>
          <w:tab w:val="left" w:pos="1950"/>
        </w:tabs>
        <w:spacing w:line="240" w:lineRule="auto"/>
        <w:rPr>
          <w:sz w:val="16"/>
          <w:szCs w:val="16"/>
        </w:rPr>
      </w:pPr>
      <w:r>
        <w:rPr>
          <w:sz w:val="16"/>
          <w:szCs w:val="16"/>
        </w:rP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B916E" w14:textId="22E13264" w:rsidR="00EF6B21" w:rsidRPr="00EF6B21" w:rsidRDefault="00EF6B21" w:rsidP="00EF6B21">
    <w:pPr>
      <w:pStyle w:val="Glava"/>
      <w:rPr>
        <w:rFonts w:ascii="Verdana" w:hAnsi="Verdana" w:cs="Arial"/>
        <w:sz w:val="16"/>
        <w:szCs w:val="16"/>
        <w:lang w:val="sl-SI"/>
      </w:rPr>
    </w:pPr>
    <w:r w:rsidRPr="00EF6B21">
      <w:rPr>
        <w:rFonts w:ascii="Verdana" w:hAnsi="Verdana" w:cs="Arial"/>
        <w:sz w:val="16"/>
        <w:szCs w:val="16"/>
        <w:lang w:val="sl-SI"/>
      </w:rPr>
      <w:t xml:space="preserve">Naročilo </w:t>
    </w:r>
    <w:r w:rsidR="00B671E8">
      <w:rPr>
        <w:rFonts w:ascii="Verdana" w:hAnsi="Verdana" w:cs="Arial"/>
        <w:sz w:val="16"/>
        <w:szCs w:val="16"/>
        <w:lang w:val="sl-SI"/>
      </w:rPr>
      <w:t>po odprtem postopku</w:t>
    </w:r>
    <w:r w:rsidRPr="00EF6B21">
      <w:rPr>
        <w:rFonts w:ascii="Verdana" w:hAnsi="Verdana" w:cs="Arial"/>
        <w:sz w:val="16"/>
        <w:szCs w:val="16"/>
        <w:lang w:val="sl-SI"/>
      </w:rPr>
      <w:t xml:space="preserve">                                            </w:t>
    </w:r>
    <w:r w:rsidR="00B671E8">
      <w:rPr>
        <w:rFonts w:ascii="Verdana" w:hAnsi="Verdana" w:cs="Arial"/>
        <w:sz w:val="16"/>
        <w:szCs w:val="16"/>
        <w:lang w:val="sl-SI"/>
      </w:rPr>
      <w:t xml:space="preserve"> </w:t>
    </w:r>
    <w:r w:rsidRPr="00EF6B21">
      <w:rPr>
        <w:rFonts w:ascii="Verdana" w:hAnsi="Verdana" w:cs="Arial"/>
        <w:sz w:val="16"/>
        <w:szCs w:val="16"/>
        <w:lang w:val="sl-SI"/>
      </w:rPr>
      <w:t xml:space="preserve">       </w:t>
    </w:r>
    <w:r w:rsidR="000D0D84" w:rsidRPr="000D0D84">
      <w:rPr>
        <w:rFonts w:ascii="Verdana" w:hAnsi="Verdana" w:cs="Arial"/>
        <w:sz w:val="16"/>
        <w:szCs w:val="16"/>
        <w:lang w:val="sl-SI"/>
      </w:rPr>
      <w:t>Srednješolski izobraževalni center Radovljica</w:t>
    </w:r>
  </w:p>
  <w:p w14:paraId="744709EA" w14:textId="77777777" w:rsidR="00EF6B21" w:rsidRPr="00EF6B21" w:rsidRDefault="00EF6B21" w:rsidP="00EF6B21">
    <w:pPr>
      <w:spacing w:line="240" w:lineRule="auto"/>
      <w:jc w:val="right"/>
      <w:rPr>
        <w:rFonts w:cs="Arial"/>
        <w:sz w:val="16"/>
        <w:szCs w:val="16"/>
      </w:rPr>
    </w:pPr>
    <w:r w:rsidRPr="00EF6B21">
      <w:rPr>
        <w:rFonts w:cs="Arial"/>
        <w:sz w:val="16"/>
        <w:szCs w:val="16"/>
      </w:rPr>
      <w:t>Razpisna dokumentacija za izbiro izvajalca za storitve čiščenja</w:t>
    </w:r>
  </w:p>
  <w:p w14:paraId="645457DB" w14:textId="09803BFF" w:rsidR="00EF6B21" w:rsidRPr="006C0D04" w:rsidRDefault="00EF6B21" w:rsidP="00EF6B21">
    <w:pPr>
      <w:pStyle w:val="Glava"/>
      <w:jc w:val="right"/>
      <w:rPr>
        <w:rFonts w:ascii="Verdana" w:hAnsi="Verdana" w:cs="Arial"/>
        <w:sz w:val="16"/>
        <w:szCs w:val="16"/>
        <w:lang w:val="sl-SI"/>
      </w:rPr>
    </w:pPr>
    <w:proofErr w:type="spellStart"/>
    <w:r w:rsidRPr="00EF6B21">
      <w:rPr>
        <w:rFonts w:ascii="Verdana" w:hAnsi="Verdana" w:cs="Arial"/>
        <w:sz w:val="16"/>
        <w:szCs w:val="16"/>
      </w:rPr>
      <w:t>Oznaka</w:t>
    </w:r>
    <w:proofErr w:type="spellEnd"/>
    <w:r w:rsidRPr="00EF6B21">
      <w:rPr>
        <w:rFonts w:ascii="Verdana" w:hAnsi="Verdana" w:cs="Arial"/>
        <w:sz w:val="16"/>
        <w:szCs w:val="16"/>
      </w:rPr>
      <w:t xml:space="preserve"> </w:t>
    </w:r>
    <w:proofErr w:type="spellStart"/>
    <w:r w:rsidRPr="00EF6B21">
      <w:rPr>
        <w:rFonts w:ascii="Verdana" w:hAnsi="Verdana" w:cs="Arial"/>
        <w:sz w:val="16"/>
        <w:szCs w:val="16"/>
      </w:rPr>
      <w:t>javnega</w:t>
    </w:r>
    <w:proofErr w:type="spellEnd"/>
    <w:r w:rsidRPr="00EF6B21">
      <w:rPr>
        <w:rFonts w:ascii="Verdana" w:hAnsi="Verdana" w:cs="Arial"/>
        <w:sz w:val="16"/>
        <w:szCs w:val="16"/>
      </w:rPr>
      <w:t xml:space="preserve"> </w:t>
    </w:r>
    <w:proofErr w:type="spellStart"/>
    <w:r w:rsidRPr="00EF6B21">
      <w:rPr>
        <w:rFonts w:ascii="Verdana" w:hAnsi="Verdana" w:cs="Arial"/>
        <w:sz w:val="16"/>
        <w:szCs w:val="16"/>
      </w:rPr>
      <w:t>naročila</w:t>
    </w:r>
    <w:proofErr w:type="spellEnd"/>
    <w:r w:rsidRPr="00EF6B21">
      <w:rPr>
        <w:rFonts w:ascii="Verdana" w:hAnsi="Verdana" w:cs="Arial"/>
        <w:sz w:val="16"/>
        <w:szCs w:val="16"/>
      </w:rPr>
      <w:t xml:space="preserve">: </w:t>
    </w:r>
    <w:bookmarkStart w:id="90" w:name="_Hlk193279388"/>
    <w:r w:rsidRPr="00EF6B21">
      <w:rPr>
        <w:rFonts w:ascii="Verdana" w:hAnsi="Verdana"/>
        <w:sz w:val="16"/>
        <w:szCs w:val="16"/>
      </w:rPr>
      <w:t>430-</w:t>
    </w:r>
    <w:r w:rsidR="00B671E8">
      <w:rPr>
        <w:rFonts w:ascii="Verdana" w:hAnsi="Verdana"/>
        <w:sz w:val="16"/>
        <w:szCs w:val="16"/>
      </w:rPr>
      <w:t>2</w:t>
    </w:r>
    <w:r w:rsidRPr="00EF6B21">
      <w:rPr>
        <w:rFonts w:ascii="Verdana" w:hAnsi="Verdana"/>
        <w:sz w:val="16"/>
        <w:szCs w:val="16"/>
      </w:rPr>
      <w:t>/202</w:t>
    </w:r>
    <w:r w:rsidR="00B671E8">
      <w:rPr>
        <w:rFonts w:ascii="Verdana" w:hAnsi="Verdana"/>
        <w:sz w:val="16"/>
        <w:szCs w:val="16"/>
      </w:rPr>
      <w:t>5</w:t>
    </w:r>
    <w:r w:rsidRPr="00EF6B21">
      <w:rPr>
        <w:rFonts w:ascii="Verdana" w:hAnsi="Verdana"/>
        <w:sz w:val="16"/>
        <w:szCs w:val="16"/>
      </w:rPr>
      <w:t>/</w:t>
    </w:r>
    <w:r w:rsidR="00B671E8">
      <w:rPr>
        <w:rFonts w:ascii="Verdana" w:hAnsi="Verdana"/>
        <w:sz w:val="16"/>
        <w:szCs w:val="16"/>
      </w:rPr>
      <w:t>1</w:t>
    </w:r>
    <w:bookmarkEnd w:id="90"/>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CF43D" w14:textId="4EBEC40C" w:rsidR="00EF6B21" w:rsidRPr="0093229F" w:rsidRDefault="00EF6B21" w:rsidP="00E27E42">
    <w:pPr>
      <w:pStyle w:val="Glava"/>
      <w:rPr>
        <w:rFonts w:ascii="Verdana" w:hAnsi="Verdana" w:cs="Arial"/>
        <w:sz w:val="16"/>
        <w:szCs w:val="16"/>
        <w:lang w:val="sl-SI"/>
      </w:rPr>
    </w:pPr>
    <w:r w:rsidRPr="0093229F">
      <w:rPr>
        <w:rFonts w:ascii="Verdana" w:hAnsi="Verdana" w:cs="Arial"/>
        <w:sz w:val="16"/>
        <w:szCs w:val="16"/>
        <w:lang w:val="sl-SI"/>
      </w:rPr>
      <w:t xml:space="preserve">Naročilo </w:t>
    </w:r>
    <w:r w:rsidR="00B671E8">
      <w:rPr>
        <w:rFonts w:ascii="Verdana" w:hAnsi="Verdana" w:cs="Arial"/>
        <w:sz w:val="16"/>
        <w:szCs w:val="16"/>
        <w:lang w:val="sl-SI"/>
      </w:rPr>
      <w:t>po odprtem postopku</w:t>
    </w:r>
    <w:r w:rsidRPr="0093229F">
      <w:rPr>
        <w:rFonts w:ascii="Verdana" w:hAnsi="Verdana" w:cs="Arial"/>
        <w:sz w:val="16"/>
        <w:szCs w:val="16"/>
        <w:lang w:val="sl-SI"/>
      </w:rPr>
      <w:t xml:space="preserve">                                   </w:t>
    </w:r>
    <w:r>
      <w:rPr>
        <w:rFonts w:ascii="Verdana" w:hAnsi="Verdana" w:cs="Arial"/>
        <w:sz w:val="16"/>
        <w:szCs w:val="16"/>
        <w:lang w:val="sl-SI"/>
      </w:rPr>
      <w:t xml:space="preserve">              </w:t>
    </w:r>
    <w:r w:rsidR="00B671E8">
      <w:rPr>
        <w:rFonts w:ascii="Verdana" w:hAnsi="Verdana" w:cs="Arial"/>
        <w:sz w:val="16"/>
        <w:szCs w:val="16"/>
        <w:lang w:val="sl-SI"/>
      </w:rPr>
      <w:t xml:space="preserve"> </w:t>
    </w:r>
    <w:r>
      <w:rPr>
        <w:rFonts w:ascii="Verdana" w:hAnsi="Verdana" w:cs="Arial"/>
        <w:sz w:val="16"/>
        <w:szCs w:val="16"/>
        <w:lang w:val="sl-SI"/>
      </w:rPr>
      <w:t xml:space="preserve"> </w:t>
    </w:r>
    <w:r w:rsidRPr="0093229F">
      <w:rPr>
        <w:rFonts w:ascii="Verdana" w:hAnsi="Verdana" w:cs="Arial"/>
        <w:sz w:val="16"/>
        <w:szCs w:val="16"/>
        <w:lang w:val="sl-SI"/>
      </w:rPr>
      <w:t xml:space="preserve"> </w:t>
    </w:r>
    <w:r>
      <w:rPr>
        <w:rFonts w:ascii="Verdana" w:hAnsi="Verdana" w:cs="Arial"/>
        <w:sz w:val="16"/>
        <w:szCs w:val="16"/>
        <w:lang w:val="sl-SI"/>
      </w:rPr>
      <w:t>Sredn</w:t>
    </w:r>
    <w:r w:rsidR="000D0D84">
      <w:rPr>
        <w:rFonts w:ascii="Verdana" w:hAnsi="Verdana" w:cs="Arial"/>
        <w:sz w:val="16"/>
        <w:szCs w:val="16"/>
        <w:lang w:val="sl-SI"/>
      </w:rPr>
      <w:t>ješolski izobraževalni center Radovljica</w:t>
    </w:r>
  </w:p>
  <w:p w14:paraId="74D2B8C6" w14:textId="77777777" w:rsidR="00EF6B21" w:rsidRPr="0093229F" w:rsidRDefault="00EF6B21" w:rsidP="00E27E42">
    <w:pPr>
      <w:spacing w:line="240" w:lineRule="auto"/>
      <w:jc w:val="right"/>
      <w:rPr>
        <w:rFonts w:cs="Arial"/>
        <w:sz w:val="16"/>
        <w:szCs w:val="16"/>
      </w:rPr>
    </w:pPr>
    <w:r w:rsidRPr="0093229F">
      <w:rPr>
        <w:rFonts w:cs="Arial"/>
        <w:sz w:val="16"/>
        <w:szCs w:val="16"/>
      </w:rPr>
      <w:t>Razpisna dokumentacija za izbiro izvajalca za storitve čiščenja</w:t>
    </w:r>
  </w:p>
  <w:p w14:paraId="5307845B" w14:textId="7D01AC73" w:rsidR="00EF6B21" w:rsidRPr="004E331B" w:rsidRDefault="00EF6B21" w:rsidP="00E27E42">
    <w:pPr>
      <w:spacing w:line="240" w:lineRule="auto"/>
      <w:jc w:val="right"/>
      <w:rPr>
        <w:sz w:val="16"/>
        <w:szCs w:val="16"/>
      </w:rPr>
    </w:pPr>
    <w:r w:rsidRPr="0093229F">
      <w:rPr>
        <w:rFonts w:cs="Arial"/>
        <w:sz w:val="16"/>
        <w:szCs w:val="16"/>
      </w:rPr>
      <w:t xml:space="preserve">Oznaka javnega naročila: </w:t>
    </w:r>
    <w:r>
      <w:rPr>
        <w:sz w:val="16"/>
        <w:szCs w:val="16"/>
      </w:rPr>
      <w:t>430-</w:t>
    </w:r>
    <w:r w:rsidR="00B671E8">
      <w:rPr>
        <w:sz w:val="16"/>
        <w:szCs w:val="16"/>
      </w:rPr>
      <w:t>2</w:t>
    </w:r>
    <w:r>
      <w:rPr>
        <w:sz w:val="16"/>
        <w:szCs w:val="16"/>
      </w:rPr>
      <w:t>/202</w:t>
    </w:r>
    <w:r w:rsidR="00B671E8">
      <w:rPr>
        <w:sz w:val="16"/>
        <w:szCs w:val="16"/>
      </w:rPr>
      <w:t>5</w:t>
    </w:r>
    <w:r>
      <w:rPr>
        <w:sz w:val="16"/>
        <w:szCs w:val="16"/>
      </w:rPr>
      <w:t>/</w:t>
    </w:r>
    <w:r w:rsidR="00B671E8">
      <w:rPr>
        <w:sz w:val="16"/>
        <w:szCs w:val="16"/>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4"/>
    <w:multiLevelType w:val="singleLevel"/>
    <w:tmpl w:val="00000004"/>
    <w:name w:val="WW8Num3"/>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6"/>
    <w:multiLevelType w:val="singleLevel"/>
    <w:tmpl w:val="00000006"/>
    <w:name w:val="WW8Num5"/>
    <w:lvl w:ilvl="0">
      <w:numFmt w:val="bullet"/>
      <w:lvlText w:val="-"/>
      <w:lvlJc w:val="left"/>
      <w:pPr>
        <w:tabs>
          <w:tab w:val="num" w:pos="360"/>
        </w:tabs>
        <w:ind w:left="360" w:hanging="360"/>
      </w:pPr>
      <w:rPr>
        <w:rFonts w:ascii="StarSymbol" w:hAnsi="StarSymbol"/>
      </w:rPr>
    </w:lvl>
  </w:abstractNum>
  <w:abstractNum w:abstractNumId="4" w15:restartNumberingAfterBreak="0">
    <w:nsid w:val="0000000A"/>
    <w:multiLevelType w:val="singleLevel"/>
    <w:tmpl w:val="0000000A"/>
    <w:name w:val="WW8Num9"/>
    <w:lvl w:ilvl="0">
      <w:numFmt w:val="bullet"/>
      <w:lvlText w:val="-"/>
      <w:lvlJc w:val="left"/>
      <w:pPr>
        <w:tabs>
          <w:tab w:val="num" w:pos="360"/>
        </w:tabs>
        <w:ind w:left="360" w:hanging="360"/>
      </w:pPr>
      <w:rPr>
        <w:rFonts w:ascii="StarSymbol" w:hAnsi="StarSymbol"/>
      </w:rPr>
    </w:lvl>
  </w:abstractNum>
  <w:abstractNum w:abstractNumId="5" w15:restartNumberingAfterBreak="0">
    <w:nsid w:val="0000000C"/>
    <w:multiLevelType w:val="singleLevel"/>
    <w:tmpl w:val="0000000C"/>
    <w:name w:val="WW8Num11"/>
    <w:lvl w:ilvl="0">
      <w:start w:val="9"/>
      <w:numFmt w:val="bullet"/>
      <w:lvlText w:val="-"/>
      <w:lvlJc w:val="left"/>
      <w:pPr>
        <w:tabs>
          <w:tab w:val="num" w:pos="360"/>
        </w:tabs>
        <w:ind w:left="360" w:hanging="360"/>
      </w:pPr>
      <w:rPr>
        <w:rFonts w:ascii="StarSymbol" w:hAnsi="StarSymbol"/>
      </w:rPr>
    </w:lvl>
  </w:abstractNum>
  <w:abstractNum w:abstractNumId="6" w15:restartNumberingAfterBreak="0">
    <w:nsid w:val="0000000D"/>
    <w:multiLevelType w:val="singleLevel"/>
    <w:tmpl w:val="0000000D"/>
    <w:name w:val="WW8Num12"/>
    <w:lvl w:ilvl="0">
      <w:start w:val="1"/>
      <w:numFmt w:val="bullet"/>
      <w:lvlText w:val=""/>
      <w:lvlJc w:val="left"/>
      <w:pPr>
        <w:tabs>
          <w:tab w:val="num" w:pos="360"/>
        </w:tabs>
        <w:ind w:left="360" w:hanging="360"/>
      </w:pPr>
      <w:rPr>
        <w:rFonts w:ascii="Symbol" w:hAnsi="Symbol"/>
      </w:rPr>
    </w:lvl>
  </w:abstractNum>
  <w:abstractNum w:abstractNumId="7" w15:restartNumberingAfterBreak="0">
    <w:nsid w:val="0000000F"/>
    <w:multiLevelType w:val="singleLevel"/>
    <w:tmpl w:val="0000000F"/>
    <w:name w:val="WW8Num14"/>
    <w:lvl w:ilvl="0">
      <w:start w:val="1"/>
      <w:numFmt w:val="bullet"/>
      <w:lvlText w:val=""/>
      <w:lvlJc w:val="left"/>
      <w:pPr>
        <w:tabs>
          <w:tab w:val="num" w:pos="360"/>
        </w:tabs>
        <w:ind w:left="360" w:hanging="360"/>
      </w:pPr>
      <w:rPr>
        <w:rFonts w:ascii="Symbol" w:hAnsi="Symbol"/>
      </w:rPr>
    </w:lvl>
  </w:abstractNum>
  <w:abstractNum w:abstractNumId="8" w15:restartNumberingAfterBreak="0">
    <w:nsid w:val="00000011"/>
    <w:multiLevelType w:val="singleLevel"/>
    <w:tmpl w:val="00000011"/>
    <w:name w:val="WW8Num16"/>
    <w:lvl w:ilvl="0">
      <w:start w:val="9"/>
      <w:numFmt w:val="bullet"/>
      <w:lvlText w:val="-"/>
      <w:lvlJc w:val="left"/>
      <w:pPr>
        <w:tabs>
          <w:tab w:val="num" w:pos="360"/>
        </w:tabs>
        <w:ind w:left="360" w:hanging="360"/>
      </w:pPr>
      <w:rPr>
        <w:rFonts w:ascii="StarSymbol" w:hAnsi="StarSymbol"/>
      </w:rPr>
    </w:lvl>
  </w:abstractNum>
  <w:abstractNum w:abstractNumId="9" w15:restartNumberingAfterBreak="0">
    <w:nsid w:val="00000014"/>
    <w:multiLevelType w:val="singleLevel"/>
    <w:tmpl w:val="00000014"/>
    <w:name w:val="WW8Num19"/>
    <w:lvl w:ilvl="0">
      <w:start w:val="9"/>
      <w:numFmt w:val="bullet"/>
      <w:lvlText w:val="-"/>
      <w:lvlJc w:val="left"/>
      <w:pPr>
        <w:tabs>
          <w:tab w:val="num" w:pos="360"/>
        </w:tabs>
        <w:ind w:left="360" w:hanging="360"/>
      </w:pPr>
      <w:rPr>
        <w:rFonts w:ascii="StarSymbol" w:hAnsi="StarSymbol"/>
      </w:rPr>
    </w:lvl>
  </w:abstractNum>
  <w:abstractNum w:abstractNumId="10" w15:restartNumberingAfterBreak="0">
    <w:nsid w:val="00000016"/>
    <w:multiLevelType w:val="singleLevel"/>
    <w:tmpl w:val="00000016"/>
    <w:name w:val="WW8Num21"/>
    <w:lvl w:ilvl="0">
      <w:start w:val="1"/>
      <w:numFmt w:val="bullet"/>
      <w:lvlText w:val=""/>
      <w:lvlJc w:val="left"/>
      <w:pPr>
        <w:tabs>
          <w:tab w:val="num" w:pos="360"/>
        </w:tabs>
        <w:ind w:left="360" w:hanging="360"/>
      </w:pPr>
      <w:rPr>
        <w:rFonts w:ascii="Symbol" w:hAnsi="Symbol"/>
      </w:rPr>
    </w:lvl>
  </w:abstractNum>
  <w:abstractNum w:abstractNumId="11" w15:restartNumberingAfterBreak="0">
    <w:nsid w:val="00000017"/>
    <w:multiLevelType w:val="singleLevel"/>
    <w:tmpl w:val="00000017"/>
    <w:name w:val="WW8Num22"/>
    <w:lvl w:ilvl="0">
      <w:start w:val="1"/>
      <w:numFmt w:val="bullet"/>
      <w:lvlText w:val=""/>
      <w:lvlJc w:val="left"/>
      <w:pPr>
        <w:tabs>
          <w:tab w:val="num" w:pos="360"/>
        </w:tabs>
        <w:ind w:left="360" w:hanging="360"/>
      </w:pPr>
      <w:rPr>
        <w:rFonts w:ascii="Symbol" w:hAnsi="Symbol" w:cs="Times New Roman"/>
      </w:rPr>
    </w:lvl>
  </w:abstractNum>
  <w:abstractNum w:abstractNumId="12" w15:restartNumberingAfterBreak="0">
    <w:nsid w:val="00000018"/>
    <w:multiLevelType w:val="singleLevel"/>
    <w:tmpl w:val="00000018"/>
    <w:name w:val="WW8Num23"/>
    <w:lvl w:ilvl="0">
      <w:start w:val="1"/>
      <w:numFmt w:val="bullet"/>
      <w:lvlText w:val=""/>
      <w:lvlJc w:val="left"/>
      <w:pPr>
        <w:tabs>
          <w:tab w:val="num" w:pos="360"/>
        </w:tabs>
        <w:ind w:left="360" w:hanging="360"/>
      </w:pPr>
      <w:rPr>
        <w:rFonts w:ascii="Symbol" w:hAnsi="Symbol"/>
      </w:rPr>
    </w:lvl>
  </w:abstractNum>
  <w:abstractNum w:abstractNumId="13" w15:restartNumberingAfterBreak="0">
    <w:nsid w:val="00000019"/>
    <w:multiLevelType w:val="singleLevel"/>
    <w:tmpl w:val="00000019"/>
    <w:name w:val="WW8Num24"/>
    <w:lvl w:ilvl="0">
      <w:start w:val="1"/>
      <w:numFmt w:val="bullet"/>
      <w:lvlText w:val=""/>
      <w:lvlJc w:val="left"/>
      <w:pPr>
        <w:tabs>
          <w:tab w:val="num" w:pos="360"/>
        </w:tabs>
        <w:ind w:left="360" w:hanging="360"/>
      </w:pPr>
      <w:rPr>
        <w:rFonts w:ascii="Symbol" w:hAnsi="Symbol"/>
      </w:rPr>
    </w:lvl>
  </w:abstractNum>
  <w:abstractNum w:abstractNumId="14" w15:restartNumberingAfterBreak="0">
    <w:nsid w:val="0000001C"/>
    <w:multiLevelType w:val="singleLevel"/>
    <w:tmpl w:val="0000001C"/>
    <w:name w:val="WW8Num27"/>
    <w:lvl w:ilvl="0">
      <w:start w:val="1"/>
      <w:numFmt w:val="bullet"/>
      <w:lvlText w:val=""/>
      <w:lvlJc w:val="left"/>
      <w:pPr>
        <w:tabs>
          <w:tab w:val="num" w:pos="360"/>
        </w:tabs>
        <w:ind w:left="360" w:hanging="360"/>
      </w:pPr>
      <w:rPr>
        <w:rFonts w:ascii="Symbol" w:hAnsi="Symbol"/>
      </w:rPr>
    </w:lvl>
  </w:abstractNum>
  <w:abstractNum w:abstractNumId="15" w15:restartNumberingAfterBreak="0">
    <w:nsid w:val="0000001E"/>
    <w:multiLevelType w:val="singleLevel"/>
    <w:tmpl w:val="0000001E"/>
    <w:name w:val="WW8Num29"/>
    <w:lvl w:ilvl="0">
      <w:start w:val="1"/>
      <w:numFmt w:val="bullet"/>
      <w:lvlText w:val=""/>
      <w:lvlJc w:val="left"/>
      <w:pPr>
        <w:tabs>
          <w:tab w:val="num" w:pos="360"/>
        </w:tabs>
        <w:ind w:left="360" w:hanging="360"/>
      </w:pPr>
      <w:rPr>
        <w:rFonts w:ascii="Symbol" w:hAnsi="Symbol"/>
      </w:rPr>
    </w:lvl>
  </w:abstractNum>
  <w:abstractNum w:abstractNumId="16" w15:restartNumberingAfterBreak="0">
    <w:nsid w:val="0000001F"/>
    <w:multiLevelType w:val="singleLevel"/>
    <w:tmpl w:val="0000001F"/>
    <w:name w:val="WW8Num30"/>
    <w:lvl w:ilvl="0">
      <w:start w:val="1"/>
      <w:numFmt w:val="bullet"/>
      <w:lvlText w:val=""/>
      <w:lvlJc w:val="left"/>
      <w:pPr>
        <w:tabs>
          <w:tab w:val="num" w:pos="720"/>
        </w:tabs>
        <w:ind w:left="720" w:hanging="360"/>
      </w:pPr>
      <w:rPr>
        <w:rFonts w:ascii="Symbol" w:hAnsi="Symbol"/>
      </w:rPr>
    </w:lvl>
  </w:abstractNum>
  <w:abstractNum w:abstractNumId="17" w15:restartNumberingAfterBreak="0">
    <w:nsid w:val="00000020"/>
    <w:multiLevelType w:val="singleLevel"/>
    <w:tmpl w:val="00000020"/>
    <w:name w:val="WW8Num31"/>
    <w:lvl w:ilvl="0">
      <w:start w:val="1"/>
      <w:numFmt w:val="bullet"/>
      <w:lvlText w:val=""/>
      <w:lvlJc w:val="left"/>
      <w:pPr>
        <w:tabs>
          <w:tab w:val="num" w:pos="360"/>
        </w:tabs>
        <w:ind w:left="360" w:hanging="360"/>
      </w:pPr>
      <w:rPr>
        <w:rFonts w:ascii="Symbol" w:hAnsi="Symbol"/>
      </w:rPr>
    </w:lvl>
  </w:abstractNum>
  <w:abstractNum w:abstractNumId="18"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19" w15:restartNumberingAfterBreak="0">
    <w:nsid w:val="028D0D8A"/>
    <w:multiLevelType w:val="hybridMultilevel"/>
    <w:tmpl w:val="FDC88A7A"/>
    <w:lvl w:ilvl="0" w:tplc="0424000F">
      <w:start w:val="1"/>
      <w:numFmt w:val="decimal"/>
      <w:lvlText w:val="%1."/>
      <w:lvlJc w:val="left"/>
      <w:pPr>
        <w:ind w:left="1779" w:hanging="360"/>
      </w:p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0" w15:restartNumberingAfterBreak="0">
    <w:nsid w:val="0872393A"/>
    <w:multiLevelType w:val="hybridMultilevel"/>
    <w:tmpl w:val="2C7E39FA"/>
    <w:lvl w:ilvl="0" w:tplc="7A707EF0">
      <w:start w:val="2"/>
      <w:numFmt w:val="bullet"/>
      <w:lvlText w:val=""/>
      <w:lvlJc w:val="left"/>
      <w:pPr>
        <w:ind w:left="720" w:hanging="360"/>
      </w:pPr>
      <w:rPr>
        <w:rFonts w:ascii="Symbol" w:eastAsia="Calibri" w:hAnsi="Symbol"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08BD73A6"/>
    <w:multiLevelType w:val="singleLevel"/>
    <w:tmpl w:val="A7C498EA"/>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0E0A5ABC"/>
    <w:multiLevelType w:val="hybridMultilevel"/>
    <w:tmpl w:val="CE147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4"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5"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BAC1081"/>
    <w:multiLevelType w:val="hybridMultilevel"/>
    <w:tmpl w:val="D21C1D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0" w15:restartNumberingAfterBreak="0">
    <w:nsid w:val="418E237C"/>
    <w:multiLevelType w:val="singleLevel"/>
    <w:tmpl w:val="36F498C2"/>
    <w:lvl w:ilvl="0">
      <w:start w:val="3"/>
      <w:numFmt w:val="bullet"/>
      <w:lvlText w:val="-"/>
      <w:lvlJc w:val="left"/>
      <w:pPr>
        <w:tabs>
          <w:tab w:val="num" w:pos="360"/>
        </w:tabs>
        <w:ind w:left="360" w:hanging="360"/>
      </w:pPr>
      <w:rPr>
        <w:rFonts w:ascii="Times New Roman" w:hAnsi="Times New Roman" w:hint="default"/>
      </w:rPr>
    </w:lvl>
  </w:abstractNum>
  <w:abstractNum w:abstractNumId="31"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B352ED"/>
    <w:multiLevelType w:val="hybridMultilevel"/>
    <w:tmpl w:val="11D8E90C"/>
    <w:lvl w:ilvl="0" w:tplc="0CD6E338">
      <w:start w:val="2"/>
      <w:numFmt w:val="bullet"/>
      <w:lvlText w:val="-"/>
      <w:lvlJc w:val="left"/>
      <w:pPr>
        <w:ind w:left="1080" w:hanging="360"/>
      </w:pPr>
      <w:rPr>
        <w:rFonts w:ascii="Times-Roman" w:eastAsia="Calibri" w:hAnsi="Times-Roman"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12122F5"/>
    <w:multiLevelType w:val="hybridMultilevel"/>
    <w:tmpl w:val="B24469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36"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37" w15:restartNumberingAfterBreak="0">
    <w:nsid w:val="64381253"/>
    <w:multiLevelType w:val="hybridMultilevel"/>
    <w:tmpl w:val="444C73C0"/>
    <w:lvl w:ilvl="0" w:tplc="F5542932">
      <w:start w:val="1"/>
      <w:numFmt w:val="bullet"/>
      <w:lvlText w:val=""/>
      <w:lvlJc w:val="left"/>
      <w:pPr>
        <w:tabs>
          <w:tab w:val="num" w:pos="720"/>
        </w:tabs>
        <w:ind w:left="720" w:hanging="360"/>
      </w:pPr>
      <w:rPr>
        <w:rFonts w:ascii="Symbol" w:hAnsi="Symbol" w:hint="default"/>
      </w:rPr>
    </w:lvl>
    <w:lvl w:ilvl="1" w:tplc="A93CDCEC" w:tentative="1">
      <w:start w:val="1"/>
      <w:numFmt w:val="bullet"/>
      <w:lvlText w:val="o"/>
      <w:lvlJc w:val="left"/>
      <w:pPr>
        <w:tabs>
          <w:tab w:val="num" w:pos="1440"/>
        </w:tabs>
        <w:ind w:left="1440" w:hanging="360"/>
      </w:pPr>
      <w:rPr>
        <w:rFonts w:ascii="Courier New" w:hAnsi="Courier New" w:cs="Courier New" w:hint="default"/>
      </w:rPr>
    </w:lvl>
    <w:lvl w:ilvl="2" w:tplc="EB166DC8" w:tentative="1">
      <w:start w:val="1"/>
      <w:numFmt w:val="bullet"/>
      <w:lvlText w:val=""/>
      <w:lvlJc w:val="left"/>
      <w:pPr>
        <w:tabs>
          <w:tab w:val="num" w:pos="2160"/>
        </w:tabs>
        <w:ind w:left="2160" w:hanging="360"/>
      </w:pPr>
      <w:rPr>
        <w:rFonts w:ascii="Wingdings" w:hAnsi="Wingdings" w:hint="default"/>
      </w:rPr>
    </w:lvl>
    <w:lvl w:ilvl="3" w:tplc="134A68F2" w:tentative="1">
      <w:start w:val="1"/>
      <w:numFmt w:val="bullet"/>
      <w:lvlText w:val=""/>
      <w:lvlJc w:val="left"/>
      <w:pPr>
        <w:tabs>
          <w:tab w:val="num" w:pos="2880"/>
        </w:tabs>
        <w:ind w:left="2880" w:hanging="360"/>
      </w:pPr>
      <w:rPr>
        <w:rFonts w:ascii="Symbol" w:hAnsi="Symbol" w:hint="default"/>
      </w:rPr>
    </w:lvl>
    <w:lvl w:ilvl="4" w:tplc="6846BD1C" w:tentative="1">
      <w:start w:val="1"/>
      <w:numFmt w:val="bullet"/>
      <w:lvlText w:val="o"/>
      <w:lvlJc w:val="left"/>
      <w:pPr>
        <w:tabs>
          <w:tab w:val="num" w:pos="3600"/>
        </w:tabs>
        <w:ind w:left="3600" w:hanging="360"/>
      </w:pPr>
      <w:rPr>
        <w:rFonts w:ascii="Courier New" w:hAnsi="Courier New" w:cs="Courier New" w:hint="default"/>
      </w:rPr>
    </w:lvl>
    <w:lvl w:ilvl="5" w:tplc="92CE70F6" w:tentative="1">
      <w:start w:val="1"/>
      <w:numFmt w:val="bullet"/>
      <w:lvlText w:val=""/>
      <w:lvlJc w:val="left"/>
      <w:pPr>
        <w:tabs>
          <w:tab w:val="num" w:pos="4320"/>
        </w:tabs>
        <w:ind w:left="4320" w:hanging="360"/>
      </w:pPr>
      <w:rPr>
        <w:rFonts w:ascii="Wingdings" w:hAnsi="Wingdings" w:hint="default"/>
      </w:rPr>
    </w:lvl>
    <w:lvl w:ilvl="6" w:tplc="248A1180" w:tentative="1">
      <w:start w:val="1"/>
      <w:numFmt w:val="bullet"/>
      <w:lvlText w:val=""/>
      <w:lvlJc w:val="left"/>
      <w:pPr>
        <w:tabs>
          <w:tab w:val="num" w:pos="5040"/>
        </w:tabs>
        <w:ind w:left="5040" w:hanging="360"/>
      </w:pPr>
      <w:rPr>
        <w:rFonts w:ascii="Symbol" w:hAnsi="Symbol" w:hint="default"/>
      </w:rPr>
    </w:lvl>
    <w:lvl w:ilvl="7" w:tplc="CF2C5FBE" w:tentative="1">
      <w:start w:val="1"/>
      <w:numFmt w:val="bullet"/>
      <w:lvlText w:val="o"/>
      <w:lvlJc w:val="left"/>
      <w:pPr>
        <w:tabs>
          <w:tab w:val="num" w:pos="5760"/>
        </w:tabs>
        <w:ind w:left="5760" w:hanging="360"/>
      </w:pPr>
      <w:rPr>
        <w:rFonts w:ascii="Courier New" w:hAnsi="Courier New" w:cs="Courier New" w:hint="default"/>
      </w:rPr>
    </w:lvl>
    <w:lvl w:ilvl="8" w:tplc="784671EE"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0C1CF5"/>
    <w:multiLevelType w:val="singleLevel"/>
    <w:tmpl w:val="A7C498EA"/>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688A3984"/>
    <w:multiLevelType w:val="hybridMultilevel"/>
    <w:tmpl w:val="613A78DC"/>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E53558"/>
    <w:multiLevelType w:val="hybridMultilevel"/>
    <w:tmpl w:val="621420C6"/>
    <w:lvl w:ilvl="0" w:tplc="24542786">
      <w:start w:val="1"/>
      <w:numFmt w:val="decimal"/>
      <w:lvlText w:val="%1."/>
      <w:lvlJc w:val="left"/>
      <w:pPr>
        <w:tabs>
          <w:tab w:val="num" w:pos="730"/>
        </w:tabs>
        <w:ind w:left="730" w:hanging="360"/>
      </w:pPr>
    </w:lvl>
    <w:lvl w:ilvl="1" w:tplc="C7FCA4EE" w:tentative="1">
      <w:start w:val="1"/>
      <w:numFmt w:val="lowerLetter"/>
      <w:lvlText w:val="%2."/>
      <w:lvlJc w:val="left"/>
      <w:pPr>
        <w:tabs>
          <w:tab w:val="num" w:pos="1450"/>
        </w:tabs>
        <w:ind w:left="1450" w:hanging="360"/>
      </w:pPr>
    </w:lvl>
    <w:lvl w:ilvl="2" w:tplc="D64E20EE" w:tentative="1">
      <w:start w:val="1"/>
      <w:numFmt w:val="lowerRoman"/>
      <w:lvlText w:val="%3."/>
      <w:lvlJc w:val="right"/>
      <w:pPr>
        <w:tabs>
          <w:tab w:val="num" w:pos="2170"/>
        </w:tabs>
        <w:ind w:left="2170" w:hanging="180"/>
      </w:pPr>
    </w:lvl>
    <w:lvl w:ilvl="3" w:tplc="9E164ECE" w:tentative="1">
      <w:start w:val="1"/>
      <w:numFmt w:val="decimal"/>
      <w:lvlText w:val="%4."/>
      <w:lvlJc w:val="left"/>
      <w:pPr>
        <w:tabs>
          <w:tab w:val="num" w:pos="2890"/>
        </w:tabs>
        <w:ind w:left="2890" w:hanging="360"/>
      </w:pPr>
    </w:lvl>
    <w:lvl w:ilvl="4" w:tplc="A5B23416" w:tentative="1">
      <w:start w:val="1"/>
      <w:numFmt w:val="lowerLetter"/>
      <w:lvlText w:val="%5."/>
      <w:lvlJc w:val="left"/>
      <w:pPr>
        <w:tabs>
          <w:tab w:val="num" w:pos="3610"/>
        </w:tabs>
        <w:ind w:left="3610" w:hanging="360"/>
      </w:pPr>
    </w:lvl>
    <w:lvl w:ilvl="5" w:tplc="B1ACBBFE" w:tentative="1">
      <w:start w:val="1"/>
      <w:numFmt w:val="lowerRoman"/>
      <w:lvlText w:val="%6."/>
      <w:lvlJc w:val="right"/>
      <w:pPr>
        <w:tabs>
          <w:tab w:val="num" w:pos="4330"/>
        </w:tabs>
        <w:ind w:left="4330" w:hanging="180"/>
      </w:pPr>
    </w:lvl>
    <w:lvl w:ilvl="6" w:tplc="9612BA0A" w:tentative="1">
      <w:start w:val="1"/>
      <w:numFmt w:val="decimal"/>
      <w:lvlText w:val="%7."/>
      <w:lvlJc w:val="left"/>
      <w:pPr>
        <w:tabs>
          <w:tab w:val="num" w:pos="5050"/>
        </w:tabs>
        <w:ind w:left="5050" w:hanging="360"/>
      </w:pPr>
    </w:lvl>
    <w:lvl w:ilvl="7" w:tplc="AEBCF236" w:tentative="1">
      <w:start w:val="1"/>
      <w:numFmt w:val="lowerLetter"/>
      <w:lvlText w:val="%8."/>
      <w:lvlJc w:val="left"/>
      <w:pPr>
        <w:tabs>
          <w:tab w:val="num" w:pos="5770"/>
        </w:tabs>
        <w:ind w:left="5770" w:hanging="360"/>
      </w:pPr>
    </w:lvl>
    <w:lvl w:ilvl="8" w:tplc="89D08E24" w:tentative="1">
      <w:start w:val="1"/>
      <w:numFmt w:val="lowerRoman"/>
      <w:lvlText w:val="%9."/>
      <w:lvlJc w:val="right"/>
      <w:pPr>
        <w:tabs>
          <w:tab w:val="num" w:pos="6490"/>
        </w:tabs>
        <w:ind w:left="6490" w:hanging="180"/>
      </w:pPr>
    </w:lvl>
  </w:abstractNum>
  <w:num w:numId="1">
    <w:abstractNumId w:val="36"/>
  </w:num>
  <w:num w:numId="2">
    <w:abstractNumId w:val="41"/>
  </w:num>
  <w:num w:numId="3">
    <w:abstractNumId w:val="25"/>
  </w:num>
  <w:num w:numId="4">
    <w:abstractNumId w:val="22"/>
  </w:num>
  <w:num w:numId="5">
    <w:abstractNumId w:val="31"/>
  </w:num>
  <w:num w:numId="6">
    <w:abstractNumId w:val="40"/>
  </w:num>
  <w:num w:numId="7">
    <w:abstractNumId w:val="28"/>
  </w:num>
  <w:num w:numId="8">
    <w:abstractNumId w:val="35"/>
  </w:num>
  <w:num w:numId="9">
    <w:abstractNumId w:val="18"/>
  </w:num>
  <w:num w:numId="10">
    <w:abstractNumId w:val="42"/>
  </w:num>
  <w:num w:numId="11">
    <w:abstractNumId w:val="26"/>
  </w:num>
  <w:num w:numId="12">
    <w:abstractNumId w:val="34"/>
  </w:num>
  <w:num w:numId="13">
    <w:abstractNumId w:val="24"/>
  </w:num>
  <w:num w:numId="14">
    <w:abstractNumId w:val="29"/>
  </w:num>
  <w:num w:numId="15">
    <w:abstractNumId w:val="23"/>
  </w:num>
  <w:num w:numId="16">
    <w:abstractNumId w:val="39"/>
  </w:num>
  <w:num w:numId="17">
    <w:abstractNumId w:val="32"/>
  </w:num>
  <w:num w:numId="1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9">
    <w:abstractNumId w:val="38"/>
  </w:num>
  <w:num w:numId="20">
    <w:abstractNumId w:val="21"/>
  </w:num>
  <w:num w:numId="21">
    <w:abstractNumId w:val="30"/>
  </w:num>
  <w:num w:numId="22">
    <w:abstractNumId w:val="27"/>
  </w:num>
  <w:num w:numId="23">
    <w:abstractNumId w:val="20"/>
  </w:num>
  <w:num w:numId="24">
    <w:abstractNumId w:val="19"/>
  </w:num>
  <w:num w:numId="25">
    <w:abstractNumId w:val="1"/>
  </w:num>
  <w:num w:numId="26">
    <w:abstractNumId w:val="2"/>
  </w:num>
  <w:num w:numId="27">
    <w:abstractNumId w:val="3"/>
  </w:num>
  <w:num w:numId="28">
    <w:abstractNumId w:val="4"/>
  </w:num>
  <w:num w:numId="29">
    <w:abstractNumId w:val="5"/>
  </w:num>
  <w:num w:numId="30">
    <w:abstractNumId w:val="6"/>
  </w:num>
  <w:num w:numId="31">
    <w:abstractNumId w:val="7"/>
  </w:num>
  <w:num w:numId="32">
    <w:abstractNumId w:val="8"/>
  </w:num>
  <w:num w:numId="33">
    <w:abstractNumId w:val="9"/>
  </w:num>
  <w:num w:numId="34">
    <w:abstractNumId w:val="10"/>
  </w:num>
  <w:num w:numId="35">
    <w:abstractNumId w:val="11"/>
  </w:num>
  <w:num w:numId="36">
    <w:abstractNumId w:val="12"/>
  </w:num>
  <w:num w:numId="37">
    <w:abstractNumId w:val="13"/>
  </w:num>
  <w:num w:numId="38">
    <w:abstractNumId w:val="14"/>
  </w:num>
  <w:num w:numId="39">
    <w:abstractNumId w:val="15"/>
  </w:num>
  <w:num w:numId="40">
    <w:abstractNumId w:val="16"/>
  </w:num>
  <w:num w:numId="41">
    <w:abstractNumId w:val="17"/>
  </w:num>
  <w:num w:numId="42">
    <w:abstractNumId w:val="37"/>
  </w:num>
  <w:num w:numId="43">
    <w:abstractNumId w:val="43"/>
  </w:num>
  <w:num w:numId="44">
    <w:abstractNumId w:val="3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784"/>
    <w:rsid w:val="000005E1"/>
    <w:rsid w:val="000021E9"/>
    <w:rsid w:val="000025D6"/>
    <w:rsid w:val="00002ECB"/>
    <w:rsid w:val="00002F11"/>
    <w:rsid w:val="00003EF1"/>
    <w:rsid w:val="000101FA"/>
    <w:rsid w:val="0001255B"/>
    <w:rsid w:val="00013B67"/>
    <w:rsid w:val="00013C6A"/>
    <w:rsid w:val="00014B8E"/>
    <w:rsid w:val="00015975"/>
    <w:rsid w:val="00016165"/>
    <w:rsid w:val="00020238"/>
    <w:rsid w:val="0002412F"/>
    <w:rsid w:val="0002443F"/>
    <w:rsid w:val="00024E32"/>
    <w:rsid w:val="0002777B"/>
    <w:rsid w:val="00031FAB"/>
    <w:rsid w:val="000342FD"/>
    <w:rsid w:val="000353C8"/>
    <w:rsid w:val="0003611B"/>
    <w:rsid w:val="0004013F"/>
    <w:rsid w:val="0004377D"/>
    <w:rsid w:val="00043EC9"/>
    <w:rsid w:val="00045B22"/>
    <w:rsid w:val="00047DCE"/>
    <w:rsid w:val="00053A80"/>
    <w:rsid w:val="00055442"/>
    <w:rsid w:val="00055944"/>
    <w:rsid w:val="00056F85"/>
    <w:rsid w:val="00060101"/>
    <w:rsid w:val="00060819"/>
    <w:rsid w:val="00061D2D"/>
    <w:rsid w:val="00062422"/>
    <w:rsid w:val="000632FD"/>
    <w:rsid w:val="000647E1"/>
    <w:rsid w:val="000669E3"/>
    <w:rsid w:val="00066B9E"/>
    <w:rsid w:val="00067942"/>
    <w:rsid w:val="0007123E"/>
    <w:rsid w:val="00074311"/>
    <w:rsid w:val="000743C9"/>
    <w:rsid w:val="00081295"/>
    <w:rsid w:val="0008410A"/>
    <w:rsid w:val="0008419B"/>
    <w:rsid w:val="00084247"/>
    <w:rsid w:val="00084976"/>
    <w:rsid w:val="0008719F"/>
    <w:rsid w:val="00090637"/>
    <w:rsid w:val="00091224"/>
    <w:rsid w:val="00094BEB"/>
    <w:rsid w:val="000A1FFC"/>
    <w:rsid w:val="000A2407"/>
    <w:rsid w:val="000A2A02"/>
    <w:rsid w:val="000A4157"/>
    <w:rsid w:val="000A5986"/>
    <w:rsid w:val="000A65D7"/>
    <w:rsid w:val="000B32FB"/>
    <w:rsid w:val="000B354E"/>
    <w:rsid w:val="000B3C43"/>
    <w:rsid w:val="000B4135"/>
    <w:rsid w:val="000B6B8E"/>
    <w:rsid w:val="000B7962"/>
    <w:rsid w:val="000C21C1"/>
    <w:rsid w:val="000C24EC"/>
    <w:rsid w:val="000C3583"/>
    <w:rsid w:val="000C575F"/>
    <w:rsid w:val="000D00BF"/>
    <w:rsid w:val="000D0D84"/>
    <w:rsid w:val="000D2F22"/>
    <w:rsid w:val="000D4743"/>
    <w:rsid w:val="000D4FCC"/>
    <w:rsid w:val="000D51D8"/>
    <w:rsid w:val="000D55C8"/>
    <w:rsid w:val="000D7635"/>
    <w:rsid w:val="000E00E5"/>
    <w:rsid w:val="000E1369"/>
    <w:rsid w:val="000E3013"/>
    <w:rsid w:val="000E327D"/>
    <w:rsid w:val="000E52EF"/>
    <w:rsid w:val="000E5EFB"/>
    <w:rsid w:val="000E6FC8"/>
    <w:rsid w:val="000E72EA"/>
    <w:rsid w:val="000F247C"/>
    <w:rsid w:val="000F5082"/>
    <w:rsid w:val="000F532A"/>
    <w:rsid w:val="000F77B2"/>
    <w:rsid w:val="00102FE7"/>
    <w:rsid w:val="00103DE6"/>
    <w:rsid w:val="00105EEE"/>
    <w:rsid w:val="0010654A"/>
    <w:rsid w:val="0010657E"/>
    <w:rsid w:val="00106B30"/>
    <w:rsid w:val="00107881"/>
    <w:rsid w:val="001113EE"/>
    <w:rsid w:val="001135B4"/>
    <w:rsid w:val="001138E6"/>
    <w:rsid w:val="00114C95"/>
    <w:rsid w:val="00114CF3"/>
    <w:rsid w:val="00115132"/>
    <w:rsid w:val="00116606"/>
    <w:rsid w:val="00116D35"/>
    <w:rsid w:val="00120489"/>
    <w:rsid w:val="0012062F"/>
    <w:rsid w:val="00120E69"/>
    <w:rsid w:val="001213AE"/>
    <w:rsid w:val="00121F0D"/>
    <w:rsid w:val="00122467"/>
    <w:rsid w:val="0012356B"/>
    <w:rsid w:val="00124E3A"/>
    <w:rsid w:val="00125941"/>
    <w:rsid w:val="00126839"/>
    <w:rsid w:val="00126EF8"/>
    <w:rsid w:val="001274AF"/>
    <w:rsid w:val="00130B9B"/>
    <w:rsid w:val="00135C4E"/>
    <w:rsid w:val="00136FE0"/>
    <w:rsid w:val="00140500"/>
    <w:rsid w:val="001410BF"/>
    <w:rsid w:val="00142C65"/>
    <w:rsid w:val="00144E2B"/>
    <w:rsid w:val="001461F4"/>
    <w:rsid w:val="0014666F"/>
    <w:rsid w:val="0014722D"/>
    <w:rsid w:val="00151713"/>
    <w:rsid w:val="00152973"/>
    <w:rsid w:val="001531BA"/>
    <w:rsid w:val="00154674"/>
    <w:rsid w:val="00155101"/>
    <w:rsid w:val="00155487"/>
    <w:rsid w:val="00160024"/>
    <w:rsid w:val="00160ED0"/>
    <w:rsid w:val="00161796"/>
    <w:rsid w:val="00161864"/>
    <w:rsid w:val="001639C0"/>
    <w:rsid w:val="001644CE"/>
    <w:rsid w:val="00164DE2"/>
    <w:rsid w:val="00165445"/>
    <w:rsid w:val="0017047C"/>
    <w:rsid w:val="001705AB"/>
    <w:rsid w:val="001738DE"/>
    <w:rsid w:val="00173C59"/>
    <w:rsid w:val="00174303"/>
    <w:rsid w:val="0017565B"/>
    <w:rsid w:val="00175ED9"/>
    <w:rsid w:val="00176DFF"/>
    <w:rsid w:val="00180308"/>
    <w:rsid w:val="00182642"/>
    <w:rsid w:val="00182932"/>
    <w:rsid w:val="0018442C"/>
    <w:rsid w:val="0018646F"/>
    <w:rsid w:val="00187C73"/>
    <w:rsid w:val="00193166"/>
    <w:rsid w:val="00194155"/>
    <w:rsid w:val="00194546"/>
    <w:rsid w:val="00196A50"/>
    <w:rsid w:val="001A2CD0"/>
    <w:rsid w:val="001B092B"/>
    <w:rsid w:val="001B367A"/>
    <w:rsid w:val="001B5607"/>
    <w:rsid w:val="001B6983"/>
    <w:rsid w:val="001B6E18"/>
    <w:rsid w:val="001C0DB3"/>
    <w:rsid w:val="001C10B3"/>
    <w:rsid w:val="001C1406"/>
    <w:rsid w:val="001C399B"/>
    <w:rsid w:val="001C39F2"/>
    <w:rsid w:val="001C408F"/>
    <w:rsid w:val="001C655A"/>
    <w:rsid w:val="001C7D90"/>
    <w:rsid w:val="001D0D31"/>
    <w:rsid w:val="001D15AB"/>
    <w:rsid w:val="001D15FC"/>
    <w:rsid w:val="001D1608"/>
    <w:rsid w:val="001D20A5"/>
    <w:rsid w:val="001D2883"/>
    <w:rsid w:val="001D6722"/>
    <w:rsid w:val="001D688A"/>
    <w:rsid w:val="001D6BDD"/>
    <w:rsid w:val="001D7857"/>
    <w:rsid w:val="001D7CF1"/>
    <w:rsid w:val="001E0A23"/>
    <w:rsid w:val="001E1AAC"/>
    <w:rsid w:val="001E573B"/>
    <w:rsid w:val="001E59D7"/>
    <w:rsid w:val="001E69B6"/>
    <w:rsid w:val="001E6A87"/>
    <w:rsid w:val="001F1170"/>
    <w:rsid w:val="001F14CA"/>
    <w:rsid w:val="001F2DF1"/>
    <w:rsid w:val="001F3905"/>
    <w:rsid w:val="001F437D"/>
    <w:rsid w:val="001F520E"/>
    <w:rsid w:val="001F65AB"/>
    <w:rsid w:val="001F69AB"/>
    <w:rsid w:val="0020046D"/>
    <w:rsid w:val="0020089E"/>
    <w:rsid w:val="00201F02"/>
    <w:rsid w:val="00204050"/>
    <w:rsid w:val="00205EDA"/>
    <w:rsid w:val="00210BF5"/>
    <w:rsid w:val="00211834"/>
    <w:rsid w:val="002140DA"/>
    <w:rsid w:val="00214505"/>
    <w:rsid w:val="00214FAF"/>
    <w:rsid w:val="002154DB"/>
    <w:rsid w:val="00215A38"/>
    <w:rsid w:val="0021657D"/>
    <w:rsid w:val="002210F1"/>
    <w:rsid w:val="0022186C"/>
    <w:rsid w:val="0022267C"/>
    <w:rsid w:val="00222CE8"/>
    <w:rsid w:val="00223F38"/>
    <w:rsid w:val="00224C57"/>
    <w:rsid w:val="00225529"/>
    <w:rsid w:val="002259A4"/>
    <w:rsid w:val="00226BA3"/>
    <w:rsid w:val="002278E5"/>
    <w:rsid w:val="00227A86"/>
    <w:rsid w:val="0023028A"/>
    <w:rsid w:val="00230418"/>
    <w:rsid w:val="00230660"/>
    <w:rsid w:val="0023286F"/>
    <w:rsid w:val="00233DC7"/>
    <w:rsid w:val="00234053"/>
    <w:rsid w:val="00234234"/>
    <w:rsid w:val="00234B8E"/>
    <w:rsid w:val="0024240C"/>
    <w:rsid w:val="002433FD"/>
    <w:rsid w:val="00250BAC"/>
    <w:rsid w:val="00252141"/>
    <w:rsid w:val="00256C6E"/>
    <w:rsid w:val="002577AB"/>
    <w:rsid w:val="00260BFF"/>
    <w:rsid w:val="0026460E"/>
    <w:rsid w:val="00265882"/>
    <w:rsid w:val="0026620F"/>
    <w:rsid w:val="002665A0"/>
    <w:rsid w:val="00267026"/>
    <w:rsid w:val="00272C42"/>
    <w:rsid w:val="00274DAF"/>
    <w:rsid w:val="00276A81"/>
    <w:rsid w:val="002777C8"/>
    <w:rsid w:val="00277A1F"/>
    <w:rsid w:val="0028044C"/>
    <w:rsid w:val="002814E5"/>
    <w:rsid w:val="00282A46"/>
    <w:rsid w:val="00284E84"/>
    <w:rsid w:val="00285425"/>
    <w:rsid w:val="00286FD9"/>
    <w:rsid w:val="00290392"/>
    <w:rsid w:val="00290CC2"/>
    <w:rsid w:val="0029115E"/>
    <w:rsid w:val="002934C2"/>
    <w:rsid w:val="002A2699"/>
    <w:rsid w:val="002A352C"/>
    <w:rsid w:val="002A5180"/>
    <w:rsid w:val="002A5C8D"/>
    <w:rsid w:val="002A731F"/>
    <w:rsid w:val="002A795D"/>
    <w:rsid w:val="002B018D"/>
    <w:rsid w:val="002B1409"/>
    <w:rsid w:val="002B33FA"/>
    <w:rsid w:val="002B3A85"/>
    <w:rsid w:val="002B3E13"/>
    <w:rsid w:val="002B3FF7"/>
    <w:rsid w:val="002B6871"/>
    <w:rsid w:val="002B7134"/>
    <w:rsid w:val="002C083F"/>
    <w:rsid w:val="002C2987"/>
    <w:rsid w:val="002C310C"/>
    <w:rsid w:val="002C3210"/>
    <w:rsid w:val="002C367F"/>
    <w:rsid w:val="002C5576"/>
    <w:rsid w:val="002C615A"/>
    <w:rsid w:val="002C7714"/>
    <w:rsid w:val="002C7D54"/>
    <w:rsid w:val="002D049A"/>
    <w:rsid w:val="002D0F08"/>
    <w:rsid w:val="002D15F4"/>
    <w:rsid w:val="002D2553"/>
    <w:rsid w:val="002D2C4E"/>
    <w:rsid w:val="002D2DFC"/>
    <w:rsid w:val="002D5A91"/>
    <w:rsid w:val="002D77E8"/>
    <w:rsid w:val="002D7D68"/>
    <w:rsid w:val="002E4B54"/>
    <w:rsid w:val="002E561E"/>
    <w:rsid w:val="002E5B43"/>
    <w:rsid w:val="002E7880"/>
    <w:rsid w:val="002F0321"/>
    <w:rsid w:val="002F0BC7"/>
    <w:rsid w:val="002F207D"/>
    <w:rsid w:val="002F3875"/>
    <w:rsid w:val="002F54D6"/>
    <w:rsid w:val="002F7C4C"/>
    <w:rsid w:val="0030093D"/>
    <w:rsid w:val="00301947"/>
    <w:rsid w:val="0030322E"/>
    <w:rsid w:val="00303325"/>
    <w:rsid w:val="00304DA1"/>
    <w:rsid w:val="0031011C"/>
    <w:rsid w:val="00310789"/>
    <w:rsid w:val="0031157B"/>
    <w:rsid w:val="00313BE9"/>
    <w:rsid w:val="00316CCB"/>
    <w:rsid w:val="0031739D"/>
    <w:rsid w:val="003176E3"/>
    <w:rsid w:val="0032002A"/>
    <w:rsid w:val="00320753"/>
    <w:rsid w:val="00320C94"/>
    <w:rsid w:val="00321580"/>
    <w:rsid w:val="00323814"/>
    <w:rsid w:val="003259AF"/>
    <w:rsid w:val="00325D82"/>
    <w:rsid w:val="003267EC"/>
    <w:rsid w:val="00326CEF"/>
    <w:rsid w:val="003308BB"/>
    <w:rsid w:val="00332CC8"/>
    <w:rsid w:val="00336228"/>
    <w:rsid w:val="0034132C"/>
    <w:rsid w:val="00342664"/>
    <w:rsid w:val="00342745"/>
    <w:rsid w:val="0034282A"/>
    <w:rsid w:val="00342879"/>
    <w:rsid w:val="00343579"/>
    <w:rsid w:val="00343804"/>
    <w:rsid w:val="00343A4F"/>
    <w:rsid w:val="003444C1"/>
    <w:rsid w:val="003447B8"/>
    <w:rsid w:val="00344893"/>
    <w:rsid w:val="00346100"/>
    <w:rsid w:val="0034688F"/>
    <w:rsid w:val="00346D7E"/>
    <w:rsid w:val="00351D84"/>
    <w:rsid w:val="0035279F"/>
    <w:rsid w:val="003530CC"/>
    <w:rsid w:val="00353FA9"/>
    <w:rsid w:val="0035422A"/>
    <w:rsid w:val="003568DC"/>
    <w:rsid w:val="00357376"/>
    <w:rsid w:val="0035773A"/>
    <w:rsid w:val="00362FAE"/>
    <w:rsid w:val="00362FCB"/>
    <w:rsid w:val="0036313B"/>
    <w:rsid w:val="00364D1D"/>
    <w:rsid w:val="00366981"/>
    <w:rsid w:val="00371AE0"/>
    <w:rsid w:val="003732FE"/>
    <w:rsid w:val="003740A5"/>
    <w:rsid w:val="00375C0B"/>
    <w:rsid w:val="0037613B"/>
    <w:rsid w:val="003777B7"/>
    <w:rsid w:val="003840DD"/>
    <w:rsid w:val="003859C4"/>
    <w:rsid w:val="00385F49"/>
    <w:rsid w:val="003873ED"/>
    <w:rsid w:val="0039040E"/>
    <w:rsid w:val="003930FB"/>
    <w:rsid w:val="0039398D"/>
    <w:rsid w:val="00393C53"/>
    <w:rsid w:val="00393EBB"/>
    <w:rsid w:val="003A1625"/>
    <w:rsid w:val="003A267A"/>
    <w:rsid w:val="003A5599"/>
    <w:rsid w:val="003A684C"/>
    <w:rsid w:val="003A6B01"/>
    <w:rsid w:val="003A73E8"/>
    <w:rsid w:val="003B0544"/>
    <w:rsid w:val="003B26FF"/>
    <w:rsid w:val="003B2A85"/>
    <w:rsid w:val="003B2C5D"/>
    <w:rsid w:val="003B5502"/>
    <w:rsid w:val="003B7400"/>
    <w:rsid w:val="003C03C6"/>
    <w:rsid w:val="003C722B"/>
    <w:rsid w:val="003D0792"/>
    <w:rsid w:val="003D5B3F"/>
    <w:rsid w:val="003D5E2A"/>
    <w:rsid w:val="003D659B"/>
    <w:rsid w:val="003E05AD"/>
    <w:rsid w:val="003E0DBA"/>
    <w:rsid w:val="003E14DF"/>
    <w:rsid w:val="003E63D9"/>
    <w:rsid w:val="003E6FB8"/>
    <w:rsid w:val="003F0C8A"/>
    <w:rsid w:val="003F1547"/>
    <w:rsid w:val="003F5C95"/>
    <w:rsid w:val="003F6713"/>
    <w:rsid w:val="003F70F8"/>
    <w:rsid w:val="004017C6"/>
    <w:rsid w:val="004021AE"/>
    <w:rsid w:val="004024EE"/>
    <w:rsid w:val="00402AD7"/>
    <w:rsid w:val="004036E3"/>
    <w:rsid w:val="00405BE2"/>
    <w:rsid w:val="004068EE"/>
    <w:rsid w:val="00406CE5"/>
    <w:rsid w:val="00407C94"/>
    <w:rsid w:val="00410EDB"/>
    <w:rsid w:val="00411BCC"/>
    <w:rsid w:val="00412E4B"/>
    <w:rsid w:val="00416911"/>
    <w:rsid w:val="00417FA1"/>
    <w:rsid w:val="00421311"/>
    <w:rsid w:val="00423B9B"/>
    <w:rsid w:val="00423DF2"/>
    <w:rsid w:val="0042441A"/>
    <w:rsid w:val="004249F8"/>
    <w:rsid w:val="004265E5"/>
    <w:rsid w:val="00430248"/>
    <w:rsid w:val="00431032"/>
    <w:rsid w:val="00433047"/>
    <w:rsid w:val="00433DB8"/>
    <w:rsid w:val="00435779"/>
    <w:rsid w:val="00435E5D"/>
    <w:rsid w:val="00436F64"/>
    <w:rsid w:val="00437489"/>
    <w:rsid w:val="00437F67"/>
    <w:rsid w:val="00440C0A"/>
    <w:rsid w:val="00440F41"/>
    <w:rsid w:val="004411B8"/>
    <w:rsid w:val="00441AF4"/>
    <w:rsid w:val="00441D82"/>
    <w:rsid w:val="00442792"/>
    <w:rsid w:val="00442BA6"/>
    <w:rsid w:val="00443186"/>
    <w:rsid w:val="00443836"/>
    <w:rsid w:val="00444CE7"/>
    <w:rsid w:val="00445FA3"/>
    <w:rsid w:val="0044631C"/>
    <w:rsid w:val="0045091B"/>
    <w:rsid w:val="00455BDB"/>
    <w:rsid w:val="00456536"/>
    <w:rsid w:val="0045668D"/>
    <w:rsid w:val="0045765C"/>
    <w:rsid w:val="0046085F"/>
    <w:rsid w:val="00461B73"/>
    <w:rsid w:val="004637DC"/>
    <w:rsid w:val="00464482"/>
    <w:rsid w:val="0046664F"/>
    <w:rsid w:val="004667FE"/>
    <w:rsid w:val="004669EF"/>
    <w:rsid w:val="00466EBE"/>
    <w:rsid w:val="00472089"/>
    <w:rsid w:val="0047275F"/>
    <w:rsid w:val="00472909"/>
    <w:rsid w:val="004734AC"/>
    <w:rsid w:val="00474FD3"/>
    <w:rsid w:val="00477E65"/>
    <w:rsid w:val="00482C1F"/>
    <w:rsid w:val="00483801"/>
    <w:rsid w:val="00484C41"/>
    <w:rsid w:val="00485C65"/>
    <w:rsid w:val="004863EE"/>
    <w:rsid w:val="004904D7"/>
    <w:rsid w:val="004919AF"/>
    <w:rsid w:val="0049247B"/>
    <w:rsid w:val="004A2093"/>
    <w:rsid w:val="004A2281"/>
    <w:rsid w:val="004A2C87"/>
    <w:rsid w:val="004A307F"/>
    <w:rsid w:val="004A34DF"/>
    <w:rsid w:val="004A3B01"/>
    <w:rsid w:val="004A4EB7"/>
    <w:rsid w:val="004A4F43"/>
    <w:rsid w:val="004A5924"/>
    <w:rsid w:val="004A7377"/>
    <w:rsid w:val="004B058B"/>
    <w:rsid w:val="004B156E"/>
    <w:rsid w:val="004B2FA6"/>
    <w:rsid w:val="004B367E"/>
    <w:rsid w:val="004B3688"/>
    <w:rsid w:val="004C0EE3"/>
    <w:rsid w:val="004C1EBB"/>
    <w:rsid w:val="004C24C5"/>
    <w:rsid w:val="004C4EB0"/>
    <w:rsid w:val="004C5D28"/>
    <w:rsid w:val="004C6866"/>
    <w:rsid w:val="004C6B3A"/>
    <w:rsid w:val="004D1A94"/>
    <w:rsid w:val="004D1B95"/>
    <w:rsid w:val="004D2D9C"/>
    <w:rsid w:val="004D3553"/>
    <w:rsid w:val="004D756E"/>
    <w:rsid w:val="004E244F"/>
    <w:rsid w:val="004E2BD8"/>
    <w:rsid w:val="004E331B"/>
    <w:rsid w:val="004E4C9D"/>
    <w:rsid w:val="004E4D1F"/>
    <w:rsid w:val="004E6C87"/>
    <w:rsid w:val="004F012B"/>
    <w:rsid w:val="004F0330"/>
    <w:rsid w:val="004F16D2"/>
    <w:rsid w:val="004F2D90"/>
    <w:rsid w:val="004F2FA2"/>
    <w:rsid w:val="004F3581"/>
    <w:rsid w:val="004F4726"/>
    <w:rsid w:val="004F4A9F"/>
    <w:rsid w:val="004F559F"/>
    <w:rsid w:val="004F5741"/>
    <w:rsid w:val="004F5D35"/>
    <w:rsid w:val="004F6CF4"/>
    <w:rsid w:val="004F6D07"/>
    <w:rsid w:val="005069DE"/>
    <w:rsid w:val="00506A3F"/>
    <w:rsid w:val="00507047"/>
    <w:rsid w:val="00507FB6"/>
    <w:rsid w:val="00511DCB"/>
    <w:rsid w:val="00513857"/>
    <w:rsid w:val="0051431D"/>
    <w:rsid w:val="00515719"/>
    <w:rsid w:val="00516161"/>
    <w:rsid w:val="00517B33"/>
    <w:rsid w:val="0052083D"/>
    <w:rsid w:val="00521243"/>
    <w:rsid w:val="00521DBA"/>
    <w:rsid w:val="00524328"/>
    <w:rsid w:val="0052447F"/>
    <w:rsid w:val="005244D8"/>
    <w:rsid w:val="00524AE4"/>
    <w:rsid w:val="0052549D"/>
    <w:rsid w:val="00527B97"/>
    <w:rsid w:val="005309A5"/>
    <w:rsid w:val="00531312"/>
    <w:rsid w:val="00532519"/>
    <w:rsid w:val="00532545"/>
    <w:rsid w:val="00532CC0"/>
    <w:rsid w:val="00533FDE"/>
    <w:rsid w:val="0053413A"/>
    <w:rsid w:val="00535282"/>
    <w:rsid w:val="0053635E"/>
    <w:rsid w:val="00537655"/>
    <w:rsid w:val="00537AF6"/>
    <w:rsid w:val="00540588"/>
    <w:rsid w:val="0054215F"/>
    <w:rsid w:val="005425B2"/>
    <w:rsid w:val="0054337E"/>
    <w:rsid w:val="00544274"/>
    <w:rsid w:val="00546291"/>
    <w:rsid w:val="00546F9D"/>
    <w:rsid w:val="00547084"/>
    <w:rsid w:val="005477BC"/>
    <w:rsid w:val="00547E07"/>
    <w:rsid w:val="0055021D"/>
    <w:rsid w:val="0055023B"/>
    <w:rsid w:val="005506D4"/>
    <w:rsid w:val="00550963"/>
    <w:rsid w:val="00552714"/>
    <w:rsid w:val="00552732"/>
    <w:rsid w:val="00557E71"/>
    <w:rsid w:val="0056488A"/>
    <w:rsid w:val="00567860"/>
    <w:rsid w:val="005723F1"/>
    <w:rsid w:val="005728A0"/>
    <w:rsid w:val="00572A81"/>
    <w:rsid w:val="00572B51"/>
    <w:rsid w:val="00573405"/>
    <w:rsid w:val="00573485"/>
    <w:rsid w:val="0057378D"/>
    <w:rsid w:val="00573E50"/>
    <w:rsid w:val="00574A6B"/>
    <w:rsid w:val="00576339"/>
    <w:rsid w:val="005772D3"/>
    <w:rsid w:val="0058035D"/>
    <w:rsid w:val="00581110"/>
    <w:rsid w:val="00582304"/>
    <w:rsid w:val="00582A66"/>
    <w:rsid w:val="00590118"/>
    <w:rsid w:val="0059155A"/>
    <w:rsid w:val="0059223A"/>
    <w:rsid w:val="00593785"/>
    <w:rsid w:val="005941A6"/>
    <w:rsid w:val="005946A0"/>
    <w:rsid w:val="00597B58"/>
    <w:rsid w:val="005A0664"/>
    <w:rsid w:val="005A215B"/>
    <w:rsid w:val="005A3AD4"/>
    <w:rsid w:val="005A6121"/>
    <w:rsid w:val="005A6419"/>
    <w:rsid w:val="005A6E29"/>
    <w:rsid w:val="005A7E96"/>
    <w:rsid w:val="005B3F8C"/>
    <w:rsid w:val="005B5C67"/>
    <w:rsid w:val="005B7B50"/>
    <w:rsid w:val="005C1687"/>
    <w:rsid w:val="005C35D0"/>
    <w:rsid w:val="005C384F"/>
    <w:rsid w:val="005D292D"/>
    <w:rsid w:val="005D296A"/>
    <w:rsid w:val="005D35E0"/>
    <w:rsid w:val="005D3693"/>
    <w:rsid w:val="005D4124"/>
    <w:rsid w:val="005D4E91"/>
    <w:rsid w:val="005D530F"/>
    <w:rsid w:val="005E01F9"/>
    <w:rsid w:val="005E40AB"/>
    <w:rsid w:val="005E5DBF"/>
    <w:rsid w:val="005F32BD"/>
    <w:rsid w:val="005F6B6F"/>
    <w:rsid w:val="005F6D9E"/>
    <w:rsid w:val="0060708E"/>
    <w:rsid w:val="00613A2E"/>
    <w:rsid w:val="00616F40"/>
    <w:rsid w:val="00617670"/>
    <w:rsid w:val="00617AB4"/>
    <w:rsid w:val="006235D6"/>
    <w:rsid w:val="0062633C"/>
    <w:rsid w:val="006271B7"/>
    <w:rsid w:val="00627AB3"/>
    <w:rsid w:val="00632026"/>
    <w:rsid w:val="00632038"/>
    <w:rsid w:val="00633613"/>
    <w:rsid w:val="006338E7"/>
    <w:rsid w:val="00636685"/>
    <w:rsid w:val="00640278"/>
    <w:rsid w:val="0064075D"/>
    <w:rsid w:val="00641EED"/>
    <w:rsid w:val="00643191"/>
    <w:rsid w:val="00643A43"/>
    <w:rsid w:val="006446F2"/>
    <w:rsid w:val="006504F4"/>
    <w:rsid w:val="00650785"/>
    <w:rsid w:val="0065263E"/>
    <w:rsid w:val="00653797"/>
    <w:rsid w:val="00653E9D"/>
    <w:rsid w:val="00654F0F"/>
    <w:rsid w:val="00656881"/>
    <w:rsid w:val="0066036F"/>
    <w:rsid w:val="0066367B"/>
    <w:rsid w:val="00666236"/>
    <w:rsid w:val="0067180F"/>
    <w:rsid w:val="00672D24"/>
    <w:rsid w:val="0067544C"/>
    <w:rsid w:val="0067659B"/>
    <w:rsid w:val="00676A2A"/>
    <w:rsid w:val="006776F0"/>
    <w:rsid w:val="006778E9"/>
    <w:rsid w:val="00680729"/>
    <w:rsid w:val="006818D0"/>
    <w:rsid w:val="00681C19"/>
    <w:rsid w:val="006831E2"/>
    <w:rsid w:val="00683301"/>
    <w:rsid w:val="006839C9"/>
    <w:rsid w:val="00684465"/>
    <w:rsid w:val="00686E7D"/>
    <w:rsid w:val="00692809"/>
    <w:rsid w:val="00692CF3"/>
    <w:rsid w:val="00692D63"/>
    <w:rsid w:val="00694090"/>
    <w:rsid w:val="006947D5"/>
    <w:rsid w:val="00694A6E"/>
    <w:rsid w:val="00694DB3"/>
    <w:rsid w:val="006A004E"/>
    <w:rsid w:val="006A01A7"/>
    <w:rsid w:val="006A083F"/>
    <w:rsid w:val="006A08D6"/>
    <w:rsid w:val="006A4962"/>
    <w:rsid w:val="006A6375"/>
    <w:rsid w:val="006B178C"/>
    <w:rsid w:val="006B257E"/>
    <w:rsid w:val="006B2D36"/>
    <w:rsid w:val="006B5C19"/>
    <w:rsid w:val="006B6AC4"/>
    <w:rsid w:val="006B756B"/>
    <w:rsid w:val="006C0B77"/>
    <w:rsid w:val="006C0D04"/>
    <w:rsid w:val="006C1817"/>
    <w:rsid w:val="006C1971"/>
    <w:rsid w:val="006C34A2"/>
    <w:rsid w:val="006C4106"/>
    <w:rsid w:val="006C5086"/>
    <w:rsid w:val="006C6887"/>
    <w:rsid w:val="006C6922"/>
    <w:rsid w:val="006C6FE5"/>
    <w:rsid w:val="006C7884"/>
    <w:rsid w:val="006D1513"/>
    <w:rsid w:val="006D3092"/>
    <w:rsid w:val="006D442D"/>
    <w:rsid w:val="006D75E5"/>
    <w:rsid w:val="006E2A47"/>
    <w:rsid w:val="006E6572"/>
    <w:rsid w:val="006E65A5"/>
    <w:rsid w:val="006E694F"/>
    <w:rsid w:val="006E6D48"/>
    <w:rsid w:val="006F1CB1"/>
    <w:rsid w:val="006F2DF1"/>
    <w:rsid w:val="006F3AB3"/>
    <w:rsid w:val="006F3C0B"/>
    <w:rsid w:val="006F4F70"/>
    <w:rsid w:val="006F54EC"/>
    <w:rsid w:val="006F635A"/>
    <w:rsid w:val="007001ED"/>
    <w:rsid w:val="007013F1"/>
    <w:rsid w:val="007026D1"/>
    <w:rsid w:val="00703000"/>
    <w:rsid w:val="00703F92"/>
    <w:rsid w:val="00704C41"/>
    <w:rsid w:val="00705E72"/>
    <w:rsid w:val="007063F4"/>
    <w:rsid w:val="00706882"/>
    <w:rsid w:val="007068B5"/>
    <w:rsid w:val="00707AFF"/>
    <w:rsid w:val="007103B5"/>
    <w:rsid w:val="00712F5B"/>
    <w:rsid w:val="00713301"/>
    <w:rsid w:val="0072005F"/>
    <w:rsid w:val="007260B4"/>
    <w:rsid w:val="007263CF"/>
    <w:rsid w:val="00726466"/>
    <w:rsid w:val="00726EE9"/>
    <w:rsid w:val="00730134"/>
    <w:rsid w:val="0073170F"/>
    <w:rsid w:val="00732AAA"/>
    <w:rsid w:val="0073331C"/>
    <w:rsid w:val="007337C4"/>
    <w:rsid w:val="00734189"/>
    <w:rsid w:val="0073561C"/>
    <w:rsid w:val="007356AF"/>
    <w:rsid w:val="00736115"/>
    <w:rsid w:val="00736CE6"/>
    <w:rsid w:val="007374CF"/>
    <w:rsid w:val="007375DC"/>
    <w:rsid w:val="0074000B"/>
    <w:rsid w:val="0074131C"/>
    <w:rsid w:val="007501EC"/>
    <w:rsid w:val="007505B0"/>
    <w:rsid w:val="007529A4"/>
    <w:rsid w:val="00752F87"/>
    <w:rsid w:val="007534D6"/>
    <w:rsid w:val="00755C18"/>
    <w:rsid w:val="0075693C"/>
    <w:rsid w:val="00756E52"/>
    <w:rsid w:val="007570D3"/>
    <w:rsid w:val="00757AEB"/>
    <w:rsid w:val="007632E1"/>
    <w:rsid w:val="00765458"/>
    <w:rsid w:val="0076561D"/>
    <w:rsid w:val="00767AC9"/>
    <w:rsid w:val="00767EFF"/>
    <w:rsid w:val="00770C06"/>
    <w:rsid w:val="007715AC"/>
    <w:rsid w:val="00772137"/>
    <w:rsid w:val="00773FCE"/>
    <w:rsid w:val="007751CA"/>
    <w:rsid w:val="0077659A"/>
    <w:rsid w:val="00776E51"/>
    <w:rsid w:val="00780D8E"/>
    <w:rsid w:val="00781659"/>
    <w:rsid w:val="00781900"/>
    <w:rsid w:val="00781DB5"/>
    <w:rsid w:val="00785680"/>
    <w:rsid w:val="007856CB"/>
    <w:rsid w:val="00786668"/>
    <w:rsid w:val="00786937"/>
    <w:rsid w:val="007874A5"/>
    <w:rsid w:val="007878D8"/>
    <w:rsid w:val="00790859"/>
    <w:rsid w:val="007922E8"/>
    <w:rsid w:val="00793C14"/>
    <w:rsid w:val="00793E50"/>
    <w:rsid w:val="00794D71"/>
    <w:rsid w:val="007966CF"/>
    <w:rsid w:val="00796BB2"/>
    <w:rsid w:val="00796FB8"/>
    <w:rsid w:val="007978B7"/>
    <w:rsid w:val="007A004E"/>
    <w:rsid w:val="007A0312"/>
    <w:rsid w:val="007A1484"/>
    <w:rsid w:val="007A186C"/>
    <w:rsid w:val="007A30D3"/>
    <w:rsid w:val="007A395F"/>
    <w:rsid w:val="007A5B10"/>
    <w:rsid w:val="007A6B50"/>
    <w:rsid w:val="007B0A05"/>
    <w:rsid w:val="007B1376"/>
    <w:rsid w:val="007B1F69"/>
    <w:rsid w:val="007B45CA"/>
    <w:rsid w:val="007B4DC7"/>
    <w:rsid w:val="007B4E71"/>
    <w:rsid w:val="007B5680"/>
    <w:rsid w:val="007B7120"/>
    <w:rsid w:val="007C0628"/>
    <w:rsid w:val="007C22F4"/>
    <w:rsid w:val="007C53E2"/>
    <w:rsid w:val="007C606E"/>
    <w:rsid w:val="007C7A9D"/>
    <w:rsid w:val="007D229D"/>
    <w:rsid w:val="007D5ECF"/>
    <w:rsid w:val="007E0515"/>
    <w:rsid w:val="007E3142"/>
    <w:rsid w:val="007E328E"/>
    <w:rsid w:val="007F2B61"/>
    <w:rsid w:val="007F3456"/>
    <w:rsid w:val="007F486E"/>
    <w:rsid w:val="007F6965"/>
    <w:rsid w:val="007F6F33"/>
    <w:rsid w:val="007F7B55"/>
    <w:rsid w:val="008009B2"/>
    <w:rsid w:val="00802CA9"/>
    <w:rsid w:val="008032E8"/>
    <w:rsid w:val="00803468"/>
    <w:rsid w:val="008034CD"/>
    <w:rsid w:val="00804784"/>
    <w:rsid w:val="00806983"/>
    <w:rsid w:val="008069FA"/>
    <w:rsid w:val="0080727A"/>
    <w:rsid w:val="008074F9"/>
    <w:rsid w:val="00807941"/>
    <w:rsid w:val="008106E3"/>
    <w:rsid w:val="0081186B"/>
    <w:rsid w:val="00812E67"/>
    <w:rsid w:val="00812F6B"/>
    <w:rsid w:val="00815080"/>
    <w:rsid w:val="00816799"/>
    <w:rsid w:val="00816BCE"/>
    <w:rsid w:val="00821769"/>
    <w:rsid w:val="008222D3"/>
    <w:rsid w:val="00826D75"/>
    <w:rsid w:val="008316A9"/>
    <w:rsid w:val="008323D5"/>
    <w:rsid w:val="00832C71"/>
    <w:rsid w:val="008334BE"/>
    <w:rsid w:val="00833512"/>
    <w:rsid w:val="00834CFA"/>
    <w:rsid w:val="008353F7"/>
    <w:rsid w:val="00836152"/>
    <w:rsid w:val="008375DF"/>
    <w:rsid w:val="00837CDB"/>
    <w:rsid w:val="00843D1D"/>
    <w:rsid w:val="00847650"/>
    <w:rsid w:val="00847824"/>
    <w:rsid w:val="0085037F"/>
    <w:rsid w:val="008509F6"/>
    <w:rsid w:val="00851186"/>
    <w:rsid w:val="00851DBE"/>
    <w:rsid w:val="008533A3"/>
    <w:rsid w:val="008536B3"/>
    <w:rsid w:val="008562C6"/>
    <w:rsid w:val="008562DB"/>
    <w:rsid w:val="00860A75"/>
    <w:rsid w:val="00860EB3"/>
    <w:rsid w:val="00863442"/>
    <w:rsid w:val="00863B8D"/>
    <w:rsid w:val="008662D9"/>
    <w:rsid w:val="00866348"/>
    <w:rsid w:val="00866825"/>
    <w:rsid w:val="0087068E"/>
    <w:rsid w:val="00873768"/>
    <w:rsid w:val="00873848"/>
    <w:rsid w:val="00873B00"/>
    <w:rsid w:val="00873F85"/>
    <w:rsid w:val="00875A9E"/>
    <w:rsid w:val="00875C1C"/>
    <w:rsid w:val="00875C63"/>
    <w:rsid w:val="00877356"/>
    <w:rsid w:val="008775C8"/>
    <w:rsid w:val="00881D63"/>
    <w:rsid w:val="008825CC"/>
    <w:rsid w:val="008826C9"/>
    <w:rsid w:val="00883E0A"/>
    <w:rsid w:val="00884706"/>
    <w:rsid w:val="00885596"/>
    <w:rsid w:val="00885678"/>
    <w:rsid w:val="008858DB"/>
    <w:rsid w:val="00886654"/>
    <w:rsid w:val="0089092C"/>
    <w:rsid w:val="00890E5D"/>
    <w:rsid w:val="00891E81"/>
    <w:rsid w:val="00893659"/>
    <w:rsid w:val="008962FB"/>
    <w:rsid w:val="00896EE0"/>
    <w:rsid w:val="008972EE"/>
    <w:rsid w:val="008974D2"/>
    <w:rsid w:val="00897932"/>
    <w:rsid w:val="008A054F"/>
    <w:rsid w:val="008A0709"/>
    <w:rsid w:val="008A0E6A"/>
    <w:rsid w:val="008A2DCF"/>
    <w:rsid w:val="008A381C"/>
    <w:rsid w:val="008A479D"/>
    <w:rsid w:val="008A4FD3"/>
    <w:rsid w:val="008A6A6D"/>
    <w:rsid w:val="008A7967"/>
    <w:rsid w:val="008B0AD7"/>
    <w:rsid w:val="008B17C9"/>
    <w:rsid w:val="008B3D09"/>
    <w:rsid w:val="008B3E85"/>
    <w:rsid w:val="008B4E07"/>
    <w:rsid w:val="008B710C"/>
    <w:rsid w:val="008B7C24"/>
    <w:rsid w:val="008B7FD0"/>
    <w:rsid w:val="008C30C5"/>
    <w:rsid w:val="008C3983"/>
    <w:rsid w:val="008C3FE2"/>
    <w:rsid w:val="008C567B"/>
    <w:rsid w:val="008C5D32"/>
    <w:rsid w:val="008C6838"/>
    <w:rsid w:val="008D1D61"/>
    <w:rsid w:val="008D3B74"/>
    <w:rsid w:val="008D3FFA"/>
    <w:rsid w:val="008D40B4"/>
    <w:rsid w:val="008D46E0"/>
    <w:rsid w:val="008D4BA7"/>
    <w:rsid w:val="008D5F47"/>
    <w:rsid w:val="008D73C0"/>
    <w:rsid w:val="008E318A"/>
    <w:rsid w:val="008E3DF7"/>
    <w:rsid w:val="008E414F"/>
    <w:rsid w:val="008E4B1F"/>
    <w:rsid w:val="008E4EDC"/>
    <w:rsid w:val="008E5407"/>
    <w:rsid w:val="008E5B55"/>
    <w:rsid w:val="008E67C6"/>
    <w:rsid w:val="008E71F3"/>
    <w:rsid w:val="008E7293"/>
    <w:rsid w:val="008E7947"/>
    <w:rsid w:val="008E7DF7"/>
    <w:rsid w:val="008F204C"/>
    <w:rsid w:val="008F22FA"/>
    <w:rsid w:val="008F34B4"/>
    <w:rsid w:val="009007AE"/>
    <w:rsid w:val="00901DEC"/>
    <w:rsid w:val="00902295"/>
    <w:rsid w:val="009042C9"/>
    <w:rsid w:val="009053C9"/>
    <w:rsid w:val="00910101"/>
    <w:rsid w:val="009106FF"/>
    <w:rsid w:val="00910ADD"/>
    <w:rsid w:val="009113A5"/>
    <w:rsid w:val="0091225D"/>
    <w:rsid w:val="0091256A"/>
    <w:rsid w:val="00914C3C"/>
    <w:rsid w:val="00914C4A"/>
    <w:rsid w:val="00915E78"/>
    <w:rsid w:val="00916075"/>
    <w:rsid w:val="00916406"/>
    <w:rsid w:val="009167F2"/>
    <w:rsid w:val="009176B7"/>
    <w:rsid w:val="00917AC9"/>
    <w:rsid w:val="00921786"/>
    <w:rsid w:val="00921939"/>
    <w:rsid w:val="00922552"/>
    <w:rsid w:val="00923A28"/>
    <w:rsid w:val="00923AD8"/>
    <w:rsid w:val="0092452C"/>
    <w:rsid w:val="00930A2E"/>
    <w:rsid w:val="00930BBB"/>
    <w:rsid w:val="0093229F"/>
    <w:rsid w:val="00935A9A"/>
    <w:rsid w:val="00937D73"/>
    <w:rsid w:val="00941240"/>
    <w:rsid w:val="0094156D"/>
    <w:rsid w:val="00941BD0"/>
    <w:rsid w:val="00941DE2"/>
    <w:rsid w:val="00943A06"/>
    <w:rsid w:val="00943AA3"/>
    <w:rsid w:val="00944F54"/>
    <w:rsid w:val="00945DC4"/>
    <w:rsid w:val="0094710F"/>
    <w:rsid w:val="009544D4"/>
    <w:rsid w:val="009564C9"/>
    <w:rsid w:val="00957350"/>
    <w:rsid w:val="00957E7F"/>
    <w:rsid w:val="00960A88"/>
    <w:rsid w:val="00960EBE"/>
    <w:rsid w:val="00960ED4"/>
    <w:rsid w:val="00960FA2"/>
    <w:rsid w:val="00961019"/>
    <w:rsid w:val="00961344"/>
    <w:rsid w:val="0096248F"/>
    <w:rsid w:val="00963AE6"/>
    <w:rsid w:val="009641B5"/>
    <w:rsid w:val="0096461A"/>
    <w:rsid w:val="00964897"/>
    <w:rsid w:val="009649A4"/>
    <w:rsid w:val="00964BB8"/>
    <w:rsid w:val="00964F4C"/>
    <w:rsid w:val="00965A13"/>
    <w:rsid w:val="00965B29"/>
    <w:rsid w:val="00966BD6"/>
    <w:rsid w:val="00970258"/>
    <w:rsid w:val="009714BD"/>
    <w:rsid w:val="00971D5A"/>
    <w:rsid w:val="009738BC"/>
    <w:rsid w:val="0097416D"/>
    <w:rsid w:val="0097698D"/>
    <w:rsid w:val="009778E4"/>
    <w:rsid w:val="0098116F"/>
    <w:rsid w:val="00982E94"/>
    <w:rsid w:val="00983228"/>
    <w:rsid w:val="00983CFC"/>
    <w:rsid w:val="0098583E"/>
    <w:rsid w:val="00986126"/>
    <w:rsid w:val="00986587"/>
    <w:rsid w:val="00990F71"/>
    <w:rsid w:val="009913F9"/>
    <w:rsid w:val="00992308"/>
    <w:rsid w:val="009928AB"/>
    <w:rsid w:val="00992A58"/>
    <w:rsid w:val="00995EAA"/>
    <w:rsid w:val="009969F8"/>
    <w:rsid w:val="00996EF1"/>
    <w:rsid w:val="009970F7"/>
    <w:rsid w:val="009A0165"/>
    <w:rsid w:val="009A0747"/>
    <w:rsid w:val="009A09A2"/>
    <w:rsid w:val="009A198D"/>
    <w:rsid w:val="009A1DC0"/>
    <w:rsid w:val="009A3537"/>
    <w:rsid w:val="009A35F0"/>
    <w:rsid w:val="009A3DE3"/>
    <w:rsid w:val="009A3F6B"/>
    <w:rsid w:val="009A51CF"/>
    <w:rsid w:val="009A57EE"/>
    <w:rsid w:val="009A5EBB"/>
    <w:rsid w:val="009A6053"/>
    <w:rsid w:val="009A7C72"/>
    <w:rsid w:val="009B09B1"/>
    <w:rsid w:val="009B12F4"/>
    <w:rsid w:val="009B15C1"/>
    <w:rsid w:val="009B1A26"/>
    <w:rsid w:val="009B25A0"/>
    <w:rsid w:val="009B2A26"/>
    <w:rsid w:val="009B3EBF"/>
    <w:rsid w:val="009B4373"/>
    <w:rsid w:val="009B746D"/>
    <w:rsid w:val="009C06A4"/>
    <w:rsid w:val="009C394A"/>
    <w:rsid w:val="009C4796"/>
    <w:rsid w:val="009C5521"/>
    <w:rsid w:val="009C66AF"/>
    <w:rsid w:val="009C6F0D"/>
    <w:rsid w:val="009C75C2"/>
    <w:rsid w:val="009C7995"/>
    <w:rsid w:val="009C7A7C"/>
    <w:rsid w:val="009C7A92"/>
    <w:rsid w:val="009C7CC7"/>
    <w:rsid w:val="009D0C82"/>
    <w:rsid w:val="009D2EA4"/>
    <w:rsid w:val="009D47B2"/>
    <w:rsid w:val="009D4E74"/>
    <w:rsid w:val="009D50BA"/>
    <w:rsid w:val="009D6082"/>
    <w:rsid w:val="009D6338"/>
    <w:rsid w:val="009D72DC"/>
    <w:rsid w:val="009E4359"/>
    <w:rsid w:val="009E4883"/>
    <w:rsid w:val="009E60AA"/>
    <w:rsid w:val="009F0BA6"/>
    <w:rsid w:val="009F1F46"/>
    <w:rsid w:val="009F5C3D"/>
    <w:rsid w:val="009F74DB"/>
    <w:rsid w:val="00A00712"/>
    <w:rsid w:val="00A02703"/>
    <w:rsid w:val="00A02CC4"/>
    <w:rsid w:val="00A02D44"/>
    <w:rsid w:val="00A03482"/>
    <w:rsid w:val="00A03952"/>
    <w:rsid w:val="00A12A3F"/>
    <w:rsid w:val="00A13BFE"/>
    <w:rsid w:val="00A15074"/>
    <w:rsid w:val="00A20EF4"/>
    <w:rsid w:val="00A21B00"/>
    <w:rsid w:val="00A223A5"/>
    <w:rsid w:val="00A232A3"/>
    <w:rsid w:val="00A233B2"/>
    <w:rsid w:val="00A239E9"/>
    <w:rsid w:val="00A24279"/>
    <w:rsid w:val="00A24773"/>
    <w:rsid w:val="00A24A0E"/>
    <w:rsid w:val="00A24A7B"/>
    <w:rsid w:val="00A25DE4"/>
    <w:rsid w:val="00A2612E"/>
    <w:rsid w:val="00A26314"/>
    <w:rsid w:val="00A301D3"/>
    <w:rsid w:val="00A311B2"/>
    <w:rsid w:val="00A32FF3"/>
    <w:rsid w:val="00A3362A"/>
    <w:rsid w:val="00A36AA5"/>
    <w:rsid w:val="00A36EC1"/>
    <w:rsid w:val="00A37423"/>
    <w:rsid w:val="00A3787D"/>
    <w:rsid w:val="00A379A4"/>
    <w:rsid w:val="00A40F78"/>
    <w:rsid w:val="00A42318"/>
    <w:rsid w:val="00A434F2"/>
    <w:rsid w:val="00A44A96"/>
    <w:rsid w:val="00A45456"/>
    <w:rsid w:val="00A45F3C"/>
    <w:rsid w:val="00A46DA9"/>
    <w:rsid w:val="00A473AC"/>
    <w:rsid w:val="00A514CE"/>
    <w:rsid w:val="00A52E09"/>
    <w:rsid w:val="00A5324B"/>
    <w:rsid w:val="00A5331C"/>
    <w:rsid w:val="00A53AD5"/>
    <w:rsid w:val="00A553AC"/>
    <w:rsid w:val="00A57C35"/>
    <w:rsid w:val="00A57FD7"/>
    <w:rsid w:val="00A601EE"/>
    <w:rsid w:val="00A61D9D"/>
    <w:rsid w:val="00A628E0"/>
    <w:rsid w:val="00A6300A"/>
    <w:rsid w:val="00A64366"/>
    <w:rsid w:val="00A659B8"/>
    <w:rsid w:val="00A66BA6"/>
    <w:rsid w:val="00A670C7"/>
    <w:rsid w:val="00A6771D"/>
    <w:rsid w:val="00A70188"/>
    <w:rsid w:val="00A702CB"/>
    <w:rsid w:val="00A71666"/>
    <w:rsid w:val="00A718D2"/>
    <w:rsid w:val="00A72802"/>
    <w:rsid w:val="00A73EFF"/>
    <w:rsid w:val="00A7511B"/>
    <w:rsid w:val="00A75A87"/>
    <w:rsid w:val="00A75B70"/>
    <w:rsid w:val="00A765A4"/>
    <w:rsid w:val="00A76BCE"/>
    <w:rsid w:val="00A813C0"/>
    <w:rsid w:val="00A81BCB"/>
    <w:rsid w:val="00A8306D"/>
    <w:rsid w:val="00A8415E"/>
    <w:rsid w:val="00A84C38"/>
    <w:rsid w:val="00A90188"/>
    <w:rsid w:val="00A901F0"/>
    <w:rsid w:val="00A903F9"/>
    <w:rsid w:val="00A935C3"/>
    <w:rsid w:val="00A944F1"/>
    <w:rsid w:val="00A94975"/>
    <w:rsid w:val="00A94AD0"/>
    <w:rsid w:val="00A96CFE"/>
    <w:rsid w:val="00A96D8A"/>
    <w:rsid w:val="00AA012C"/>
    <w:rsid w:val="00AA1CF0"/>
    <w:rsid w:val="00AA3461"/>
    <w:rsid w:val="00AA3B09"/>
    <w:rsid w:val="00AA493C"/>
    <w:rsid w:val="00AA5061"/>
    <w:rsid w:val="00AA53AB"/>
    <w:rsid w:val="00AA55C6"/>
    <w:rsid w:val="00AA69AC"/>
    <w:rsid w:val="00AA6A06"/>
    <w:rsid w:val="00AB456E"/>
    <w:rsid w:val="00AB5364"/>
    <w:rsid w:val="00AB6032"/>
    <w:rsid w:val="00AB6BBF"/>
    <w:rsid w:val="00AC03AA"/>
    <w:rsid w:val="00AC58D6"/>
    <w:rsid w:val="00AC7A63"/>
    <w:rsid w:val="00AD47CB"/>
    <w:rsid w:val="00AD4870"/>
    <w:rsid w:val="00AD4926"/>
    <w:rsid w:val="00AD5CC9"/>
    <w:rsid w:val="00AD5E37"/>
    <w:rsid w:val="00AD7F19"/>
    <w:rsid w:val="00AE0F94"/>
    <w:rsid w:val="00AE1B42"/>
    <w:rsid w:val="00AE241E"/>
    <w:rsid w:val="00AE2EB1"/>
    <w:rsid w:val="00AE30E7"/>
    <w:rsid w:val="00AE3B3B"/>
    <w:rsid w:val="00AE3E52"/>
    <w:rsid w:val="00AE7CC9"/>
    <w:rsid w:val="00AF0983"/>
    <w:rsid w:val="00AF18E6"/>
    <w:rsid w:val="00AF29A8"/>
    <w:rsid w:val="00AF34A3"/>
    <w:rsid w:val="00AF447F"/>
    <w:rsid w:val="00AF5AD2"/>
    <w:rsid w:val="00AF7D5E"/>
    <w:rsid w:val="00AF7EB9"/>
    <w:rsid w:val="00B032C0"/>
    <w:rsid w:val="00B0509A"/>
    <w:rsid w:val="00B0658A"/>
    <w:rsid w:val="00B1042A"/>
    <w:rsid w:val="00B1160A"/>
    <w:rsid w:val="00B11850"/>
    <w:rsid w:val="00B11A26"/>
    <w:rsid w:val="00B124FA"/>
    <w:rsid w:val="00B14AEB"/>
    <w:rsid w:val="00B14EE4"/>
    <w:rsid w:val="00B17F28"/>
    <w:rsid w:val="00B20042"/>
    <w:rsid w:val="00B200A5"/>
    <w:rsid w:val="00B20189"/>
    <w:rsid w:val="00B20606"/>
    <w:rsid w:val="00B213C1"/>
    <w:rsid w:val="00B223C3"/>
    <w:rsid w:val="00B233B6"/>
    <w:rsid w:val="00B24358"/>
    <w:rsid w:val="00B24AF7"/>
    <w:rsid w:val="00B33932"/>
    <w:rsid w:val="00B34457"/>
    <w:rsid w:val="00B36947"/>
    <w:rsid w:val="00B370EB"/>
    <w:rsid w:val="00B4052C"/>
    <w:rsid w:val="00B41897"/>
    <w:rsid w:val="00B4516D"/>
    <w:rsid w:val="00B45A44"/>
    <w:rsid w:val="00B46BB0"/>
    <w:rsid w:val="00B47743"/>
    <w:rsid w:val="00B50738"/>
    <w:rsid w:val="00B5094D"/>
    <w:rsid w:val="00B50BC5"/>
    <w:rsid w:val="00B515F8"/>
    <w:rsid w:val="00B52961"/>
    <w:rsid w:val="00B52E67"/>
    <w:rsid w:val="00B53263"/>
    <w:rsid w:val="00B578A0"/>
    <w:rsid w:val="00B601EF"/>
    <w:rsid w:val="00B60E97"/>
    <w:rsid w:val="00B612C3"/>
    <w:rsid w:val="00B632FC"/>
    <w:rsid w:val="00B65CDC"/>
    <w:rsid w:val="00B66DD2"/>
    <w:rsid w:val="00B671E8"/>
    <w:rsid w:val="00B675D6"/>
    <w:rsid w:val="00B67EE6"/>
    <w:rsid w:val="00B71490"/>
    <w:rsid w:val="00B71619"/>
    <w:rsid w:val="00B72433"/>
    <w:rsid w:val="00B751A5"/>
    <w:rsid w:val="00B75EAA"/>
    <w:rsid w:val="00B761F3"/>
    <w:rsid w:val="00B76402"/>
    <w:rsid w:val="00B76679"/>
    <w:rsid w:val="00B76BE5"/>
    <w:rsid w:val="00B82197"/>
    <w:rsid w:val="00B835C5"/>
    <w:rsid w:val="00B85B0D"/>
    <w:rsid w:val="00B919CC"/>
    <w:rsid w:val="00B933F4"/>
    <w:rsid w:val="00B94E39"/>
    <w:rsid w:val="00B96CFA"/>
    <w:rsid w:val="00B97B53"/>
    <w:rsid w:val="00BA1D4F"/>
    <w:rsid w:val="00BA31D7"/>
    <w:rsid w:val="00BA352F"/>
    <w:rsid w:val="00BA7037"/>
    <w:rsid w:val="00BB0771"/>
    <w:rsid w:val="00BB1455"/>
    <w:rsid w:val="00BB1794"/>
    <w:rsid w:val="00BB32E2"/>
    <w:rsid w:val="00BB4706"/>
    <w:rsid w:val="00BB4D7E"/>
    <w:rsid w:val="00BC0146"/>
    <w:rsid w:val="00BC1ADB"/>
    <w:rsid w:val="00BC1FBE"/>
    <w:rsid w:val="00BC37ED"/>
    <w:rsid w:val="00BC4959"/>
    <w:rsid w:val="00BC6561"/>
    <w:rsid w:val="00BC7230"/>
    <w:rsid w:val="00BC7412"/>
    <w:rsid w:val="00BC79AE"/>
    <w:rsid w:val="00BC7A7C"/>
    <w:rsid w:val="00BC7AEC"/>
    <w:rsid w:val="00BD4758"/>
    <w:rsid w:val="00BD4E4F"/>
    <w:rsid w:val="00BD5439"/>
    <w:rsid w:val="00BD5687"/>
    <w:rsid w:val="00BD6126"/>
    <w:rsid w:val="00BD7C9C"/>
    <w:rsid w:val="00BE04E7"/>
    <w:rsid w:val="00BE0B7D"/>
    <w:rsid w:val="00BE4977"/>
    <w:rsid w:val="00BE5022"/>
    <w:rsid w:val="00BE5C66"/>
    <w:rsid w:val="00BE70EF"/>
    <w:rsid w:val="00BF07DB"/>
    <w:rsid w:val="00BF3D25"/>
    <w:rsid w:val="00BF3D8D"/>
    <w:rsid w:val="00BF5088"/>
    <w:rsid w:val="00BF5A07"/>
    <w:rsid w:val="00BF6734"/>
    <w:rsid w:val="00BF67BD"/>
    <w:rsid w:val="00BF7C33"/>
    <w:rsid w:val="00BF7C45"/>
    <w:rsid w:val="00C025F2"/>
    <w:rsid w:val="00C02BE3"/>
    <w:rsid w:val="00C03488"/>
    <w:rsid w:val="00C034FC"/>
    <w:rsid w:val="00C03804"/>
    <w:rsid w:val="00C04C3A"/>
    <w:rsid w:val="00C071C0"/>
    <w:rsid w:val="00C073C9"/>
    <w:rsid w:val="00C10BD4"/>
    <w:rsid w:val="00C12C35"/>
    <w:rsid w:val="00C14BDB"/>
    <w:rsid w:val="00C167F9"/>
    <w:rsid w:val="00C20B18"/>
    <w:rsid w:val="00C21735"/>
    <w:rsid w:val="00C22B28"/>
    <w:rsid w:val="00C241CB"/>
    <w:rsid w:val="00C25AB4"/>
    <w:rsid w:val="00C26BDA"/>
    <w:rsid w:val="00C26E4B"/>
    <w:rsid w:val="00C27784"/>
    <w:rsid w:val="00C3116C"/>
    <w:rsid w:val="00C32B0E"/>
    <w:rsid w:val="00C33C1D"/>
    <w:rsid w:val="00C33E1B"/>
    <w:rsid w:val="00C361EA"/>
    <w:rsid w:val="00C36967"/>
    <w:rsid w:val="00C40F54"/>
    <w:rsid w:val="00C4191F"/>
    <w:rsid w:val="00C43531"/>
    <w:rsid w:val="00C440C0"/>
    <w:rsid w:val="00C4504E"/>
    <w:rsid w:val="00C46A53"/>
    <w:rsid w:val="00C47A3F"/>
    <w:rsid w:val="00C51C42"/>
    <w:rsid w:val="00C54F82"/>
    <w:rsid w:val="00C559AB"/>
    <w:rsid w:val="00C55E19"/>
    <w:rsid w:val="00C56D50"/>
    <w:rsid w:val="00C5720D"/>
    <w:rsid w:val="00C576AC"/>
    <w:rsid w:val="00C57A52"/>
    <w:rsid w:val="00C60742"/>
    <w:rsid w:val="00C612A4"/>
    <w:rsid w:val="00C62FC6"/>
    <w:rsid w:val="00C64747"/>
    <w:rsid w:val="00C702BA"/>
    <w:rsid w:val="00C7115B"/>
    <w:rsid w:val="00C7244C"/>
    <w:rsid w:val="00C724B3"/>
    <w:rsid w:val="00C74090"/>
    <w:rsid w:val="00C74B3E"/>
    <w:rsid w:val="00C760A4"/>
    <w:rsid w:val="00C7644B"/>
    <w:rsid w:val="00C77807"/>
    <w:rsid w:val="00C77DE5"/>
    <w:rsid w:val="00C82D37"/>
    <w:rsid w:val="00C837D1"/>
    <w:rsid w:val="00C84E50"/>
    <w:rsid w:val="00C860B6"/>
    <w:rsid w:val="00C92788"/>
    <w:rsid w:val="00C93481"/>
    <w:rsid w:val="00C935C3"/>
    <w:rsid w:val="00C9368B"/>
    <w:rsid w:val="00C938FA"/>
    <w:rsid w:val="00C95B87"/>
    <w:rsid w:val="00C96D61"/>
    <w:rsid w:val="00CA100B"/>
    <w:rsid w:val="00CA2F91"/>
    <w:rsid w:val="00CA39A1"/>
    <w:rsid w:val="00CA3D92"/>
    <w:rsid w:val="00CA57DA"/>
    <w:rsid w:val="00CA7DD1"/>
    <w:rsid w:val="00CB0785"/>
    <w:rsid w:val="00CB23F2"/>
    <w:rsid w:val="00CB32F6"/>
    <w:rsid w:val="00CB3FB1"/>
    <w:rsid w:val="00CB4A4D"/>
    <w:rsid w:val="00CB4B93"/>
    <w:rsid w:val="00CB539E"/>
    <w:rsid w:val="00CB5673"/>
    <w:rsid w:val="00CB5BB9"/>
    <w:rsid w:val="00CB7080"/>
    <w:rsid w:val="00CB7358"/>
    <w:rsid w:val="00CC1592"/>
    <w:rsid w:val="00CC2081"/>
    <w:rsid w:val="00CC3CE2"/>
    <w:rsid w:val="00CC6A19"/>
    <w:rsid w:val="00CD06E7"/>
    <w:rsid w:val="00CD290C"/>
    <w:rsid w:val="00CD2CEA"/>
    <w:rsid w:val="00CD2EE0"/>
    <w:rsid w:val="00CD2EF1"/>
    <w:rsid w:val="00CD3626"/>
    <w:rsid w:val="00CD5325"/>
    <w:rsid w:val="00CD5C2B"/>
    <w:rsid w:val="00CD6898"/>
    <w:rsid w:val="00CD7537"/>
    <w:rsid w:val="00CE08DC"/>
    <w:rsid w:val="00CE0D44"/>
    <w:rsid w:val="00CE223E"/>
    <w:rsid w:val="00CE2E3E"/>
    <w:rsid w:val="00CE4BD7"/>
    <w:rsid w:val="00CE5CEA"/>
    <w:rsid w:val="00CE73F5"/>
    <w:rsid w:val="00CE77D7"/>
    <w:rsid w:val="00CF0B2A"/>
    <w:rsid w:val="00CF1029"/>
    <w:rsid w:val="00CF103A"/>
    <w:rsid w:val="00CF1EC7"/>
    <w:rsid w:val="00CF20A6"/>
    <w:rsid w:val="00CF2265"/>
    <w:rsid w:val="00CF42C4"/>
    <w:rsid w:val="00CF4465"/>
    <w:rsid w:val="00CF4517"/>
    <w:rsid w:val="00CF6E95"/>
    <w:rsid w:val="00D017AC"/>
    <w:rsid w:val="00D0465C"/>
    <w:rsid w:val="00D0489B"/>
    <w:rsid w:val="00D04AB0"/>
    <w:rsid w:val="00D11930"/>
    <w:rsid w:val="00D11C40"/>
    <w:rsid w:val="00D123A7"/>
    <w:rsid w:val="00D1257B"/>
    <w:rsid w:val="00D133E8"/>
    <w:rsid w:val="00D15B71"/>
    <w:rsid w:val="00D16A74"/>
    <w:rsid w:val="00D21DD0"/>
    <w:rsid w:val="00D2237E"/>
    <w:rsid w:val="00D23217"/>
    <w:rsid w:val="00D24C27"/>
    <w:rsid w:val="00D256DE"/>
    <w:rsid w:val="00D262AD"/>
    <w:rsid w:val="00D26AA5"/>
    <w:rsid w:val="00D26C6A"/>
    <w:rsid w:val="00D27B01"/>
    <w:rsid w:val="00D3003C"/>
    <w:rsid w:val="00D326AB"/>
    <w:rsid w:val="00D32BC5"/>
    <w:rsid w:val="00D34C4F"/>
    <w:rsid w:val="00D35F67"/>
    <w:rsid w:val="00D3633B"/>
    <w:rsid w:val="00D4267B"/>
    <w:rsid w:val="00D42FF4"/>
    <w:rsid w:val="00D4341F"/>
    <w:rsid w:val="00D45D4C"/>
    <w:rsid w:val="00D47123"/>
    <w:rsid w:val="00D47194"/>
    <w:rsid w:val="00D518D4"/>
    <w:rsid w:val="00D51A97"/>
    <w:rsid w:val="00D51C6E"/>
    <w:rsid w:val="00D53008"/>
    <w:rsid w:val="00D53955"/>
    <w:rsid w:val="00D53F85"/>
    <w:rsid w:val="00D560E6"/>
    <w:rsid w:val="00D570D6"/>
    <w:rsid w:val="00D6238A"/>
    <w:rsid w:val="00D650AD"/>
    <w:rsid w:val="00D655EF"/>
    <w:rsid w:val="00D67803"/>
    <w:rsid w:val="00D73160"/>
    <w:rsid w:val="00D73914"/>
    <w:rsid w:val="00D743A9"/>
    <w:rsid w:val="00D744B6"/>
    <w:rsid w:val="00D761AC"/>
    <w:rsid w:val="00D81FCF"/>
    <w:rsid w:val="00D82E1D"/>
    <w:rsid w:val="00D83E4D"/>
    <w:rsid w:val="00D85D12"/>
    <w:rsid w:val="00D85F84"/>
    <w:rsid w:val="00D91F53"/>
    <w:rsid w:val="00D92F8F"/>
    <w:rsid w:val="00D955F1"/>
    <w:rsid w:val="00D95C5C"/>
    <w:rsid w:val="00D96560"/>
    <w:rsid w:val="00D972AD"/>
    <w:rsid w:val="00D973C2"/>
    <w:rsid w:val="00DA1264"/>
    <w:rsid w:val="00DA174E"/>
    <w:rsid w:val="00DA1D58"/>
    <w:rsid w:val="00DA2AAD"/>
    <w:rsid w:val="00DA620D"/>
    <w:rsid w:val="00DA6871"/>
    <w:rsid w:val="00DA6A3E"/>
    <w:rsid w:val="00DA76C1"/>
    <w:rsid w:val="00DB061D"/>
    <w:rsid w:val="00DB12F3"/>
    <w:rsid w:val="00DC06FD"/>
    <w:rsid w:val="00DC38FC"/>
    <w:rsid w:val="00DC4438"/>
    <w:rsid w:val="00DC62A9"/>
    <w:rsid w:val="00DD0147"/>
    <w:rsid w:val="00DD0F58"/>
    <w:rsid w:val="00DD1361"/>
    <w:rsid w:val="00DD252F"/>
    <w:rsid w:val="00DD4050"/>
    <w:rsid w:val="00DD52FC"/>
    <w:rsid w:val="00DD5C3A"/>
    <w:rsid w:val="00DE0679"/>
    <w:rsid w:val="00DE37A3"/>
    <w:rsid w:val="00DE529F"/>
    <w:rsid w:val="00DE59D8"/>
    <w:rsid w:val="00DE6F21"/>
    <w:rsid w:val="00DE7440"/>
    <w:rsid w:val="00DF22AE"/>
    <w:rsid w:val="00DF23DB"/>
    <w:rsid w:val="00DF31D8"/>
    <w:rsid w:val="00DF325E"/>
    <w:rsid w:val="00DF4C8A"/>
    <w:rsid w:val="00DF629C"/>
    <w:rsid w:val="00DF7FF7"/>
    <w:rsid w:val="00E0047A"/>
    <w:rsid w:val="00E010EC"/>
    <w:rsid w:val="00E022D1"/>
    <w:rsid w:val="00E03A0B"/>
    <w:rsid w:val="00E05A35"/>
    <w:rsid w:val="00E0790E"/>
    <w:rsid w:val="00E10ACD"/>
    <w:rsid w:val="00E112F5"/>
    <w:rsid w:val="00E11D48"/>
    <w:rsid w:val="00E11DF7"/>
    <w:rsid w:val="00E13816"/>
    <w:rsid w:val="00E13B27"/>
    <w:rsid w:val="00E142C0"/>
    <w:rsid w:val="00E156E7"/>
    <w:rsid w:val="00E15F96"/>
    <w:rsid w:val="00E15FAD"/>
    <w:rsid w:val="00E15FFB"/>
    <w:rsid w:val="00E20500"/>
    <w:rsid w:val="00E20A30"/>
    <w:rsid w:val="00E21FDD"/>
    <w:rsid w:val="00E23F6B"/>
    <w:rsid w:val="00E2527B"/>
    <w:rsid w:val="00E263A8"/>
    <w:rsid w:val="00E279AA"/>
    <w:rsid w:val="00E27E42"/>
    <w:rsid w:val="00E30F0F"/>
    <w:rsid w:val="00E33491"/>
    <w:rsid w:val="00E33793"/>
    <w:rsid w:val="00E341CC"/>
    <w:rsid w:val="00E344B9"/>
    <w:rsid w:val="00E34C53"/>
    <w:rsid w:val="00E34D87"/>
    <w:rsid w:val="00E34F35"/>
    <w:rsid w:val="00E36185"/>
    <w:rsid w:val="00E362C8"/>
    <w:rsid w:val="00E37D88"/>
    <w:rsid w:val="00E41D9B"/>
    <w:rsid w:val="00E43D94"/>
    <w:rsid w:val="00E4515F"/>
    <w:rsid w:val="00E46734"/>
    <w:rsid w:val="00E475D4"/>
    <w:rsid w:val="00E51E15"/>
    <w:rsid w:val="00E522F1"/>
    <w:rsid w:val="00E52A8A"/>
    <w:rsid w:val="00E530DC"/>
    <w:rsid w:val="00E54FB7"/>
    <w:rsid w:val="00E5623F"/>
    <w:rsid w:val="00E6006D"/>
    <w:rsid w:val="00E62E8B"/>
    <w:rsid w:val="00E65FCD"/>
    <w:rsid w:val="00E701F8"/>
    <w:rsid w:val="00E70BDD"/>
    <w:rsid w:val="00E71258"/>
    <w:rsid w:val="00E72D00"/>
    <w:rsid w:val="00E75ED1"/>
    <w:rsid w:val="00E76189"/>
    <w:rsid w:val="00E773A0"/>
    <w:rsid w:val="00E77B9C"/>
    <w:rsid w:val="00E85134"/>
    <w:rsid w:val="00E85621"/>
    <w:rsid w:val="00E87CEC"/>
    <w:rsid w:val="00E90CB0"/>
    <w:rsid w:val="00E90CFD"/>
    <w:rsid w:val="00E910AB"/>
    <w:rsid w:val="00E91ABC"/>
    <w:rsid w:val="00E93DA8"/>
    <w:rsid w:val="00E965E8"/>
    <w:rsid w:val="00E97E34"/>
    <w:rsid w:val="00EA1F9C"/>
    <w:rsid w:val="00EA3219"/>
    <w:rsid w:val="00EA4E8D"/>
    <w:rsid w:val="00EA56F1"/>
    <w:rsid w:val="00EA5DE3"/>
    <w:rsid w:val="00EA6C2E"/>
    <w:rsid w:val="00EB3046"/>
    <w:rsid w:val="00EB4327"/>
    <w:rsid w:val="00EB55A5"/>
    <w:rsid w:val="00EB58D9"/>
    <w:rsid w:val="00EB79F6"/>
    <w:rsid w:val="00EC0275"/>
    <w:rsid w:val="00EC036F"/>
    <w:rsid w:val="00EC282B"/>
    <w:rsid w:val="00EC2E0E"/>
    <w:rsid w:val="00EC393B"/>
    <w:rsid w:val="00EC4652"/>
    <w:rsid w:val="00EC7BA9"/>
    <w:rsid w:val="00ED2177"/>
    <w:rsid w:val="00ED4A9B"/>
    <w:rsid w:val="00ED59C5"/>
    <w:rsid w:val="00ED61F8"/>
    <w:rsid w:val="00ED7B5F"/>
    <w:rsid w:val="00EE0B4E"/>
    <w:rsid w:val="00EE4F4C"/>
    <w:rsid w:val="00EE67F2"/>
    <w:rsid w:val="00EE770E"/>
    <w:rsid w:val="00EF2E5D"/>
    <w:rsid w:val="00EF3150"/>
    <w:rsid w:val="00EF55CE"/>
    <w:rsid w:val="00EF6B21"/>
    <w:rsid w:val="00EF6BF6"/>
    <w:rsid w:val="00EF6F16"/>
    <w:rsid w:val="00EF7955"/>
    <w:rsid w:val="00F00CF4"/>
    <w:rsid w:val="00F011F3"/>
    <w:rsid w:val="00F0362A"/>
    <w:rsid w:val="00F051CF"/>
    <w:rsid w:val="00F064DB"/>
    <w:rsid w:val="00F11DE6"/>
    <w:rsid w:val="00F12405"/>
    <w:rsid w:val="00F125F5"/>
    <w:rsid w:val="00F145D9"/>
    <w:rsid w:val="00F153CF"/>
    <w:rsid w:val="00F1644F"/>
    <w:rsid w:val="00F167CF"/>
    <w:rsid w:val="00F16DDF"/>
    <w:rsid w:val="00F17A0C"/>
    <w:rsid w:val="00F20F55"/>
    <w:rsid w:val="00F21F6A"/>
    <w:rsid w:val="00F220AD"/>
    <w:rsid w:val="00F231F6"/>
    <w:rsid w:val="00F239CD"/>
    <w:rsid w:val="00F24DB0"/>
    <w:rsid w:val="00F25281"/>
    <w:rsid w:val="00F26084"/>
    <w:rsid w:val="00F30BB2"/>
    <w:rsid w:val="00F31551"/>
    <w:rsid w:val="00F32879"/>
    <w:rsid w:val="00F335F2"/>
    <w:rsid w:val="00F340FA"/>
    <w:rsid w:val="00F3448A"/>
    <w:rsid w:val="00F35B69"/>
    <w:rsid w:val="00F36007"/>
    <w:rsid w:val="00F36296"/>
    <w:rsid w:val="00F40FAE"/>
    <w:rsid w:val="00F40FBF"/>
    <w:rsid w:val="00F414E3"/>
    <w:rsid w:val="00F433EC"/>
    <w:rsid w:val="00F46C64"/>
    <w:rsid w:val="00F46D7F"/>
    <w:rsid w:val="00F47409"/>
    <w:rsid w:val="00F478A0"/>
    <w:rsid w:val="00F502D6"/>
    <w:rsid w:val="00F528EB"/>
    <w:rsid w:val="00F529CA"/>
    <w:rsid w:val="00F52FBB"/>
    <w:rsid w:val="00F539B4"/>
    <w:rsid w:val="00F559FD"/>
    <w:rsid w:val="00F560A7"/>
    <w:rsid w:val="00F56E57"/>
    <w:rsid w:val="00F601AA"/>
    <w:rsid w:val="00F6154E"/>
    <w:rsid w:val="00F62670"/>
    <w:rsid w:val="00F66071"/>
    <w:rsid w:val="00F66B0B"/>
    <w:rsid w:val="00F66C2E"/>
    <w:rsid w:val="00F67902"/>
    <w:rsid w:val="00F71D7B"/>
    <w:rsid w:val="00F723B8"/>
    <w:rsid w:val="00F75703"/>
    <w:rsid w:val="00F75E29"/>
    <w:rsid w:val="00F83329"/>
    <w:rsid w:val="00F84B0D"/>
    <w:rsid w:val="00F85A90"/>
    <w:rsid w:val="00F86596"/>
    <w:rsid w:val="00F871D9"/>
    <w:rsid w:val="00F907E9"/>
    <w:rsid w:val="00F9227A"/>
    <w:rsid w:val="00F93285"/>
    <w:rsid w:val="00F93522"/>
    <w:rsid w:val="00FA17F9"/>
    <w:rsid w:val="00FA1A8F"/>
    <w:rsid w:val="00FA2C4C"/>
    <w:rsid w:val="00FA5E2E"/>
    <w:rsid w:val="00FA5F7A"/>
    <w:rsid w:val="00FA64D1"/>
    <w:rsid w:val="00FA6933"/>
    <w:rsid w:val="00FB2A7E"/>
    <w:rsid w:val="00FB319F"/>
    <w:rsid w:val="00FB695C"/>
    <w:rsid w:val="00FB7807"/>
    <w:rsid w:val="00FC3FD5"/>
    <w:rsid w:val="00FC441A"/>
    <w:rsid w:val="00FC608A"/>
    <w:rsid w:val="00FC7FA7"/>
    <w:rsid w:val="00FD14CD"/>
    <w:rsid w:val="00FD45BF"/>
    <w:rsid w:val="00FD6A35"/>
    <w:rsid w:val="00FD6BA2"/>
    <w:rsid w:val="00FE1EE8"/>
    <w:rsid w:val="00FE2B26"/>
    <w:rsid w:val="00FE60B9"/>
    <w:rsid w:val="00FE72E2"/>
    <w:rsid w:val="00FE76E3"/>
    <w:rsid w:val="00FE78C6"/>
    <w:rsid w:val="00FF2240"/>
    <w:rsid w:val="00FF2CC9"/>
    <w:rsid w:val="00FF3B74"/>
    <w:rsid w:val="00FF44AA"/>
    <w:rsid w:val="00FF6609"/>
    <w:rsid w:val="00FF671D"/>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0B83A"/>
  <w15:docId w15:val="{5BC7AF7C-DB59-4834-B24B-2F817D83E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64482"/>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basedOn w:val="Navaden"/>
    <w:link w:val="GlavaZnak"/>
    <w:uiPriority w:val="99"/>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link w:val="Glava"/>
    <w:uiPriority w:val="99"/>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semiHidden/>
    <w:unhideWhenUsed/>
    <w:rsid w:val="00804784"/>
    <w:rPr>
      <w:sz w:val="20"/>
    </w:rPr>
  </w:style>
  <w:style w:type="character" w:customStyle="1" w:styleId="PripombabesediloZnak">
    <w:name w:val="Pripomba – besedilo Znak"/>
    <w:link w:val="Pripombabesedilo"/>
    <w:uiPriority w:val="99"/>
    <w:semiHidden/>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5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aliases w:val="Odstavek seznama_IP,Seznam_IP_1"/>
    <w:basedOn w:val="Navaden"/>
    <w:link w:val="OdstavekseznamaZnak1"/>
    <w:uiPriority w:val="34"/>
    <w:qFormat/>
    <w:rsid w:val="00325D82"/>
    <w:pPr>
      <w:ind w:left="720"/>
      <w:contextualSpacing/>
    </w:pPr>
  </w:style>
  <w:style w:type="character" w:customStyle="1" w:styleId="OdstavekseznamaZnak1">
    <w:name w:val="Odstavek seznama Znak1"/>
    <w:aliases w:val="Odstavek seznama_IP Znak,Seznam_IP_1 Znak"/>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99"/>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UnresolvedMention1">
    <w:name w:val="Unresolved Mention1"/>
    <w:basedOn w:val="Privzetapisavaodstavka"/>
    <w:uiPriority w:val="99"/>
    <w:semiHidden/>
    <w:unhideWhenUsed/>
    <w:rsid w:val="00C03488"/>
    <w:rPr>
      <w:color w:val="605E5C"/>
      <w:shd w:val="clear" w:color="auto" w:fill="E1DFDD"/>
    </w:rPr>
  </w:style>
  <w:style w:type="paragraph" w:customStyle="1" w:styleId="BodyText31">
    <w:name w:val="Body Text 31"/>
    <w:basedOn w:val="Navaden"/>
    <w:rsid w:val="00115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paragraph" w:styleId="Telobesedila-zamik">
    <w:name w:val="Body Text Indent"/>
    <w:basedOn w:val="Navaden"/>
    <w:link w:val="Telobesedila-zamikZnak"/>
    <w:uiPriority w:val="99"/>
    <w:semiHidden/>
    <w:unhideWhenUsed/>
    <w:rsid w:val="0089092C"/>
    <w:pPr>
      <w:spacing w:after="120"/>
      <w:ind w:left="283"/>
    </w:pPr>
  </w:style>
  <w:style w:type="character" w:customStyle="1" w:styleId="Telobesedila-zamikZnak">
    <w:name w:val="Telo besedila - zamik Znak"/>
    <w:basedOn w:val="Privzetapisavaodstavka"/>
    <w:link w:val="Telobesedila-zamik"/>
    <w:rsid w:val="0089092C"/>
    <w:rPr>
      <w:rFonts w:ascii="Verdana" w:hAnsi="Verdana"/>
      <w:sz w:val="19"/>
      <w:lang w:eastAsia="en-US"/>
    </w:rPr>
  </w:style>
  <w:style w:type="paragraph" w:styleId="Telobesedila-zamik2">
    <w:name w:val="Body Text Indent 2"/>
    <w:basedOn w:val="Navaden"/>
    <w:link w:val="Telobesedila-zamik2Znak"/>
    <w:uiPriority w:val="99"/>
    <w:unhideWhenUsed/>
    <w:rsid w:val="006C4106"/>
    <w:pPr>
      <w:spacing w:after="120" w:line="480" w:lineRule="auto"/>
      <w:ind w:left="283"/>
    </w:pPr>
  </w:style>
  <w:style w:type="character" w:customStyle="1" w:styleId="Telobesedila-zamik2Znak">
    <w:name w:val="Telo besedila - zamik 2 Znak"/>
    <w:basedOn w:val="Privzetapisavaodstavka"/>
    <w:link w:val="Telobesedila-zamik2"/>
    <w:uiPriority w:val="99"/>
    <w:rsid w:val="006C4106"/>
    <w:rPr>
      <w:rFonts w:ascii="Verdana" w:hAnsi="Verdana"/>
      <w:sz w:val="19"/>
      <w:lang w:eastAsia="en-US"/>
    </w:rPr>
  </w:style>
  <w:style w:type="paragraph" w:styleId="Napis">
    <w:name w:val="caption"/>
    <w:basedOn w:val="Navaden"/>
    <w:next w:val="Navaden"/>
    <w:qFormat/>
    <w:rsid w:val="00694A6E"/>
    <w:pPr>
      <w:spacing w:line="240" w:lineRule="auto"/>
      <w:ind w:left="720"/>
    </w:pPr>
    <w:rPr>
      <w:rFonts w:ascii="Arial" w:eastAsia="Times New Roman" w:hAnsi="Arial"/>
      <w:b/>
      <w:i/>
      <w:sz w:val="22"/>
      <w:lang w:eastAsia="sl-SI"/>
    </w:rPr>
  </w:style>
  <w:style w:type="paragraph" w:customStyle="1" w:styleId="Telobesedila21">
    <w:name w:val="Telo besedila 21"/>
    <w:basedOn w:val="Navaden"/>
    <w:rsid w:val="0030322E"/>
    <w:pPr>
      <w:widowControl w:val="0"/>
      <w:suppressAutoHyphens/>
      <w:spacing w:line="240" w:lineRule="auto"/>
      <w:jc w:val="center"/>
    </w:pPr>
    <w:rPr>
      <w:rFonts w:ascii="Times New Roman" w:eastAsia="Times New Roman" w:hAnsi="Times New Roman"/>
      <w:sz w:val="24"/>
      <w:lang w:eastAsia="ar-SA"/>
    </w:rPr>
  </w:style>
  <w:style w:type="paragraph" w:customStyle="1" w:styleId="Telobesedila31">
    <w:name w:val="Telo besedila 31"/>
    <w:basedOn w:val="Navaden"/>
    <w:rsid w:val="0030322E"/>
    <w:pPr>
      <w:widowControl w:val="0"/>
      <w:suppressAutoHyphens/>
      <w:spacing w:line="240" w:lineRule="auto"/>
    </w:pPr>
    <w:rPr>
      <w:rFonts w:ascii="Times New Roman" w:eastAsia="Times New Roman" w:hAnsi="Times New Roman"/>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383870676">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477650184">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701172935">
      <w:bodyDiv w:val="1"/>
      <w:marLeft w:val="0"/>
      <w:marRight w:val="0"/>
      <w:marTop w:val="0"/>
      <w:marBottom w:val="0"/>
      <w:divBdr>
        <w:top w:val="none" w:sz="0" w:space="0" w:color="auto"/>
        <w:left w:val="none" w:sz="0" w:space="0" w:color="auto"/>
        <w:bottom w:val="none" w:sz="0" w:space="0" w:color="auto"/>
        <w:right w:val="none" w:sz="0" w:space="0" w:color="auto"/>
      </w:divBdr>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991829171">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164902986">
      <w:bodyDiv w:val="1"/>
      <w:marLeft w:val="0"/>
      <w:marRight w:val="0"/>
      <w:marTop w:val="0"/>
      <w:marBottom w:val="0"/>
      <w:divBdr>
        <w:top w:val="none" w:sz="0" w:space="0" w:color="auto"/>
        <w:left w:val="none" w:sz="0" w:space="0" w:color="auto"/>
        <w:bottom w:val="none" w:sz="0" w:space="0" w:color="auto"/>
        <w:right w:val="none" w:sz="0" w:space="0" w:color="auto"/>
      </w:divBdr>
    </w:div>
    <w:div w:id="1215509439">
      <w:bodyDiv w:val="1"/>
      <w:marLeft w:val="0"/>
      <w:marRight w:val="0"/>
      <w:marTop w:val="0"/>
      <w:marBottom w:val="0"/>
      <w:divBdr>
        <w:top w:val="none" w:sz="0" w:space="0" w:color="auto"/>
        <w:left w:val="none" w:sz="0" w:space="0" w:color="auto"/>
        <w:bottom w:val="none" w:sz="0" w:space="0" w:color="auto"/>
        <w:right w:val="none" w:sz="0" w:space="0" w:color="auto"/>
      </w:divBdr>
    </w:div>
    <w:div w:id="1229732116">
      <w:bodyDiv w:val="1"/>
      <w:marLeft w:val="0"/>
      <w:marRight w:val="0"/>
      <w:marTop w:val="0"/>
      <w:marBottom w:val="0"/>
      <w:divBdr>
        <w:top w:val="none" w:sz="0" w:space="0" w:color="auto"/>
        <w:left w:val="none" w:sz="0" w:space="0" w:color="auto"/>
        <w:bottom w:val="none" w:sz="0" w:space="0" w:color="auto"/>
        <w:right w:val="none" w:sz="0" w:space="0" w:color="auto"/>
      </w:divBdr>
    </w:div>
    <w:div w:id="1249459144">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468159178">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1920942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 TargetMode="External"/><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s://www.enarocanje.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736C8-4D71-4F44-B3AA-10C27B9DC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14751</Words>
  <Characters>84085</Characters>
  <Application>Microsoft Office Word</Application>
  <DocSecurity>0</DocSecurity>
  <Lines>700</Lines>
  <Paragraphs>197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98639</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dc:creator>
  <cp:lastModifiedBy>Jana</cp:lastModifiedBy>
  <cp:revision>2</cp:revision>
  <cp:lastPrinted>2014-04-17T14:07:00Z</cp:lastPrinted>
  <dcterms:created xsi:type="dcterms:W3CDTF">2025-03-31T11:35:00Z</dcterms:created>
  <dcterms:modified xsi:type="dcterms:W3CDTF">2025-03-31T11:35:00Z</dcterms:modified>
</cp:coreProperties>
</file>